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B564" w14:textId="71105ED9" w:rsidR="00307479" w:rsidRPr="00C8366B" w:rsidRDefault="00307479" w:rsidP="00BA0460">
      <w:pPr>
        <w:rPr>
          <w:rFonts w:ascii="Times New Roman" w:hAnsi="Times New Roman" w:cs="Times New Roman"/>
        </w:rPr>
      </w:pPr>
    </w:p>
    <w:p w14:paraId="1C139D66" w14:textId="77777777" w:rsidR="003C57C4" w:rsidRPr="00C8366B" w:rsidRDefault="003C57C4" w:rsidP="00BA0460">
      <w:pPr>
        <w:rPr>
          <w:rFonts w:ascii="Times New Roman" w:hAnsi="Times New Roman" w:cs="Times New Roman"/>
        </w:rPr>
      </w:pPr>
    </w:p>
    <w:p w14:paraId="671B9316" w14:textId="10D48A70" w:rsidR="00BA0460" w:rsidRPr="00C8366B" w:rsidRDefault="00BA0460" w:rsidP="00BA0460">
      <w:pPr>
        <w:rPr>
          <w:rFonts w:ascii="Times New Roman" w:hAnsi="Times New Roman" w:cs="Times New Roman"/>
          <w:b/>
        </w:rPr>
      </w:pPr>
      <w:r w:rsidRPr="00C8366B">
        <w:rPr>
          <w:rFonts w:ascii="Times New Roman" w:hAnsi="Times New Roman" w:cs="Times New Roman"/>
        </w:rPr>
        <w:t xml:space="preserve">Zamawiający </w:t>
      </w:r>
      <w:r w:rsidRPr="00C8366B">
        <w:rPr>
          <w:rFonts w:ascii="Times New Roman" w:hAnsi="Times New Roman" w:cs="Times New Roman"/>
          <w:b/>
        </w:rPr>
        <w:t xml:space="preserve">:            Gmina </w:t>
      </w:r>
      <w:r w:rsidR="00C053AC" w:rsidRPr="00C8366B">
        <w:rPr>
          <w:rFonts w:ascii="Times New Roman" w:hAnsi="Times New Roman" w:cs="Times New Roman"/>
          <w:b/>
        </w:rPr>
        <w:t>Dzierzgowo</w:t>
      </w:r>
    </w:p>
    <w:p w14:paraId="27E6A15D" w14:textId="2BC17007" w:rsidR="00BA0460" w:rsidRPr="00C8366B" w:rsidRDefault="00BA0460" w:rsidP="00BA0460">
      <w:pPr>
        <w:rPr>
          <w:rFonts w:ascii="Times New Roman" w:hAnsi="Times New Roman" w:cs="Times New Roman"/>
        </w:rPr>
      </w:pPr>
      <w:r w:rsidRPr="00C8366B">
        <w:rPr>
          <w:rFonts w:ascii="Times New Roman" w:hAnsi="Times New Roman" w:cs="Times New Roman"/>
        </w:rPr>
        <w:t>Adres :</w:t>
      </w:r>
      <w:r w:rsidRPr="00C8366B">
        <w:rPr>
          <w:rFonts w:ascii="Times New Roman" w:hAnsi="Times New Roman" w:cs="Times New Roman"/>
        </w:rPr>
        <w:tab/>
      </w:r>
      <w:r w:rsidRPr="00C8366B">
        <w:rPr>
          <w:rFonts w:ascii="Times New Roman" w:hAnsi="Times New Roman" w:cs="Times New Roman"/>
        </w:rPr>
        <w:tab/>
      </w:r>
      <w:r w:rsidR="001C51DD" w:rsidRPr="00C8366B">
        <w:rPr>
          <w:rFonts w:ascii="Times New Roman" w:hAnsi="Times New Roman" w:cs="Times New Roman"/>
        </w:rPr>
        <w:t xml:space="preserve">      </w:t>
      </w:r>
      <w:r w:rsidRPr="00C8366B">
        <w:rPr>
          <w:rFonts w:ascii="Times New Roman" w:hAnsi="Times New Roman" w:cs="Times New Roman"/>
        </w:rPr>
        <w:t>06-</w:t>
      </w:r>
      <w:r w:rsidR="00C053AC" w:rsidRPr="00C8366B">
        <w:rPr>
          <w:rFonts w:ascii="Times New Roman" w:hAnsi="Times New Roman" w:cs="Times New Roman"/>
        </w:rPr>
        <w:t>52</w:t>
      </w:r>
      <w:r w:rsidRPr="00C8366B">
        <w:rPr>
          <w:rFonts w:ascii="Times New Roman" w:hAnsi="Times New Roman" w:cs="Times New Roman"/>
        </w:rPr>
        <w:t xml:space="preserve">0 </w:t>
      </w:r>
      <w:r w:rsidR="00C053AC" w:rsidRPr="00C8366B">
        <w:rPr>
          <w:rFonts w:ascii="Times New Roman" w:hAnsi="Times New Roman" w:cs="Times New Roman"/>
        </w:rPr>
        <w:t>Dzierzgowo</w:t>
      </w:r>
    </w:p>
    <w:p w14:paraId="74C2FE30" w14:textId="1C09661C" w:rsidR="001C51DD" w:rsidRPr="00C8366B" w:rsidRDefault="001C51DD" w:rsidP="00BA0460">
      <w:pPr>
        <w:rPr>
          <w:rFonts w:ascii="Times New Roman" w:hAnsi="Times New Roman" w:cs="Times New Roman"/>
        </w:rPr>
      </w:pPr>
      <w:r w:rsidRPr="00C8366B">
        <w:rPr>
          <w:rFonts w:ascii="Times New Roman" w:hAnsi="Times New Roman" w:cs="Times New Roman"/>
        </w:rPr>
        <w:t xml:space="preserve">                                     ul. T. Kościuszki 1</w:t>
      </w:r>
    </w:p>
    <w:p w14:paraId="55C9359D" w14:textId="36C0C319" w:rsidR="00BA0460" w:rsidRPr="00C8366B" w:rsidRDefault="00BA0460" w:rsidP="00BA0460">
      <w:pPr>
        <w:rPr>
          <w:rFonts w:ascii="Times New Roman" w:hAnsi="Times New Roman" w:cs="Times New Roman"/>
        </w:rPr>
      </w:pPr>
      <w:r w:rsidRPr="00C8366B">
        <w:rPr>
          <w:rFonts w:ascii="Times New Roman" w:hAnsi="Times New Roman" w:cs="Times New Roman"/>
        </w:rPr>
        <w:t>Telefon :</w:t>
      </w:r>
      <w:r w:rsidRPr="00C8366B">
        <w:rPr>
          <w:rFonts w:ascii="Times New Roman" w:hAnsi="Times New Roman" w:cs="Times New Roman"/>
        </w:rPr>
        <w:tab/>
      </w:r>
      <w:r w:rsidRPr="00C8366B">
        <w:rPr>
          <w:rFonts w:ascii="Times New Roman" w:hAnsi="Times New Roman" w:cs="Times New Roman"/>
        </w:rPr>
        <w:tab/>
        <w:t xml:space="preserve">    </w:t>
      </w:r>
      <w:r w:rsidR="001C51DD" w:rsidRPr="00C8366B">
        <w:rPr>
          <w:rFonts w:ascii="Times New Roman" w:hAnsi="Times New Roman" w:cs="Times New Roman"/>
        </w:rPr>
        <w:t xml:space="preserve">  </w:t>
      </w:r>
      <w:r w:rsidRPr="00C8366B">
        <w:rPr>
          <w:rFonts w:ascii="Times New Roman" w:hAnsi="Times New Roman" w:cs="Times New Roman"/>
        </w:rPr>
        <w:t xml:space="preserve"> (23) 6</w:t>
      </w:r>
      <w:r w:rsidR="00C053AC" w:rsidRPr="00C8366B">
        <w:rPr>
          <w:rFonts w:ascii="Times New Roman" w:hAnsi="Times New Roman" w:cs="Times New Roman"/>
        </w:rPr>
        <w:t>53 3</w:t>
      </w:r>
      <w:r w:rsidRPr="00C8366B">
        <w:rPr>
          <w:rFonts w:ascii="Times New Roman" w:hAnsi="Times New Roman" w:cs="Times New Roman"/>
        </w:rPr>
        <w:t>0</w:t>
      </w:r>
      <w:r w:rsidR="00C053AC" w:rsidRPr="00C8366B">
        <w:rPr>
          <w:rFonts w:ascii="Times New Roman" w:hAnsi="Times New Roman" w:cs="Times New Roman"/>
        </w:rPr>
        <w:t xml:space="preserve"> </w:t>
      </w:r>
      <w:r w:rsidRPr="00C8366B">
        <w:rPr>
          <w:rFonts w:ascii="Times New Roman" w:hAnsi="Times New Roman" w:cs="Times New Roman"/>
        </w:rPr>
        <w:t>12</w:t>
      </w:r>
    </w:p>
    <w:p w14:paraId="52F13B51" w14:textId="16177E5E" w:rsidR="00BA0460" w:rsidRPr="00C8366B" w:rsidRDefault="00BA0460" w:rsidP="00BA0460">
      <w:pPr>
        <w:rPr>
          <w:rFonts w:ascii="Times New Roman" w:hAnsi="Times New Roman" w:cs="Times New Roman"/>
        </w:rPr>
      </w:pPr>
      <w:r w:rsidRPr="00C8366B">
        <w:rPr>
          <w:rFonts w:ascii="Times New Roman" w:hAnsi="Times New Roman" w:cs="Times New Roman"/>
        </w:rPr>
        <w:t>e-mail :</w:t>
      </w:r>
      <w:r w:rsidRPr="00C8366B">
        <w:rPr>
          <w:rFonts w:ascii="Times New Roman" w:hAnsi="Times New Roman" w:cs="Times New Roman"/>
        </w:rPr>
        <w:tab/>
        <w:t xml:space="preserve">                 gmina@</w:t>
      </w:r>
      <w:r w:rsidR="00C053AC" w:rsidRPr="00C8366B">
        <w:rPr>
          <w:rFonts w:ascii="Times New Roman" w:hAnsi="Times New Roman" w:cs="Times New Roman"/>
        </w:rPr>
        <w:t>dzierzgowo</w:t>
      </w:r>
      <w:r w:rsidRPr="00C8366B">
        <w:rPr>
          <w:rFonts w:ascii="Times New Roman" w:hAnsi="Times New Roman" w:cs="Times New Roman"/>
        </w:rPr>
        <w:t>.</w:t>
      </w:r>
      <w:r w:rsidR="00C053AC" w:rsidRPr="00C8366B">
        <w:rPr>
          <w:rFonts w:ascii="Times New Roman" w:hAnsi="Times New Roman" w:cs="Times New Roman"/>
        </w:rPr>
        <w:t>pl</w:t>
      </w:r>
    </w:p>
    <w:p w14:paraId="0B7D7EB3" w14:textId="0B8A669B" w:rsidR="00BA0460" w:rsidRPr="00C8366B" w:rsidRDefault="00BA0460" w:rsidP="00BA0460">
      <w:pPr>
        <w:rPr>
          <w:rFonts w:ascii="Times New Roman" w:hAnsi="Times New Roman" w:cs="Times New Roman"/>
        </w:rPr>
      </w:pPr>
      <w:r w:rsidRPr="00C8366B">
        <w:rPr>
          <w:rFonts w:ascii="Times New Roman" w:hAnsi="Times New Roman" w:cs="Times New Roman"/>
        </w:rPr>
        <w:t>strona internetowa :      www.</w:t>
      </w:r>
      <w:r w:rsidR="00C053AC" w:rsidRPr="00C8366B">
        <w:rPr>
          <w:rFonts w:ascii="Times New Roman" w:hAnsi="Times New Roman" w:cs="Times New Roman"/>
        </w:rPr>
        <w:t>dzierzgowo</w:t>
      </w:r>
      <w:r w:rsidRPr="00C8366B">
        <w:rPr>
          <w:rFonts w:ascii="Times New Roman" w:hAnsi="Times New Roman" w:cs="Times New Roman"/>
        </w:rPr>
        <w:t>.</w:t>
      </w:r>
      <w:r w:rsidR="00C053AC" w:rsidRPr="00C8366B">
        <w:rPr>
          <w:rFonts w:ascii="Times New Roman" w:hAnsi="Times New Roman" w:cs="Times New Roman"/>
        </w:rPr>
        <w:t>pl</w:t>
      </w:r>
    </w:p>
    <w:p w14:paraId="68725E8F" w14:textId="77777777" w:rsidR="00BA0460" w:rsidRPr="00C8366B" w:rsidRDefault="00BA0460" w:rsidP="004E353E">
      <w:pPr>
        <w:rPr>
          <w:rFonts w:ascii="Times New Roman" w:hAnsi="Times New Roman" w:cs="Times New Roman"/>
        </w:rPr>
      </w:pPr>
    </w:p>
    <w:p w14:paraId="06A2835F" w14:textId="77777777" w:rsidR="00BA0460" w:rsidRPr="00C8366B" w:rsidRDefault="00BA0460" w:rsidP="004E353E">
      <w:pPr>
        <w:rPr>
          <w:rFonts w:ascii="Times New Roman" w:hAnsi="Times New Roman" w:cs="Times New Roman"/>
        </w:rPr>
      </w:pPr>
    </w:p>
    <w:p w14:paraId="23968AD0" w14:textId="77777777" w:rsidR="00BA0460" w:rsidRPr="00C8366B" w:rsidRDefault="00BA0460" w:rsidP="004E353E">
      <w:pPr>
        <w:rPr>
          <w:rFonts w:ascii="Times New Roman" w:hAnsi="Times New Roman" w:cs="Times New Roman"/>
        </w:rPr>
      </w:pPr>
    </w:p>
    <w:p w14:paraId="615802FC" w14:textId="07DBD9C9" w:rsidR="00BA0460" w:rsidRPr="00C8366B" w:rsidRDefault="00BA0460" w:rsidP="00BA0460">
      <w:pPr>
        <w:jc w:val="center"/>
        <w:rPr>
          <w:rFonts w:ascii="Times New Roman" w:hAnsi="Times New Roman" w:cs="Times New Roman"/>
        </w:rPr>
      </w:pPr>
    </w:p>
    <w:p w14:paraId="183E9CC9" w14:textId="77777777" w:rsidR="00977322" w:rsidRPr="00C8366B" w:rsidRDefault="00977322" w:rsidP="00BA0460">
      <w:pPr>
        <w:jc w:val="center"/>
        <w:rPr>
          <w:rFonts w:ascii="Times New Roman" w:hAnsi="Times New Roman" w:cs="Times New Roman"/>
        </w:rPr>
      </w:pPr>
    </w:p>
    <w:p w14:paraId="5C9B86F9" w14:textId="77777777" w:rsidR="00C67416" w:rsidRPr="00C8366B" w:rsidRDefault="004E353E" w:rsidP="00BA0460">
      <w:pPr>
        <w:jc w:val="center"/>
        <w:rPr>
          <w:rFonts w:ascii="Times New Roman" w:hAnsi="Times New Roman" w:cs="Times New Roman"/>
          <w:b/>
        </w:rPr>
      </w:pPr>
      <w:r w:rsidRPr="00C8366B">
        <w:rPr>
          <w:rFonts w:ascii="Times New Roman" w:hAnsi="Times New Roman" w:cs="Times New Roman"/>
          <w:b/>
        </w:rPr>
        <w:t>SPECYFIKACJA WARUNKÓW ZAMÓWIENIA</w:t>
      </w:r>
      <w:r w:rsidRPr="00C8366B">
        <w:rPr>
          <w:rFonts w:ascii="Times New Roman" w:hAnsi="Times New Roman" w:cs="Times New Roman"/>
          <w:b/>
        </w:rPr>
        <w:br/>
        <w:t>POSTĘPOWANIE O UDZIELENIE ZAMÓWIENIA PUBLICZNEGO</w:t>
      </w:r>
      <w:r w:rsidRPr="00C8366B">
        <w:rPr>
          <w:rFonts w:ascii="Times New Roman" w:hAnsi="Times New Roman" w:cs="Times New Roman"/>
          <w:b/>
        </w:rPr>
        <w:br/>
        <w:t>O WARTOŚCI PONIŻEJ PROGÓW UNIJNYCH W TRYBIE PODSTAWOWYM</w:t>
      </w:r>
      <w:r w:rsidR="00C67416" w:rsidRPr="00C8366B">
        <w:rPr>
          <w:rFonts w:ascii="Times New Roman" w:hAnsi="Times New Roman" w:cs="Times New Roman"/>
          <w:b/>
        </w:rPr>
        <w:t xml:space="preserve"> art.275 pkt 1 ustawy </w:t>
      </w:r>
    </w:p>
    <w:p w14:paraId="08776AF2" w14:textId="74094F8D" w:rsidR="004E353E" w:rsidRPr="00C8366B" w:rsidRDefault="00C67416" w:rsidP="00BA0460">
      <w:pPr>
        <w:jc w:val="center"/>
        <w:rPr>
          <w:rFonts w:ascii="Times New Roman" w:hAnsi="Times New Roman" w:cs="Times New Roman"/>
          <w:b/>
        </w:rPr>
      </w:pPr>
      <w:r w:rsidRPr="00C8366B">
        <w:rPr>
          <w:rFonts w:ascii="Times New Roman" w:hAnsi="Times New Roman" w:cs="Times New Roman"/>
          <w:b/>
        </w:rPr>
        <w:t>Prawo zamówień publicznych</w:t>
      </w:r>
    </w:p>
    <w:p w14:paraId="78F32DA5" w14:textId="3511774E" w:rsidR="00C053AC" w:rsidRPr="00C8366B" w:rsidRDefault="00C053AC" w:rsidP="00BA0460">
      <w:pPr>
        <w:jc w:val="center"/>
        <w:rPr>
          <w:rFonts w:ascii="Times New Roman" w:hAnsi="Times New Roman" w:cs="Times New Roman"/>
        </w:rPr>
      </w:pPr>
    </w:p>
    <w:p w14:paraId="7A1AAC38" w14:textId="77777777" w:rsidR="00977322" w:rsidRPr="00C8366B" w:rsidRDefault="00977322" w:rsidP="00BA0460">
      <w:pPr>
        <w:jc w:val="center"/>
        <w:rPr>
          <w:rFonts w:ascii="Times New Roman" w:hAnsi="Times New Roman" w:cs="Times New Roman"/>
        </w:rPr>
      </w:pPr>
    </w:p>
    <w:p w14:paraId="17FF3706" w14:textId="6C4DEC15" w:rsidR="002A68BE" w:rsidRPr="00C8366B" w:rsidRDefault="002A68BE" w:rsidP="00C053AC">
      <w:pPr>
        <w:rPr>
          <w:rFonts w:ascii="Times New Roman" w:hAnsi="Times New Roman" w:cs="Times New Roman"/>
        </w:rPr>
      </w:pPr>
      <w:r w:rsidRPr="00C8366B">
        <w:rPr>
          <w:rFonts w:ascii="Times New Roman" w:hAnsi="Times New Roman" w:cs="Times New Roman"/>
        </w:rPr>
        <w:t xml:space="preserve"> Roboty budowlane</w:t>
      </w:r>
    </w:p>
    <w:p w14:paraId="0466D8B2" w14:textId="77777777" w:rsidR="00977322" w:rsidRPr="00C8366B" w:rsidRDefault="00977322" w:rsidP="00C053AC">
      <w:pPr>
        <w:rPr>
          <w:rFonts w:ascii="Times New Roman" w:hAnsi="Times New Roman" w:cs="Times New Roman"/>
        </w:rPr>
      </w:pPr>
    </w:p>
    <w:p w14:paraId="0B0D4FF0" w14:textId="77777777" w:rsidR="002A68BE" w:rsidRPr="00C8366B" w:rsidRDefault="002A68BE" w:rsidP="00C053AC">
      <w:pPr>
        <w:rPr>
          <w:rFonts w:ascii="Times New Roman" w:hAnsi="Times New Roman" w:cs="Times New Roman"/>
        </w:rPr>
      </w:pPr>
    </w:p>
    <w:p w14:paraId="684E80E1" w14:textId="51319A25" w:rsidR="004E353E" w:rsidRPr="00C8366B" w:rsidRDefault="00C053AC" w:rsidP="00C053AC">
      <w:pPr>
        <w:rPr>
          <w:rFonts w:ascii="Times New Roman" w:hAnsi="Times New Roman" w:cs="Times New Roman"/>
          <w:b/>
          <w:bCs/>
          <w:color w:val="auto"/>
        </w:rPr>
      </w:pPr>
      <w:r w:rsidRPr="00C8366B">
        <w:rPr>
          <w:rFonts w:ascii="Times New Roman" w:hAnsi="Times New Roman" w:cs="Times New Roman"/>
        </w:rPr>
        <w:t>Znak postępowania nadany przez Zamawiającego:</w:t>
      </w:r>
      <w:r w:rsidR="004E353E" w:rsidRPr="00C8366B">
        <w:rPr>
          <w:rFonts w:ascii="Times New Roman" w:hAnsi="Times New Roman" w:cs="Times New Roman"/>
        </w:rPr>
        <w:t xml:space="preserve"> </w:t>
      </w:r>
      <w:r w:rsidR="00825BB3" w:rsidRPr="00C8366B">
        <w:rPr>
          <w:rFonts w:ascii="Times New Roman" w:hAnsi="Times New Roman" w:cs="Times New Roman"/>
          <w:b/>
          <w:bCs/>
        </w:rPr>
        <w:t>IZD</w:t>
      </w:r>
      <w:r w:rsidRPr="00C8366B">
        <w:rPr>
          <w:rFonts w:ascii="Times New Roman" w:hAnsi="Times New Roman" w:cs="Times New Roman"/>
          <w:b/>
          <w:bCs/>
        </w:rPr>
        <w:t>.271.</w:t>
      </w:r>
      <w:r w:rsidR="006F1B06" w:rsidRPr="00C8366B">
        <w:rPr>
          <w:rFonts w:ascii="Times New Roman" w:hAnsi="Times New Roman" w:cs="Times New Roman"/>
          <w:b/>
          <w:bCs/>
        </w:rPr>
        <w:t>4</w:t>
      </w:r>
      <w:r w:rsidR="00E16F90" w:rsidRPr="00C8366B">
        <w:rPr>
          <w:rFonts w:ascii="Times New Roman" w:hAnsi="Times New Roman" w:cs="Times New Roman"/>
          <w:b/>
          <w:bCs/>
        </w:rPr>
        <w:t>.</w:t>
      </w:r>
      <w:r w:rsidR="004E353E" w:rsidRPr="00C8366B">
        <w:rPr>
          <w:rFonts w:ascii="Times New Roman" w:hAnsi="Times New Roman" w:cs="Times New Roman"/>
          <w:b/>
          <w:bCs/>
          <w:color w:val="auto"/>
        </w:rPr>
        <w:t>202</w:t>
      </w:r>
      <w:r w:rsidR="00C60529" w:rsidRPr="00C8366B">
        <w:rPr>
          <w:rFonts w:ascii="Times New Roman" w:hAnsi="Times New Roman" w:cs="Times New Roman"/>
          <w:b/>
          <w:bCs/>
          <w:color w:val="auto"/>
        </w:rPr>
        <w:t>3</w:t>
      </w:r>
    </w:p>
    <w:p w14:paraId="57CA1CE0" w14:textId="77777777" w:rsidR="00C053AC" w:rsidRPr="00C8366B" w:rsidRDefault="00C053AC" w:rsidP="00BA0460">
      <w:pPr>
        <w:jc w:val="center"/>
        <w:rPr>
          <w:rFonts w:ascii="Times New Roman" w:hAnsi="Times New Roman" w:cs="Times New Roman"/>
        </w:rPr>
      </w:pPr>
    </w:p>
    <w:p w14:paraId="43225C2A" w14:textId="77777777" w:rsidR="002A68BE" w:rsidRPr="00C8366B" w:rsidRDefault="002A68BE" w:rsidP="00C053AC">
      <w:pPr>
        <w:rPr>
          <w:rFonts w:ascii="Times New Roman" w:hAnsi="Times New Roman" w:cs="Times New Roman"/>
        </w:rPr>
      </w:pPr>
    </w:p>
    <w:p w14:paraId="588A56CC" w14:textId="4B848396" w:rsidR="00E12937" w:rsidRPr="00C8366B" w:rsidRDefault="004E353E" w:rsidP="006F1B06">
      <w:pPr>
        <w:spacing w:line="276" w:lineRule="auto"/>
        <w:ind w:left="3261" w:hanging="3261"/>
        <w:jc w:val="both"/>
        <w:rPr>
          <w:rFonts w:ascii="Times New Roman" w:hAnsi="Times New Roman" w:cs="Times New Roman"/>
          <w:b/>
          <w:bCs/>
          <w:i/>
          <w:iCs/>
        </w:rPr>
      </w:pPr>
      <w:r w:rsidRPr="00C8366B">
        <w:rPr>
          <w:rFonts w:ascii="Times New Roman" w:hAnsi="Times New Roman" w:cs="Times New Roman"/>
        </w:rPr>
        <w:t>P</w:t>
      </w:r>
      <w:r w:rsidR="00C053AC" w:rsidRPr="00C8366B">
        <w:rPr>
          <w:rFonts w:ascii="Times New Roman" w:hAnsi="Times New Roman" w:cs="Times New Roman"/>
        </w:rPr>
        <w:t>rzedmiot zamówienia</w:t>
      </w:r>
      <w:r w:rsidRPr="00C8366B">
        <w:rPr>
          <w:rFonts w:ascii="Times New Roman" w:hAnsi="Times New Roman" w:cs="Times New Roman"/>
        </w:rPr>
        <w:t>:</w:t>
      </w:r>
      <w:bookmarkStart w:id="0" w:name="_Hlk77232147"/>
      <w:r w:rsidR="005351B3" w:rsidRPr="00C8366B">
        <w:rPr>
          <w:rFonts w:ascii="Times New Roman" w:eastAsiaTheme="minorHAnsi" w:hAnsi="Times New Roman" w:cs="Times New Roman"/>
          <w:b/>
          <w:bCs/>
          <w:color w:val="auto"/>
          <w:lang w:eastAsia="en-US" w:bidi="ar-SA"/>
        </w:rPr>
        <w:t xml:space="preserve"> </w:t>
      </w:r>
      <w:bookmarkStart w:id="1" w:name="_Hlk129244324"/>
      <w:bookmarkStart w:id="2" w:name="_Hlk100909571"/>
      <w:bookmarkEnd w:id="0"/>
      <w:r w:rsidR="00825BB3" w:rsidRPr="00C8366B">
        <w:rPr>
          <w:rFonts w:ascii="Times New Roman" w:eastAsiaTheme="minorHAnsi" w:hAnsi="Times New Roman" w:cs="Times New Roman"/>
          <w:b/>
          <w:bCs/>
          <w:color w:val="auto"/>
          <w:lang w:eastAsia="en-US" w:bidi="ar-SA"/>
        </w:rPr>
        <w:t xml:space="preserve">  </w:t>
      </w:r>
      <w:bookmarkStart w:id="3" w:name="_Hlk143251991"/>
      <w:bookmarkEnd w:id="1"/>
      <w:r w:rsidR="006E5970" w:rsidRPr="00C8366B">
        <w:rPr>
          <w:rFonts w:ascii="Times New Roman" w:eastAsiaTheme="minorHAnsi" w:hAnsi="Times New Roman" w:cs="Times New Roman"/>
          <w:b/>
          <w:bCs/>
          <w:color w:val="auto"/>
          <w:lang w:eastAsia="en-US" w:bidi="ar-SA"/>
        </w:rPr>
        <w:t>„</w:t>
      </w:r>
      <w:r w:rsidR="006F1B06" w:rsidRPr="00C8366B">
        <w:rPr>
          <w:rFonts w:ascii="Times New Roman" w:hAnsi="Times New Roman" w:cs="Times New Roman"/>
          <w:b/>
          <w:bCs/>
        </w:rPr>
        <w:t>Remont drogi gminnej Nr 230109W Choszczewka – droga powiatowa nr 2314W”</w:t>
      </w:r>
      <w:bookmarkEnd w:id="3"/>
    </w:p>
    <w:p w14:paraId="4E30A9CC" w14:textId="77777777" w:rsidR="00E12937" w:rsidRPr="00C8366B" w:rsidRDefault="00E12937" w:rsidP="00E12937">
      <w:pPr>
        <w:pStyle w:val="Standard"/>
        <w:jc w:val="both"/>
        <w:rPr>
          <w:color w:val="FF0000"/>
        </w:rPr>
      </w:pPr>
    </w:p>
    <w:bookmarkEnd w:id="2"/>
    <w:p w14:paraId="382A4B01" w14:textId="77777777" w:rsidR="002A68BE" w:rsidRPr="00C8366B" w:rsidRDefault="002A68BE" w:rsidP="00903740">
      <w:pPr>
        <w:rPr>
          <w:rFonts w:ascii="Times New Roman" w:hAnsi="Times New Roman" w:cs="Times New Roman"/>
        </w:rPr>
      </w:pPr>
    </w:p>
    <w:p w14:paraId="22C6720F" w14:textId="4F40FCD0" w:rsidR="002A68BE" w:rsidRPr="00C8366B" w:rsidRDefault="002A68BE" w:rsidP="00BA0460">
      <w:pPr>
        <w:jc w:val="center"/>
        <w:rPr>
          <w:rFonts w:ascii="Times New Roman" w:hAnsi="Times New Roman" w:cs="Times New Roman"/>
        </w:rPr>
      </w:pPr>
    </w:p>
    <w:p w14:paraId="0B2F95E7" w14:textId="3B966655" w:rsidR="00C60529" w:rsidRPr="00C8366B" w:rsidRDefault="00C60529" w:rsidP="00BA0460">
      <w:pPr>
        <w:jc w:val="center"/>
        <w:rPr>
          <w:rFonts w:ascii="Times New Roman" w:hAnsi="Times New Roman" w:cs="Times New Roman"/>
        </w:rPr>
      </w:pPr>
    </w:p>
    <w:p w14:paraId="13E09330" w14:textId="297B56C8" w:rsidR="00C60529" w:rsidRPr="00C8366B" w:rsidRDefault="00C60529" w:rsidP="00BA0460">
      <w:pPr>
        <w:jc w:val="center"/>
        <w:rPr>
          <w:rFonts w:ascii="Times New Roman" w:hAnsi="Times New Roman" w:cs="Times New Roman"/>
        </w:rPr>
      </w:pPr>
    </w:p>
    <w:p w14:paraId="7BBCEEED" w14:textId="77777777" w:rsidR="00C60529" w:rsidRPr="00C8366B" w:rsidRDefault="00C60529" w:rsidP="00BA0460">
      <w:pPr>
        <w:jc w:val="center"/>
        <w:rPr>
          <w:rFonts w:ascii="Times New Roman" w:hAnsi="Times New Roman" w:cs="Times New Roman"/>
        </w:rPr>
      </w:pPr>
    </w:p>
    <w:p w14:paraId="6187D61B" w14:textId="75F7E88F" w:rsidR="00977322" w:rsidRPr="00C8366B" w:rsidRDefault="002A68BE" w:rsidP="00903740">
      <w:pPr>
        <w:jc w:val="center"/>
        <w:rPr>
          <w:rFonts w:ascii="Times New Roman" w:hAnsi="Times New Roman" w:cs="Times New Roman"/>
        </w:rPr>
      </w:pPr>
      <w:r w:rsidRPr="00C8366B">
        <w:rPr>
          <w:rFonts w:ascii="Times New Roman" w:hAnsi="Times New Roman" w:cs="Times New Roman"/>
        </w:rPr>
        <w:t xml:space="preserve">                                                                                      </w:t>
      </w:r>
    </w:p>
    <w:p w14:paraId="2F967ECF" w14:textId="77777777" w:rsidR="00A22DD8" w:rsidRDefault="00977322" w:rsidP="00BA0460">
      <w:pPr>
        <w:jc w:val="center"/>
        <w:rPr>
          <w:rFonts w:ascii="Times New Roman" w:hAnsi="Times New Roman" w:cs="Times New Roman"/>
        </w:rPr>
      </w:pPr>
      <w:r w:rsidRPr="00C8366B">
        <w:rPr>
          <w:rFonts w:ascii="Times New Roman" w:hAnsi="Times New Roman" w:cs="Times New Roman"/>
        </w:rPr>
        <w:t xml:space="preserve">                                              </w:t>
      </w:r>
    </w:p>
    <w:p w14:paraId="7813591F" w14:textId="77777777" w:rsidR="00A22DD8" w:rsidRDefault="00A22DD8" w:rsidP="00BA0460">
      <w:pPr>
        <w:jc w:val="center"/>
        <w:rPr>
          <w:rFonts w:ascii="Times New Roman" w:hAnsi="Times New Roman" w:cs="Times New Roman"/>
        </w:rPr>
      </w:pPr>
    </w:p>
    <w:p w14:paraId="023F8332" w14:textId="77777777" w:rsidR="00A22DD8" w:rsidRDefault="00A22DD8" w:rsidP="00BA0460">
      <w:pPr>
        <w:jc w:val="center"/>
        <w:rPr>
          <w:rFonts w:ascii="Times New Roman" w:hAnsi="Times New Roman" w:cs="Times New Roman"/>
        </w:rPr>
      </w:pPr>
    </w:p>
    <w:p w14:paraId="27F58AEC" w14:textId="194EE1F7" w:rsidR="00BA0460" w:rsidRPr="00C8366B" w:rsidRDefault="00977322" w:rsidP="00BA0460">
      <w:pPr>
        <w:jc w:val="center"/>
        <w:rPr>
          <w:rFonts w:ascii="Times New Roman" w:hAnsi="Times New Roman" w:cs="Times New Roman"/>
          <w:color w:val="auto"/>
        </w:rPr>
      </w:pPr>
      <w:r w:rsidRPr="00C8366B">
        <w:rPr>
          <w:rFonts w:ascii="Times New Roman" w:hAnsi="Times New Roman" w:cs="Times New Roman"/>
        </w:rPr>
        <w:t xml:space="preserve">                                         </w:t>
      </w:r>
      <w:r w:rsidR="002A68BE" w:rsidRPr="00C8366B">
        <w:rPr>
          <w:rFonts w:ascii="Times New Roman" w:hAnsi="Times New Roman" w:cs="Times New Roman"/>
        </w:rPr>
        <w:t xml:space="preserve">   </w:t>
      </w:r>
      <w:r w:rsidR="00BA0460" w:rsidRPr="00C8366B">
        <w:rPr>
          <w:rFonts w:ascii="Times New Roman" w:hAnsi="Times New Roman" w:cs="Times New Roman"/>
        </w:rPr>
        <w:t>Z</w:t>
      </w:r>
      <w:r w:rsidRPr="00C8366B">
        <w:rPr>
          <w:rFonts w:ascii="Times New Roman" w:hAnsi="Times New Roman" w:cs="Times New Roman"/>
        </w:rPr>
        <w:t>atwierdzam</w:t>
      </w:r>
      <w:r w:rsidR="002A68BE" w:rsidRPr="00C8366B">
        <w:rPr>
          <w:rFonts w:ascii="Times New Roman" w:hAnsi="Times New Roman" w:cs="Times New Roman"/>
        </w:rPr>
        <w:t xml:space="preserve">, </w:t>
      </w:r>
      <w:r w:rsidR="002A68BE" w:rsidRPr="00C8366B">
        <w:rPr>
          <w:rFonts w:ascii="Times New Roman" w:hAnsi="Times New Roman" w:cs="Times New Roman"/>
          <w:color w:val="auto"/>
        </w:rPr>
        <w:t xml:space="preserve">dnia </w:t>
      </w:r>
      <w:r w:rsidR="006F1B06" w:rsidRPr="00C8366B">
        <w:rPr>
          <w:rFonts w:ascii="Times New Roman" w:hAnsi="Times New Roman" w:cs="Times New Roman"/>
          <w:color w:val="auto"/>
        </w:rPr>
        <w:t>1</w:t>
      </w:r>
      <w:r w:rsidR="00BD693C" w:rsidRPr="00C8366B">
        <w:rPr>
          <w:rFonts w:ascii="Times New Roman" w:hAnsi="Times New Roman" w:cs="Times New Roman"/>
          <w:color w:val="auto"/>
        </w:rPr>
        <w:t>8</w:t>
      </w:r>
      <w:r w:rsidR="002A68BE" w:rsidRPr="00C8366B">
        <w:rPr>
          <w:rFonts w:ascii="Times New Roman" w:hAnsi="Times New Roman" w:cs="Times New Roman"/>
          <w:color w:val="auto"/>
        </w:rPr>
        <w:t>.0</w:t>
      </w:r>
      <w:r w:rsidR="006F1B06" w:rsidRPr="00C8366B">
        <w:rPr>
          <w:rFonts w:ascii="Times New Roman" w:hAnsi="Times New Roman" w:cs="Times New Roman"/>
          <w:color w:val="auto"/>
        </w:rPr>
        <w:t>8</w:t>
      </w:r>
      <w:r w:rsidR="002A68BE" w:rsidRPr="00C8366B">
        <w:rPr>
          <w:rFonts w:ascii="Times New Roman" w:hAnsi="Times New Roman" w:cs="Times New Roman"/>
          <w:color w:val="auto"/>
        </w:rPr>
        <w:t>.202</w:t>
      </w:r>
      <w:r w:rsidR="00C60529" w:rsidRPr="00C8366B">
        <w:rPr>
          <w:rFonts w:ascii="Times New Roman" w:hAnsi="Times New Roman" w:cs="Times New Roman"/>
          <w:color w:val="auto"/>
        </w:rPr>
        <w:t>3</w:t>
      </w:r>
      <w:r w:rsidR="002A68BE" w:rsidRPr="00C8366B">
        <w:rPr>
          <w:rFonts w:ascii="Times New Roman" w:hAnsi="Times New Roman" w:cs="Times New Roman"/>
          <w:color w:val="auto"/>
        </w:rPr>
        <w:t xml:space="preserve"> r</w:t>
      </w:r>
      <w:r w:rsidR="00BA0460" w:rsidRPr="00C8366B">
        <w:rPr>
          <w:rFonts w:ascii="Times New Roman" w:hAnsi="Times New Roman" w:cs="Times New Roman"/>
          <w:color w:val="auto"/>
        </w:rPr>
        <w:t>:</w:t>
      </w:r>
    </w:p>
    <w:p w14:paraId="00EB6EEE" w14:textId="77777777" w:rsidR="002A68BE" w:rsidRPr="00C8366B" w:rsidRDefault="002A68BE" w:rsidP="00BA0460">
      <w:pPr>
        <w:jc w:val="center"/>
        <w:rPr>
          <w:rFonts w:ascii="Times New Roman" w:hAnsi="Times New Roman" w:cs="Times New Roman"/>
          <w:color w:val="FF0000"/>
        </w:rPr>
      </w:pPr>
    </w:p>
    <w:p w14:paraId="4424556C" w14:textId="77777777" w:rsidR="002A68BE" w:rsidRPr="00C8366B" w:rsidRDefault="002A68BE" w:rsidP="00BA0460">
      <w:pPr>
        <w:jc w:val="center"/>
        <w:rPr>
          <w:rFonts w:ascii="Times New Roman" w:hAnsi="Times New Roman" w:cs="Times New Roman"/>
        </w:rPr>
      </w:pPr>
    </w:p>
    <w:p w14:paraId="57D67C12" w14:textId="2786FF40" w:rsidR="00977322" w:rsidRPr="00C8366B" w:rsidRDefault="002A68BE" w:rsidP="00BA0460">
      <w:pPr>
        <w:jc w:val="center"/>
        <w:rPr>
          <w:rFonts w:ascii="Times New Roman" w:hAnsi="Times New Roman" w:cs="Times New Roman"/>
          <w:b/>
          <w:bCs/>
        </w:rPr>
      </w:pPr>
      <w:r w:rsidRPr="00C8366B">
        <w:rPr>
          <w:rFonts w:ascii="Times New Roman" w:hAnsi="Times New Roman" w:cs="Times New Roman"/>
          <w:b/>
          <w:bCs/>
        </w:rPr>
        <w:t xml:space="preserve">                                                                                             </w:t>
      </w:r>
      <w:r w:rsidR="004E353E" w:rsidRPr="00C8366B">
        <w:rPr>
          <w:rFonts w:ascii="Times New Roman" w:hAnsi="Times New Roman" w:cs="Times New Roman"/>
          <w:b/>
          <w:bCs/>
        </w:rPr>
        <w:t>W</w:t>
      </w:r>
      <w:r w:rsidR="00977322" w:rsidRPr="00C8366B">
        <w:rPr>
          <w:rFonts w:ascii="Times New Roman" w:hAnsi="Times New Roman" w:cs="Times New Roman"/>
          <w:b/>
          <w:bCs/>
        </w:rPr>
        <w:t xml:space="preserve"> Ó J T</w:t>
      </w:r>
    </w:p>
    <w:p w14:paraId="193D30F3" w14:textId="11340BE7" w:rsidR="002A68BE" w:rsidRPr="00C8366B" w:rsidRDefault="002A68BE" w:rsidP="00BA0460">
      <w:pPr>
        <w:jc w:val="center"/>
        <w:rPr>
          <w:rFonts w:ascii="Times New Roman" w:hAnsi="Times New Roman" w:cs="Times New Roman"/>
          <w:b/>
          <w:bCs/>
        </w:rPr>
      </w:pPr>
    </w:p>
    <w:p w14:paraId="483EE923" w14:textId="29698F8F" w:rsidR="004F33BD" w:rsidRPr="00C8366B" w:rsidRDefault="004E353E" w:rsidP="00C26ECB">
      <w:pPr>
        <w:jc w:val="center"/>
        <w:rPr>
          <w:rFonts w:ascii="Times New Roman" w:hAnsi="Times New Roman" w:cs="Times New Roman"/>
          <w:b/>
          <w:bCs/>
        </w:rPr>
      </w:pPr>
      <w:r w:rsidRPr="00C8366B">
        <w:rPr>
          <w:rFonts w:ascii="Times New Roman" w:hAnsi="Times New Roman" w:cs="Times New Roman"/>
        </w:rPr>
        <w:br/>
      </w:r>
      <w:r w:rsidR="002A68BE" w:rsidRPr="00C8366B">
        <w:rPr>
          <w:rFonts w:ascii="Times New Roman" w:hAnsi="Times New Roman" w:cs="Times New Roman"/>
        </w:rPr>
        <w:t xml:space="preserve">                                                                                         </w:t>
      </w:r>
      <w:r w:rsidR="00977322" w:rsidRPr="00C8366B">
        <w:rPr>
          <w:rFonts w:ascii="Times New Roman" w:hAnsi="Times New Roman" w:cs="Times New Roman"/>
        </w:rPr>
        <w:t xml:space="preserve">    </w:t>
      </w:r>
      <w:r w:rsidR="002A68BE" w:rsidRPr="00C8366B">
        <w:rPr>
          <w:rFonts w:ascii="Times New Roman" w:hAnsi="Times New Roman" w:cs="Times New Roman"/>
        </w:rPr>
        <w:t xml:space="preserve"> </w:t>
      </w:r>
      <w:bookmarkStart w:id="4" w:name="bookmark1"/>
      <w:r w:rsidR="002A68BE" w:rsidRPr="00C8366B">
        <w:rPr>
          <w:rFonts w:ascii="Times New Roman" w:hAnsi="Times New Roman" w:cs="Times New Roman"/>
          <w:b/>
          <w:bCs/>
        </w:rPr>
        <w:t>Rafał Kuciński</w:t>
      </w:r>
    </w:p>
    <w:p w14:paraId="7669FB83" w14:textId="77777777" w:rsidR="006F1B06" w:rsidRPr="00C8366B" w:rsidRDefault="006F1B06" w:rsidP="00C26ECB">
      <w:pPr>
        <w:jc w:val="center"/>
        <w:rPr>
          <w:rFonts w:ascii="Times New Roman" w:hAnsi="Times New Roman" w:cs="Times New Roman"/>
          <w:b/>
          <w:bCs/>
        </w:rPr>
      </w:pPr>
    </w:p>
    <w:p w14:paraId="4A540EC9" w14:textId="77777777" w:rsidR="006F1B06" w:rsidRPr="00C8366B" w:rsidRDefault="006F1B06" w:rsidP="00C26ECB">
      <w:pPr>
        <w:jc w:val="center"/>
        <w:rPr>
          <w:rFonts w:ascii="Times New Roman" w:hAnsi="Times New Roman" w:cs="Times New Roman"/>
          <w:b/>
          <w:bCs/>
        </w:rPr>
      </w:pPr>
    </w:p>
    <w:p w14:paraId="38562F6E" w14:textId="77777777" w:rsidR="006F1B06" w:rsidRPr="00C8366B" w:rsidRDefault="006F1B06" w:rsidP="00C26ECB">
      <w:pPr>
        <w:jc w:val="center"/>
        <w:rPr>
          <w:rFonts w:ascii="Times New Roman" w:hAnsi="Times New Roman" w:cs="Times New Roman"/>
          <w:b/>
          <w:bCs/>
        </w:rPr>
      </w:pPr>
    </w:p>
    <w:p w14:paraId="3A488F3E" w14:textId="77777777" w:rsidR="006F1B06" w:rsidRPr="00C8366B" w:rsidRDefault="006F1B06" w:rsidP="00C26ECB">
      <w:pPr>
        <w:jc w:val="center"/>
        <w:rPr>
          <w:rFonts w:ascii="Times New Roman" w:hAnsi="Times New Roman" w:cs="Times New Roman"/>
          <w:b/>
          <w:bCs/>
        </w:rPr>
      </w:pPr>
    </w:p>
    <w:p w14:paraId="41F1F1FB" w14:textId="77777777" w:rsidR="006F1B06" w:rsidRPr="00C8366B" w:rsidRDefault="006F1B06" w:rsidP="00C26ECB">
      <w:pPr>
        <w:jc w:val="center"/>
        <w:rPr>
          <w:rFonts w:ascii="Times New Roman" w:hAnsi="Times New Roman" w:cs="Times New Roman"/>
          <w:b/>
          <w:bCs/>
        </w:rPr>
      </w:pPr>
    </w:p>
    <w:p w14:paraId="4D68F640" w14:textId="19480E07" w:rsidR="00BA0460" w:rsidRPr="00C8366B" w:rsidRDefault="004E353E" w:rsidP="00141FF8">
      <w:pPr>
        <w:pStyle w:val="Akapitzlist"/>
        <w:numPr>
          <w:ilvl w:val="0"/>
          <w:numId w:val="51"/>
        </w:numPr>
        <w:spacing w:after="0"/>
        <w:rPr>
          <w:rFonts w:ascii="Times New Roman" w:hAnsi="Times New Roman"/>
          <w:b/>
          <w:sz w:val="24"/>
          <w:szCs w:val="24"/>
        </w:rPr>
      </w:pPr>
      <w:r w:rsidRPr="00C8366B">
        <w:rPr>
          <w:rFonts w:ascii="Times New Roman" w:hAnsi="Times New Roman"/>
          <w:b/>
          <w:sz w:val="24"/>
          <w:szCs w:val="24"/>
        </w:rPr>
        <w:lastRenderedPageBreak/>
        <w:t>Informacje ogólne</w:t>
      </w:r>
      <w:bookmarkEnd w:id="4"/>
    </w:p>
    <w:p w14:paraId="2FA153F1" w14:textId="77777777" w:rsidR="00141FF8" w:rsidRPr="00C8366B" w:rsidRDefault="00141FF8" w:rsidP="00141FF8">
      <w:pPr>
        <w:pStyle w:val="Akapitzlist"/>
        <w:spacing w:after="0"/>
        <w:ind w:left="1080"/>
        <w:rPr>
          <w:rFonts w:ascii="Times New Roman" w:hAnsi="Times New Roman"/>
          <w:b/>
          <w:sz w:val="24"/>
          <w:szCs w:val="24"/>
        </w:rPr>
      </w:pPr>
    </w:p>
    <w:p w14:paraId="4EBBD861" w14:textId="5605D202" w:rsidR="004E353E" w:rsidRPr="00C8366B" w:rsidRDefault="00384F6A" w:rsidP="006F1B06">
      <w:pPr>
        <w:jc w:val="both"/>
        <w:rPr>
          <w:rFonts w:ascii="Times New Roman" w:hAnsi="Times New Roman" w:cs="Times New Roman"/>
          <w:b/>
          <w:bCs/>
          <w:i/>
          <w:iCs/>
          <w:u w:val="single"/>
        </w:rPr>
      </w:pPr>
      <w:r w:rsidRPr="00C8366B">
        <w:rPr>
          <w:rFonts w:ascii="Times New Roman" w:hAnsi="Times New Roman" w:cs="Times New Roman"/>
        </w:rPr>
        <w:t xml:space="preserve">1. </w:t>
      </w:r>
      <w:r w:rsidR="004E353E" w:rsidRPr="00C8366B">
        <w:rPr>
          <w:rFonts w:ascii="Times New Roman" w:hAnsi="Times New Roman" w:cs="Times New Roman"/>
        </w:rPr>
        <w:t xml:space="preserve">Zamawiający: Gmina </w:t>
      </w:r>
      <w:r w:rsidR="005B4F58" w:rsidRPr="00C8366B">
        <w:rPr>
          <w:rFonts w:ascii="Times New Roman" w:hAnsi="Times New Roman" w:cs="Times New Roman"/>
        </w:rPr>
        <w:t>Dzierzgowo</w:t>
      </w:r>
      <w:r w:rsidR="004E353E" w:rsidRPr="00C8366B">
        <w:rPr>
          <w:rFonts w:ascii="Times New Roman" w:hAnsi="Times New Roman" w:cs="Times New Roman"/>
        </w:rPr>
        <w:t xml:space="preserve">, ul. </w:t>
      </w:r>
      <w:r w:rsidR="005B4F58" w:rsidRPr="00C8366B">
        <w:rPr>
          <w:rFonts w:ascii="Times New Roman" w:hAnsi="Times New Roman" w:cs="Times New Roman"/>
        </w:rPr>
        <w:t>T. Kościuszki 1</w:t>
      </w:r>
      <w:r w:rsidR="004E353E" w:rsidRPr="00C8366B">
        <w:rPr>
          <w:rFonts w:ascii="Times New Roman" w:hAnsi="Times New Roman" w:cs="Times New Roman"/>
        </w:rPr>
        <w:t>, 06-</w:t>
      </w:r>
      <w:r w:rsidR="005B4F58" w:rsidRPr="00C8366B">
        <w:rPr>
          <w:rFonts w:ascii="Times New Roman" w:hAnsi="Times New Roman" w:cs="Times New Roman"/>
        </w:rPr>
        <w:t>52</w:t>
      </w:r>
      <w:r w:rsidR="004E353E" w:rsidRPr="00C8366B">
        <w:rPr>
          <w:rFonts w:ascii="Times New Roman" w:hAnsi="Times New Roman" w:cs="Times New Roman"/>
        </w:rPr>
        <w:t xml:space="preserve">0 </w:t>
      </w:r>
      <w:r w:rsidR="005B4F58" w:rsidRPr="00C8366B">
        <w:rPr>
          <w:rFonts w:ascii="Times New Roman" w:hAnsi="Times New Roman" w:cs="Times New Roman"/>
        </w:rPr>
        <w:t>Dzierzgowo</w:t>
      </w:r>
      <w:r w:rsidR="004E353E" w:rsidRPr="00C8366B">
        <w:rPr>
          <w:rFonts w:ascii="Times New Roman" w:hAnsi="Times New Roman" w:cs="Times New Roman"/>
        </w:rPr>
        <w:t>,</w:t>
      </w:r>
      <w:r w:rsidR="006F1B06" w:rsidRPr="00C8366B">
        <w:rPr>
          <w:rFonts w:ascii="Times New Roman" w:hAnsi="Times New Roman" w:cs="Times New Roman"/>
        </w:rPr>
        <w:t xml:space="preserve"> </w:t>
      </w:r>
      <w:r w:rsidR="004E353E" w:rsidRPr="00C8366B">
        <w:rPr>
          <w:rFonts w:ascii="Times New Roman" w:hAnsi="Times New Roman" w:cs="Times New Roman"/>
        </w:rPr>
        <w:t>tel. (23)</w:t>
      </w:r>
      <w:r w:rsidR="004F33BD" w:rsidRPr="00C8366B">
        <w:rPr>
          <w:rFonts w:ascii="Times New Roman" w:hAnsi="Times New Roman" w:cs="Times New Roman"/>
        </w:rPr>
        <w:t xml:space="preserve"> </w:t>
      </w:r>
      <w:r w:rsidR="004E353E" w:rsidRPr="00C8366B">
        <w:rPr>
          <w:rFonts w:ascii="Times New Roman" w:hAnsi="Times New Roman" w:cs="Times New Roman"/>
        </w:rPr>
        <w:t>65</w:t>
      </w:r>
      <w:r w:rsidR="005B4F58" w:rsidRPr="00C8366B">
        <w:rPr>
          <w:rFonts w:ascii="Times New Roman" w:hAnsi="Times New Roman" w:cs="Times New Roman"/>
        </w:rPr>
        <w:t>3 3</w:t>
      </w:r>
      <w:r w:rsidR="004E353E" w:rsidRPr="00C8366B">
        <w:rPr>
          <w:rFonts w:ascii="Times New Roman" w:hAnsi="Times New Roman" w:cs="Times New Roman"/>
        </w:rPr>
        <w:t>0</w:t>
      </w:r>
      <w:r w:rsidR="005B4F58" w:rsidRPr="00C8366B">
        <w:rPr>
          <w:rFonts w:ascii="Times New Roman" w:hAnsi="Times New Roman" w:cs="Times New Roman"/>
        </w:rPr>
        <w:t xml:space="preserve"> </w:t>
      </w:r>
      <w:r w:rsidR="004E353E" w:rsidRPr="00C8366B">
        <w:rPr>
          <w:rFonts w:ascii="Times New Roman" w:hAnsi="Times New Roman" w:cs="Times New Roman"/>
        </w:rPr>
        <w:t xml:space="preserve">12, e-mail: </w:t>
      </w:r>
      <w:hyperlink r:id="rId8" w:history="1">
        <w:r w:rsidR="0020796C" w:rsidRPr="00C8366B">
          <w:rPr>
            <w:rStyle w:val="Hipercze"/>
            <w:rFonts w:ascii="Times New Roman" w:hAnsi="Times New Roman" w:cs="Times New Roman"/>
          </w:rPr>
          <w:t>gmina@dzierzgowo.pl</w:t>
        </w:r>
      </w:hyperlink>
      <w:r w:rsidR="0020796C" w:rsidRPr="00C8366B">
        <w:rPr>
          <w:rFonts w:ascii="Times New Roman" w:hAnsi="Times New Roman" w:cs="Times New Roman"/>
        </w:rPr>
        <w:t xml:space="preserve">, strona internetowa </w:t>
      </w:r>
      <w:bookmarkStart w:id="5" w:name="_Hlk71187207"/>
      <w:r w:rsidR="0020796C" w:rsidRPr="00C8366B">
        <w:rPr>
          <w:rFonts w:ascii="Times New Roman" w:hAnsi="Times New Roman" w:cs="Times New Roman"/>
          <w:b/>
          <w:bCs/>
          <w:i/>
          <w:iCs/>
          <w:u w:val="single"/>
        </w:rPr>
        <w:t>https://www.dzierzgowo.pl</w:t>
      </w:r>
      <w:bookmarkEnd w:id="5"/>
    </w:p>
    <w:p w14:paraId="1768E6FE" w14:textId="68B5EA80" w:rsidR="004E353E" w:rsidRPr="00C8366B" w:rsidRDefault="00384F6A" w:rsidP="00241C1F">
      <w:pPr>
        <w:ind w:left="284" w:hanging="284"/>
        <w:rPr>
          <w:rFonts w:ascii="Times New Roman" w:hAnsi="Times New Roman" w:cs="Times New Roman"/>
        </w:rPr>
      </w:pPr>
      <w:r w:rsidRPr="00C8366B">
        <w:rPr>
          <w:rFonts w:ascii="Times New Roman" w:hAnsi="Times New Roman" w:cs="Times New Roman"/>
        </w:rPr>
        <w:t xml:space="preserve">2. </w:t>
      </w:r>
      <w:r w:rsidR="004E353E" w:rsidRPr="00C8366B">
        <w:rPr>
          <w:rFonts w:ascii="Times New Roman" w:hAnsi="Times New Roman" w:cs="Times New Roman"/>
        </w:rPr>
        <w:t xml:space="preserve">W niniejszym postępowaniu o udzielenie zamówienia komunikacja między Zamawiającym </w:t>
      </w:r>
      <w:r w:rsidR="004F33BD" w:rsidRPr="00C8366B">
        <w:rPr>
          <w:rFonts w:ascii="Times New Roman" w:hAnsi="Times New Roman" w:cs="Times New Roman"/>
        </w:rPr>
        <w:t xml:space="preserve">   </w:t>
      </w:r>
      <w:r w:rsidR="004E353E" w:rsidRPr="00C8366B">
        <w:rPr>
          <w:rFonts w:ascii="Times New Roman" w:hAnsi="Times New Roman" w:cs="Times New Roman"/>
        </w:rPr>
        <w:t xml:space="preserve">a Wykonawcami odbywa się przy użyciu „Platformy </w:t>
      </w:r>
      <w:r w:rsidR="00B73DF3" w:rsidRPr="00C8366B">
        <w:rPr>
          <w:rFonts w:ascii="Times New Roman" w:hAnsi="Times New Roman" w:cs="Times New Roman"/>
        </w:rPr>
        <w:t>eZamawiaj</w:t>
      </w:r>
      <w:r w:rsidR="003B33A7" w:rsidRPr="00C8366B">
        <w:rPr>
          <w:rFonts w:ascii="Times New Roman" w:hAnsi="Times New Roman" w:cs="Times New Roman"/>
        </w:rPr>
        <w:t>a</w:t>
      </w:r>
      <w:r w:rsidR="00B73DF3" w:rsidRPr="00C8366B">
        <w:rPr>
          <w:rFonts w:ascii="Times New Roman" w:hAnsi="Times New Roman" w:cs="Times New Roman"/>
        </w:rPr>
        <w:t>cy</w:t>
      </w:r>
      <w:r w:rsidR="004E353E" w:rsidRPr="00C8366B">
        <w:rPr>
          <w:rFonts w:ascii="Times New Roman" w:hAnsi="Times New Roman" w:cs="Times New Roman"/>
        </w:rPr>
        <w:t xml:space="preserve"> </w:t>
      </w:r>
      <w:bookmarkStart w:id="6" w:name="_Hlk66866607"/>
      <w:r w:rsidR="006F1B06" w:rsidRPr="00B143D8">
        <w:rPr>
          <w:rFonts w:ascii="Times New Roman" w:hAnsi="Times New Roman" w:cs="Times New Roman"/>
          <w:b/>
          <w:bCs/>
        </w:rPr>
        <w:t>h</w:t>
      </w:r>
      <w:r w:rsidR="00B73DF3" w:rsidRPr="00C8366B">
        <w:rPr>
          <w:rFonts w:ascii="Times New Roman" w:hAnsi="Times New Roman" w:cs="Times New Roman"/>
          <w:b/>
          <w:bCs/>
        </w:rPr>
        <w:t>ttps://</w:t>
      </w:r>
      <w:r w:rsidR="005B4F58" w:rsidRPr="00C8366B">
        <w:rPr>
          <w:rFonts w:ascii="Times New Roman" w:hAnsi="Times New Roman" w:cs="Times New Roman"/>
          <w:b/>
          <w:bCs/>
        </w:rPr>
        <w:t>dzierzgowo.ezamawiajacy.pl</w:t>
      </w:r>
      <w:bookmarkEnd w:id="6"/>
      <w:r w:rsidR="004E353E" w:rsidRPr="00C8366B">
        <w:rPr>
          <w:rFonts w:ascii="Times New Roman" w:hAnsi="Times New Roman" w:cs="Times New Roman"/>
          <w:b/>
          <w:bCs/>
        </w:rPr>
        <w:t>”,</w:t>
      </w:r>
      <w:r w:rsidR="004E353E" w:rsidRPr="00C8366B">
        <w:rPr>
          <w:rFonts w:ascii="Times New Roman" w:hAnsi="Times New Roman" w:cs="Times New Roman"/>
        </w:rPr>
        <w:t xml:space="preserve"> </w:t>
      </w:r>
    </w:p>
    <w:p w14:paraId="201F5349" w14:textId="4001CEF3" w:rsidR="00FB6C82" w:rsidRPr="00C8366B" w:rsidRDefault="00384F6A" w:rsidP="00FB6C82">
      <w:pPr>
        <w:ind w:left="284" w:hanging="284"/>
        <w:jc w:val="both"/>
        <w:rPr>
          <w:rFonts w:ascii="Times New Roman" w:hAnsi="Times New Roman" w:cs="Times New Roman"/>
        </w:rPr>
      </w:pPr>
      <w:r w:rsidRPr="00C8366B">
        <w:rPr>
          <w:rFonts w:ascii="Times New Roman" w:hAnsi="Times New Roman" w:cs="Times New Roman"/>
        </w:rPr>
        <w:t xml:space="preserve">3. </w:t>
      </w:r>
      <w:r w:rsidR="004E353E" w:rsidRPr="00C8366B">
        <w:rPr>
          <w:rFonts w:ascii="Times New Roman" w:hAnsi="Times New Roman" w:cs="Times New Roman"/>
        </w:rPr>
        <w:t xml:space="preserve">Uczestnicy postępowania składając ofertę akceptują postanowienia instrukcji użytkownika </w:t>
      </w:r>
      <w:r w:rsidR="005B4F58" w:rsidRPr="00C8366B">
        <w:rPr>
          <w:rFonts w:ascii="Times New Roman" w:hAnsi="Times New Roman" w:cs="Times New Roman"/>
        </w:rPr>
        <w:t>„</w:t>
      </w:r>
      <w:r w:rsidR="00B73DF3" w:rsidRPr="00C8366B">
        <w:rPr>
          <w:rFonts w:ascii="Times New Roman" w:hAnsi="Times New Roman" w:cs="Times New Roman"/>
        </w:rPr>
        <w:t>htt</w:t>
      </w:r>
      <w:r w:rsidR="00A65255" w:rsidRPr="00C8366B">
        <w:rPr>
          <w:rFonts w:ascii="Times New Roman" w:hAnsi="Times New Roman" w:cs="Times New Roman"/>
        </w:rPr>
        <w:t>p</w:t>
      </w:r>
      <w:r w:rsidR="00B73DF3" w:rsidRPr="00C8366B">
        <w:rPr>
          <w:rFonts w:ascii="Times New Roman" w:hAnsi="Times New Roman" w:cs="Times New Roman"/>
        </w:rPr>
        <w:t>s://</w:t>
      </w:r>
      <w:r w:rsidR="005B4F58" w:rsidRPr="00C8366B">
        <w:rPr>
          <w:rFonts w:ascii="Times New Roman" w:hAnsi="Times New Roman" w:cs="Times New Roman"/>
        </w:rPr>
        <w:t>dzierzgowo.ezamawiajacy.pl</w:t>
      </w:r>
      <w:r w:rsidR="004E353E" w:rsidRPr="00C8366B">
        <w:rPr>
          <w:rFonts w:ascii="Times New Roman" w:hAnsi="Times New Roman" w:cs="Times New Roman"/>
        </w:rPr>
        <w:t>”,</w:t>
      </w:r>
      <w:r w:rsidR="00FB6C82" w:rsidRPr="00C8366B">
        <w:rPr>
          <w:rFonts w:ascii="Times New Roman" w:hAnsi="Times New Roman" w:cs="Times New Roman"/>
        </w:rPr>
        <w:t xml:space="preserve"> znajduje się w zakładce „ Regulacja i procedury procesu zakupowego”.</w:t>
      </w:r>
    </w:p>
    <w:p w14:paraId="768E1830" w14:textId="162D314A" w:rsidR="004E353E" w:rsidRPr="00C8366B" w:rsidRDefault="00384F6A" w:rsidP="00B94352">
      <w:pPr>
        <w:ind w:left="284" w:hanging="284"/>
        <w:jc w:val="both"/>
        <w:rPr>
          <w:rFonts w:ascii="Times New Roman" w:hAnsi="Times New Roman" w:cs="Times New Roman"/>
        </w:rPr>
      </w:pPr>
      <w:r w:rsidRPr="00C8366B">
        <w:rPr>
          <w:rFonts w:ascii="Times New Roman" w:hAnsi="Times New Roman" w:cs="Times New Roman"/>
        </w:rPr>
        <w:t xml:space="preserve">4. </w:t>
      </w:r>
      <w:r w:rsidR="004E353E" w:rsidRPr="00C8366B">
        <w:rPr>
          <w:rFonts w:ascii="Times New Roman" w:hAnsi="Times New Roman" w:cs="Times New Roman"/>
        </w:rPr>
        <w:t xml:space="preserve">Wykonawca zamierzający wziąć udział w postępowaniu o udzielenie niniejszego zamówienia publicznego, musi zarejestrować się na „Platformie </w:t>
      </w:r>
      <w:r w:rsidR="00B73DF3" w:rsidRPr="00C8366B">
        <w:rPr>
          <w:rFonts w:ascii="Times New Roman" w:hAnsi="Times New Roman" w:cs="Times New Roman"/>
        </w:rPr>
        <w:t>eZamawiający</w:t>
      </w:r>
      <w:r w:rsidR="004E353E" w:rsidRPr="00C8366B">
        <w:rPr>
          <w:rFonts w:ascii="Times New Roman" w:hAnsi="Times New Roman" w:cs="Times New Roman"/>
        </w:rPr>
        <w:t xml:space="preserve">”, </w:t>
      </w:r>
      <w:bookmarkStart w:id="7" w:name="_Hlk70667754"/>
      <w:r w:rsidR="00E61D41" w:rsidRPr="00C8366B">
        <w:fldChar w:fldCharType="begin"/>
      </w:r>
      <w:r w:rsidR="00E61D41" w:rsidRPr="00C8366B">
        <w:rPr>
          <w:rFonts w:ascii="Times New Roman" w:hAnsi="Times New Roman" w:cs="Times New Roman"/>
        </w:rPr>
        <w:instrText xml:space="preserve"> HYPERLINK "https://dzierzgowo.ezamawiajacy.pl" </w:instrText>
      </w:r>
      <w:r w:rsidR="00E61D41" w:rsidRPr="00C8366B">
        <w:fldChar w:fldCharType="separate"/>
      </w:r>
      <w:r w:rsidR="00A65255" w:rsidRPr="00C8366B">
        <w:rPr>
          <w:rStyle w:val="Hipercze"/>
          <w:rFonts w:ascii="Times New Roman" w:hAnsi="Times New Roman" w:cs="Times New Roman"/>
        </w:rPr>
        <w:t>https://dzierzgowo.ezamawiajacy.pl</w:t>
      </w:r>
      <w:r w:rsidR="00E61D41" w:rsidRPr="00C8366B">
        <w:rPr>
          <w:rStyle w:val="Hipercze"/>
          <w:rFonts w:ascii="Times New Roman" w:hAnsi="Times New Roman" w:cs="Times New Roman"/>
        </w:rPr>
        <w:fldChar w:fldCharType="end"/>
      </w:r>
      <w:r w:rsidR="00A65255" w:rsidRPr="00C8366B">
        <w:rPr>
          <w:rFonts w:ascii="Times New Roman" w:hAnsi="Times New Roman" w:cs="Times New Roman"/>
        </w:rPr>
        <w:t xml:space="preserve"> </w:t>
      </w:r>
      <w:bookmarkEnd w:id="7"/>
      <w:r w:rsidR="00A65255" w:rsidRPr="00C8366B">
        <w:rPr>
          <w:rFonts w:ascii="Times New Roman" w:hAnsi="Times New Roman" w:cs="Times New Roman"/>
        </w:rPr>
        <w:t xml:space="preserve">– </w:t>
      </w:r>
      <w:r w:rsidR="004E353E" w:rsidRPr="00C8366B">
        <w:rPr>
          <w:rFonts w:ascii="Times New Roman" w:hAnsi="Times New Roman" w:cs="Times New Roman"/>
        </w:rPr>
        <w:t>instrukcj</w:t>
      </w:r>
      <w:r w:rsidR="00A65255" w:rsidRPr="00C8366B">
        <w:rPr>
          <w:rFonts w:ascii="Times New Roman" w:hAnsi="Times New Roman" w:cs="Times New Roman"/>
        </w:rPr>
        <w:t xml:space="preserve">a dla wykonawców </w:t>
      </w:r>
      <w:bookmarkStart w:id="8" w:name="_Hlk70600282"/>
      <w:r w:rsidR="00A65255" w:rsidRPr="00C8366B">
        <w:rPr>
          <w:rFonts w:ascii="Times New Roman" w:hAnsi="Times New Roman" w:cs="Times New Roman"/>
        </w:rPr>
        <w:t>znajduje się w zakładce „ Regulacja i procedury procesu zakupowego”</w:t>
      </w:r>
      <w:r w:rsidR="004E353E" w:rsidRPr="00C8366B">
        <w:rPr>
          <w:rFonts w:ascii="Times New Roman" w:hAnsi="Times New Roman" w:cs="Times New Roman"/>
        </w:rPr>
        <w:t>.</w:t>
      </w:r>
      <w:r w:rsidR="00B94352" w:rsidRPr="00C8366B">
        <w:rPr>
          <w:rFonts w:ascii="Times New Roman" w:hAnsi="Times New Roman" w:cs="Times New Roman"/>
        </w:rPr>
        <w:t xml:space="preserve"> Szczegółowych informacji można uzyskać u Usługodawcy obsługującego powyższą platformę „ Otwarty Rynek Elektroniczny S.A. 02-672 Warszawa, ul. Domaniewska 49 telefon  (022) 257 22 23</w:t>
      </w:r>
    </w:p>
    <w:bookmarkEnd w:id="8"/>
    <w:p w14:paraId="5B7776D3" w14:textId="03AF4932" w:rsidR="00767B03" w:rsidRPr="00C8366B" w:rsidRDefault="00384F6A" w:rsidP="00B73DF3">
      <w:pPr>
        <w:ind w:left="284" w:hanging="284"/>
        <w:jc w:val="both"/>
        <w:rPr>
          <w:rFonts w:ascii="Times New Roman" w:hAnsi="Times New Roman" w:cs="Times New Roman"/>
          <w:color w:val="auto"/>
        </w:rPr>
      </w:pPr>
      <w:r w:rsidRPr="00C8366B">
        <w:rPr>
          <w:rFonts w:ascii="Times New Roman" w:hAnsi="Times New Roman" w:cs="Times New Roman"/>
        </w:rPr>
        <w:t xml:space="preserve">5. </w:t>
      </w:r>
      <w:r w:rsidR="00767B03" w:rsidRPr="00C8366B">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C8366B">
        <w:rPr>
          <w:rFonts w:ascii="Times New Roman" w:hAnsi="Times New Roman" w:cs="Times New Roman"/>
          <w:color w:val="auto"/>
        </w:rPr>
        <w:t xml:space="preserve">. </w:t>
      </w:r>
      <w:r w:rsidR="00767B03" w:rsidRPr="00C8366B">
        <w:rPr>
          <w:rFonts w:ascii="Times New Roman" w:hAnsi="Times New Roman" w:cs="Times New Roman"/>
          <w:color w:val="auto"/>
        </w:rPr>
        <w:t>Oferta wraz z załącznikami musi zostać złożona w postaci elektronicznej. Złożenie oferty wymaga o</w:t>
      </w:r>
      <w:r w:rsidR="008C0636" w:rsidRPr="00C8366B">
        <w:rPr>
          <w:rFonts w:ascii="Times New Roman" w:hAnsi="Times New Roman" w:cs="Times New Roman"/>
          <w:color w:val="auto"/>
        </w:rPr>
        <w:t>d</w:t>
      </w:r>
      <w:r w:rsidR="00767B03" w:rsidRPr="00C8366B">
        <w:rPr>
          <w:rFonts w:ascii="Times New Roman" w:hAnsi="Times New Roman" w:cs="Times New Roman"/>
          <w:color w:val="auto"/>
        </w:rPr>
        <w:t xml:space="preserve"> Wykonawcy zarejestrowania się i zalogowania w systemie informatycznym dostępnym pod adresem https://</w:t>
      </w:r>
      <w:r w:rsidR="00232ADF" w:rsidRPr="00C8366B">
        <w:rPr>
          <w:rFonts w:ascii="Times New Roman" w:hAnsi="Times New Roman" w:cs="Times New Roman"/>
          <w:color w:val="auto"/>
        </w:rPr>
        <w:t>dzierzg</w:t>
      </w:r>
      <w:r w:rsidR="00767B03" w:rsidRPr="00C8366B">
        <w:rPr>
          <w:rFonts w:ascii="Times New Roman" w:hAnsi="Times New Roman" w:cs="Times New Roman"/>
          <w:color w:val="auto"/>
        </w:rPr>
        <w:t>owo.ezamawiajacy.pl, zgodnie z poniższą kolejnością. Rejestracja wykonawcy trwa maksymalnie do 2 dni roboczych. Mając to na</w:t>
      </w:r>
      <w:r w:rsidR="00232ADF" w:rsidRPr="00C8366B">
        <w:rPr>
          <w:rFonts w:ascii="Times New Roman" w:hAnsi="Times New Roman" w:cs="Times New Roman"/>
          <w:color w:val="auto"/>
        </w:rPr>
        <w:t xml:space="preserve"> </w:t>
      </w:r>
      <w:r w:rsidR="00767B03" w:rsidRPr="00C8366B">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C8366B">
        <w:rPr>
          <w:rFonts w:ascii="Times New Roman" w:hAnsi="Times New Roman" w:cs="Times New Roman"/>
          <w:color w:val="auto"/>
        </w:rPr>
        <w:t>dzierzg</w:t>
      </w:r>
      <w:r w:rsidR="00767B03" w:rsidRPr="00C8366B">
        <w:rPr>
          <w:rFonts w:ascii="Times New Roman" w:hAnsi="Times New Roman" w:cs="Times New Roman"/>
          <w:color w:val="auto"/>
        </w:rPr>
        <w:t>owo.ezamawiajacy.pl:• komputer PC/MAC z aktualnym systemem operacyjnym wspieranym przez producenta•</w:t>
      </w:r>
      <w:r w:rsidR="00DA4285" w:rsidRPr="00C8366B">
        <w:rPr>
          <w:rFonts w:ascii="Times New Roman" w:hAnsi="Times New Roman" w:cs="Times New Roman"/>
          <w:color w:val="auto"/>
        </w:rPr>
        <w:t xml:space="preserve"> </w:t>
      </w:r>
      <w:r w:rsidR="00767B03" w:rsidRPr="00C8366B">
        <w:rPr>
          <w:rFonts w:ascii="Times New Roman" w:hAnsi="Times New Roman" w:cs="Times New Roman"/>
          <w:color w:val="auto"/>
        </w:rPr>
        <w:t>Wybrana przeglądarka wspierana przez producenta: MS Internet Explorer, Firefox, Google Chrome lub MS Edge• Podłączenie do Internetu: min. 512 Kb/s na komputer (zalecane szerokopasmowe łącze internetowe);</w:t>
      </w:r>
    </w:p>
    <w:p w14:paraId="41C96DB4" w14:textId="77777777" w:rsidR="004E353E" w:rsidRPr="00C8366B" w:rsidRDefault="00384F6A" w:rsidP="004F33BD">
      <w:pPr>
        <w:ind w:left="284" w:hanging="284"/>
        <w:jc w:val="both"/>
        <w:rPr>
          <w:rFonts w:ascii="Times New Roman" w:hAnsi="Times New Roman" w:cs="Times New Roman"/>
        </w:rPr>
      </w:pPr>
      <w:r w:rsidRPr="00C8366B">
        <w:rPr>
          <w:rFonts w:ascii="Times New Roman" w:hAnsi="Times New Roman" w:cs="Times New Roman"/>
        </w:rPr>
        <w:t xml:space="preserve">6. </w:t>
      </w:r>
      <w:r w:rsidR="00852EDD" w:rsidRPr="00C8366B">
        <w:rPr>
          <w:rFonts w:ascii="Times New Roman" w:hAnsi="Times New Roman" w:cs="Times New Roman"/>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678260EA" w14:textId="0D9BD6E6" w:rsidR="00852EDD" w:rsidRPr="00C8366B" w:rsidRDefault="004F33BD" w:rsidP="004F33BD">
      <w:pPr>
        <w:ind w:left="284" w:hanging="284"/>
        <w:jc w:val="both"/>
        <w:rPr>
          <w:rFonts w:ascii="Times New Roman" w:hAnsi="Times New Roman" w:cs="Times New Roman"/>
          <w:b/>
          <w:u w:val="single"/>
        </w:rPr>
      </w:pPr>
      <w:r w:rsidRPr="00C8366B">
        <w:rPr>
          <w:rFonts w:ascii="Times New Roman" w:hAnsi="Times New Roman" w:cs="Times New Roman"/>
          <w:u w:val="single"/>
        </w:rPr>
        <w:t xml:space="preserve">    </w:t>
      </w:r>
      <w:r w:rsidR="00852EDD" w:rsidRPr="00C8366B">
        <w:rPr>
          <w:rFonts w:ascii="Times New Roman" w:hAnsi="Times New Roman" w:cs="Times New Roman"/>
          <w:u w:val="single"/>
        </w:rPr>
        <w:t xml:space="preserve">Równocześnie Zamawiający rekomenduje na format danych przesyłanych plików: </w:t>
      </w:r>
      <w:r w:rsidR="00852EDD" w:rsidRPr="00C8366B">
        <w:rPr>
          <w:rFonts w:ascii="Times New Roman" w:hAnsi="Times New Roman" w:cs="Times New Roman"/>
          <w:b/>
          <w:u w:val="single"/>
        </w:rPr>
        <w:t>pdf.</w:t>
      </w:r>
    </w:p>
    <w:p w14:paraId="0FCCD8A3" w14:textId="77777777" w:rsidR="004E353E" w:rsidRPr="00C8366B" w:rsidRDefault="00384F6A" w:rsidP="004F33BD">
      <w:pPr>
        <w:ind w:left="284" w:hanging="284"/>
        <w:jc w:val="both"/>
        <w:rPr>
          <w:rFonts w:ascii="Times New Roman" w:hAnsi="Times New Roman" w:cs="Times New Roman"/>
        </w:rPr>
      </w:pPr>
      <w:r w:rsidRPr="00C8366B">
        <w:rPr>
          <w:rFonts w:ascii="Times New Roman" w:hAnsi="Times New Roman" w:cs="Times New Roman"/>
        </w:rPr>
        <w:t xml:space="preserve">7. </w:t>
      </w:r>
      <w:r w:rsidR="004E353E" w:rsidRPr="00C8366B">
        <w:rPr>
          <w:rFonts w:ascii="Times New Roman" w:hAnsi="Times New Roman" w:cs="Times New Roman"/>
        </w:rPr>
        <w:t>Za datę przekazania oferty, wniosków, zawiadomień, dokumentów elektronicznych, oświadczeń lub elektronicznych kopii dokumentów lub oświadczeń oraz innych informacji przyjmuje się datę ich wpływu do Zamawiającego.</w:t>
      </w:r>
    </w:p>
    <w:p w14:paraId="409FA0B5" w14:textId="5274F26A" w:rsidR="004E353E" w:rsidRPr="00C8366B" w:rsidRDefault="00384F6A" w:rsidP="00384F6A">
      <w:pPr>
        <w:jc w:val="both"/>
        <w:rPr>
          <w:rFonts w:ascii="Times New Roman" w:hAnsi="Times New Roman" w:cs="Times New Roman"/>
          <w:color w:val="FF0000"/>
        </w:rPr>
      </w:pPr>
      <w:r w:rsidRPr="00C8366B">
        <w:rPr>
          <w:rFonts w:ascii="Times New Roman" w:hAnsi="Times New Roman" w:cs="Times New Roman"/>
        </w:rPr>
        <w:t xml:space="preserve">8. </w:t>
      </w:r>
      <w:r w:rsidR="005C3D4F" w:rsidRPr="00C8366B">
        <w:rPr>
          <w:rFonts w:ascii="Times New Roman" w:hAnsi="Times New Roman" w:cs="Times New Roman"/>
        </w:rPr>
        <w:t xml:space="preserve">Identyfikator postępowania: </w:t>
      </w:r>
      <w:r w:rsidR="00825BB3" w:rsidRPr="00C8366B">
        <w:rPr>
          <w:rFonts w:ascii="Times New Roman" w:hAnsi="Times New Roman" w:cs="Times New Roman"/>
          <w:b/>
          <w:bCs/>
        </w:rPr>
        <w:t>IZD</w:t>
      </w:r>
      <w:r w:rsidR="004B7EA2" w:rsidRPr="00C8366B">
        <w:rPr>
          <w:rFonts w:ascii="Times New Roman" w:hAnsi="Times New Roman" w:cs="Times New Roman"/>
          <w:b/>
          <w:bCs/>
        </w:rPr>
        <w:t>.271</w:t>
      </w:r>
      <w:r w:rsidR="004B7EA2" w:rsidRPr="00C8366B">
        <w:rPr>
          <w:rFonts w:ascii="Times New Roman" w:hAnsi="Times New Roman" w:cs="Times New Roman"/>
          <w:b/>
          <w:bCs/>
          <w:color w:val="auto"/>
        </w:rPr>
        <w:t>.</w:t>
      </w:r>
      <w:r w:rsidR="006F1B06" w:rsidRPr="00C8366B">
        <w:rPr>
          <w:rFonts w:ascii="Times New Roman" w:hAnsi="Times New Roman" w:cs="Times New Roman"/>
          <w:b/>
          <w:bCs/>
          <w:color w:val="auto"/>
        </w:rPr>
        <w:t>4</w:t>
      </w:r>
      <w:r w:rsidR="004B7EA2" w:rsidRPr="00C8366B">
        <w:rPr>
          <w:rFonts w:ascii="Times New Roman" w:hAnsi="Times New Roman" w:cs="Times New Roman"/>
          <w:b/>
          <w:bCs/>
          <w:color w:val="auto"/>
        </w:rPr>
        <w:t>.202</w:t>
      </w:r>
      <w:r w:rsidR="00903740" w:rsidRPr="00C8366B">
        <w:rPr>
          <w:rFonts w:ascii="Times New Roman" w:hAnsi="Times New Roman" w:cs="Times New Roman"/>
          <w:b/>
          <w:bCs/>
          <w:color w:val="auto"/>
        </w:rPr>
        <w:t>3</w:t>
      </w:r>
    </w:p>
    <w:p w14:paraId="5AB11FA8" w14:textId="101E1767" w:rsidR="00C4545D" w:rsidRPr="00C8366B" w:rsidRDefault="00384F6A" w:rsidP="00C4545D">
      <w:pPr>
        <w:ind w:left="284" w:hanging="284"/>
        <w:jc w:val="both"/>
        <w:rPr>
          <w:rFonts w:ascii="Times New Roman" w:hAnsi="Times New Roman" w:cs="Times New Roman"/>
        </w:rPr>
      </w:pPr>
      <w:r w:rsidRPr="00C8366B">
        <w:rPr>
          <w:rFonts w:ascii="Times New Roman" w:hAnsi="Times New Roman" w:cs="Times New Roman"/>
        </w:rPr>
        <w:t xml:space="preserve">9. </w:t>
      </w:r>
      <w:r w:rsidR="004E353E" w:rsidRPr="00C8366B">
        <w:rPr>
          <w:rFonts w:ascii="Times New Roman" w:hAnsi="Times New Roman" w:cs="Times New Roman"/>
        </w:rPr>
        <w:t>Adres strony internetowej, na której</w:t>
      </w:r>
      <w:r w:rsidR="00675A06" w:rsidRPr="00C8366B">
        <w:rPr>
          <w:rFonts w:ascii="Times New Roman" w:hAnsi="Times New Roman" w:cs="Times New Roman"/>
        </w:rPr>
        <w:t xml:space="preserve"> będzie zamieszczona Specyfikacja Warunków </w:t>
      </w:r>
      <w:r w:rsidR="00675A06" w:rsidRPr="00C8366B">
        <w:rPr>
          <w:rFonts w:ascii="Times New Roman" w:hAnsi="Times New Roman" w:cs="Times New Roman"/>
        </w:rPr>
        <w:lastRenderedPageBreak/>
        <w:t>Zamówienia,</w:t>
      </w:r>
      <w:r w:rsidR="004E353E" w:rsidRPr="00C8366B">
        <w:rPr>
          <w:rFonts w:ascii="Times New Roman" w:hAnsi="Times New Roman" w:cs="Times New Roman"/>
        </w:rPr>
        <w:t xml:space="preserve"> udostępniane będ</w:t>
      </w:r>
      <w:r w:rsidR="00675A06" w:rsidRPr="00C8366B">
        <w:rPr>
          <w:rFonts w:ascii="Times New Roman" w:hAnsi="Times New Roman" w:cs="Times New Roman"/>
        </w:rPr>
        <w:t>ą zmiany i wyjaśnienia treści SWZ</w:t>
      </w:r>
      <w:r w:rsidR="004E353E" w:rsidRPr="00C8366B">
        <w:rPr>
          <w:rFonts w:ascii="Times New Roman" w:hAnsi="Times New Roman" w:cs="Times New Roman"/>
        </w:rPr>
        <w:t xml:space="preserve"> oraz inne dokumenty zamówienia bezpośrednio związane z postępowaniem o udzielenie zamówienia</w:t>
      </w:r>
      <w:r w:rsidR="00241C1F" w:rsidRPr="00C8366B">
        <w:rPr>
          <w:rFonts w:ascii="Times New Roman" w:hAnsi="Times New Roman" w:cs="Times New Roman"/>
        </w:rPr>
        <w:t>:</w:t>
      </w:r>
      <w:r w:rsidR="0020796C" w:rsidRPr="00C8366B">
        <w:rPr>
          <w:rFonts w:ascii="Times New Roman" w:hAnsi="Times New Roman" w:cs="Times New Roman"/>
        </w:rPr>
        <w:t xml:space="preserve"> </w:t>
      </w:r>
      <w:r w:rsidR="00C4545D" w:rsidRPr="00C8366B">
        <w:rPr>
          <w:rFonts w:ascii="Times New Roman" w:hAnsi="Times New Roman" w:cs="Times New Roman"/>
        </w:rPr>
        <w:t xml:space="preserve"> </w:t>
      </w:r>
    </w:p>
    <w:p w14:paraId="46E52222" w14:textId="0BFEA77D" w:rsidR="004E353E" w:rsidRPr="00C8366B" w:rsidRDefault="00C4545D" w:rsidP="00C4545D">
      <w:pPr>
        <w:jc w:val="both"/>
        <w:rPr>
          <w:rFonts w:ascii="Times New Roman" w:hAnsi="Times New Roman" w:cs="Times New Roman"/>
          <w:u w:val="single"/>
        </w:rPr>
      </w:pPr>
      <w:r w:rsidRPr="00C8366B">
        <w:rPr>
          <w:rFonts w:ascii="Times New Roman" w:hAnsi="Times New Roman" w:cs="Times New Roman"/>
          <w:b/>
          <w:i/>
        </w:rPr>
        <w:t xml:space="preserve">    </w:t>
      </w:r>
      <w:r w:rsidRPr="00C8366B">
        <w:rPr>
          <w:rFonts w:ascii="Times New Roman" w:hAnsi="Times New Roman" w:cs="Times New Roman"/>
          <w:b/>
          <w:i/>
          <w:u w:val="single"/>
        </w:rPr>
        <w:t>https:// dzierzgowo.ezamawiający.pl</w:t>
      </w:r>
      <w:r w:rsidRPr="00C8366B">
        <w:rPr>
          <w:rFonts w:ascii="Times New Roman" w:hAnsi="Times New Roman" w:cs="Times New Roman"/>
          <w:u w:val="single"/>
        </w:rPr>
        <w:t>”</w:t>
      </w:r>
    </w:p>
    <w:p w14:paraId="5F5B5F25" w14:textId="0D29F5E0" w:rsidR="004E353E" w:rsidRPr="00C8366B" w:rsidRDefault="00384F6A" w:rsidP="00241C1F">
      <w:pPr>
        <w:ind w:left="284" w:hanging="284"/>
        <w:jc w:val="both"/>
        <w:rPr>
          <w:rFonts w:ascii="Times New Roman" w:hAnsi="Times New Roman" w:cs="Times New Roman"/>
          <w:u w:val="single"/>
        </w:rPr>
      </w:pPr>
      <w:r w:rsidRPr="00C8366B">
        <w:rPr>
          <w:rFonts w:ascii="Times New Roman" w:hAnsi="Times New Roman" w:cs="Times New Roman"/>
        </w:rPr>
        <w:t xml:space="preserve">10. </w:t>
      </w:r>
      <w:r w:rsidR="004E353E" w:rsidRPr="00C8366B">
        <w:rPr>
          <w:rFonts w:ascii="Times New Roman" w:hAnsi="Times New Roman" w:cs="Times New Roman"/>
        </w:rPr>
        <w:t>Wykonawca może zwrócić</w:t>
      </w:r>
      <w:r w:rsidR="004957DF" w:rsidRPr="00C8366B">
        <w:rPr>
          <w:rFonts w:ascii="Times New Roman" w:hAnsi="Times New Roman" w:cs="Times New Roman"/>
        </w:rPr>
        <w:t xml:space="preserve"> się</w:t>
      </w:r>
      <w:r w:rsidR="004E353E" w:rsidRPr="00C8366B">
        <w:rPr>
          <w:rFonts w:ascii="Times New Roman" w:hAnsi="Times New Roman" w:cs="Times New Roman"/>
        </w:rPr>
        <w:t xml:space="preserve"> z wnioskiem o wyjaśnienie treści SWZ. </w:t>
      </w:r>
      <w:r w:rsidR="00530B95" w:rsidRPr="00C8366B">
        <w:rPr>
          <w:rFonts w:ascii="Times New Roman" w:hAnsi="Times New Roman" w:cs="Times New Roman"/>
        </w:rPr>
        <w:t xml:space="preserve">Wniosek </w:t>
      </w:r>
      <w:r w:rsidR="00FC3ADA" w:rsidRPr="00C8366B">
        <w:rPr>
          <w:rFonts w:ascii="Times New Roman" w:hAnsi="Times New Roman" w:cs="Times New Roman"/>
        </w:rPr>
        <w:t>należy</w:t>
      </w:r>
      <w:r w:rsidR="00530B95" w:rsidRPr="00C8366B">
        <w:rPr>
          <w:rFonts w:ascii="Times New Roman" w:hAnsi="Times New Roman" w:cs="Times New Roman"/>
        </w:rPr>
        <w:t xml:space="preserve"> </w:t>
      </w:r>
      <w:r w:rsidR="00241C1F" w:rsidRPr="00C8366B">
        <w:rPr>
          <w:rFonts w:ascii="Times New Roman" w:hAnsi="Times New Roman" w:cs="Times New Roman"/>
        </w:rPr>
        <w:t xml:space="preserve">  </w:t>
      </w:r>
      <w:r w:rsidR="00530B95" w:rsidRPr="00C8366B">
        <w:rPr>
          <w:rFonts w:ascii="Times New Roman" w:hAnsi="Times New Roman" w:cs="Times New Roman"/>
        </w:rPr>
        <w:t>skierować na adres</w:t>
      </w:r>
      <w:r w:rsidR="00FC3ADA" w:rsidRPr="00C8366B">
        <w:rPr>
          <w:rFonts w:ascii="Times New Roman" w:hAnsi="Times New Roman" w:cs="Times New Roman"/>
          <w:b/>
          <w:i/>
          <w:u w:val="single"/>
        </w:rPr>
        <w:t xml:space="preserve"> https:// dzierzgowo.ezamawiający.pl</w:t>
      </w:r>
      <w:r w:rsidR="00FC3ADA" w:rsidRPr="00C8366B">
        <w:rPr>
          <w:rFonts w:ascii="Times New Roman" w:hAnsi="Times New Roman" w:cs="Times New Roman"/>
          <w:u w:val="single"/>
        </w:rPr>
        <w:t>”</w:t>
      </w:r>
      <w:r w:rsidR="00530B95" w:rsidRPr="00C8366B">
        <w:rPr>
          <w:rFonts w:ascii="Times New Roman" w:hAnsi="Times New Roman" w:cs="Times New Roman"/>
        </w:rPr>
        <w:t xml:space="preserve">. </w:t>
      </w:r>
      <w:r w:rsidR="004E353E" w:rsidRPr="00C8366B">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C8366B">
        <w:rPr>
          <w:rFonts w:ascii="Times New Roman" w:hAnsi="Times New Roman" w:cs="Times New Roman"/>
        </w:rPr>
        <w:t>aśnienie treści SWZ wpłynął do Z</w:t>
      </w:r>
      <w:r w:rsidR="004E353E" w:rsidRPr="00C8366B">
        <w:rPr>
          <w:rFonts w:ascii="Times New Roman" w:hAnsi="Times New Roman" w:cs="Times New Roman"/>
        </w:rPr>
        <w:t>amawiającego nie później niż na 4 dni przed upływem terminu składania ofert. W przypadku gdy wniosek o wyjaśnienie treś</w:t>
      </w:r>
      <w:r w:rsidR="00BB4D82" w:rsidRPr="00C8366B">
        <w:rPr>
          <w:rFonts w:ascii="Times New Roman" w:hAnsi="Times New Roman" w:cs="Times New Roman"/>
        </w:rPr>
        <w:t>ci SWZ nie wpłynie w terminie, Z</w:t>
      </w:r>
      <w:r w:rsidR="004E353E" w:rsidRPr="00C8366B">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C8366B" w:rsidRDefault="004E353E" w:rsidP="004E353E">
      <w:pPr>
        <w:rPr>
          <w:rFonts w:ascii="Times New Roman" w:hAnsi="Times New Roman" w:cs="Times New Roman"/>
        </w:rPr>
      </w:pPr>
    </w:p>
    <w:p w14:paraId="64E932AF" w14:textId="77777777" w:rsidR="004E353E" w:rsidRPr="00C8366B" w:rsidRDefault="00305160" w:rsidP="004E353E">
      <w:pPr>
        <w:rPr>
          <w:rFonts w:ascii="Times New Roman" w:hAnsi="Times New Roman" w:cs="Times New Roman"/>
          <w:b/>
        </w:rPr>
      </w:pPr>
      <w:bookmarkStart w:id="9" w:name="bookmark2"/>
      <w:r w:rsidRPr="00C8366B">
        <w:rPr>
          <w:rFonts w:ascii="Times New Roman" w:hAnsi="Times New Roman" w:cs="Times New Roman"/>
          <w:b/>
        </w:rPr>
        <w:t xml:space="preserve">II. </w:t>
      </w:r>
      <w:r w:rsidR="004E353E" w:rsidRPr="00C8366B">
        <w:rPr>
          <w:rFonts w:ascii="Times New Roman" w:hAnsi="Times New Roman" w:cs="Times New Roman"/>
          <w:b/>
        </w:rPr>
        <w:t>Tryb udzielenia zamówienia</w:t>
      </w:r>
      <w:bookmarkEnd w:id="9"/>
    </w:p>
    <w:p w14:paraId="614A43DB" w14:textId="77777777" w:rsidR="00305160" w:rsidRPr="00C8366B" w:rsidRDefault="00305160" w:rsidP="004E353E">
      <w:pPr>
        <w:rPr>
          <w:rFonts w:ascii="Times New Roman" w:hAnsi="Times New Roman" w:cs="Times New Roman"/>
          <w:b/>
        </w:rPr>
      </w:pPr>
    </w:p>
    <w:p w14:paraId="791A120E" w14:textId="546A896C" w:rsidR="00266E44" w:rsidRPr="00C8366B" w:rsidRDefault="004E353E" w:rsidP="00305160">
      <w:pPr>
        <w:jc w:val="both"/>
        <w:rPr>
          <w:rFonts w:ascii="Times New Roman" w:hAnsi="Times New Roman" w:cs="Times New Roman"/>
        </w:rPr>
      </w:pPr>
      <w:r w:rsidRPr="00C8366B">
        <w:rPr>
          <w:rFonts w:ascii="Times New Roman" w:hAnsi="Times New Roman" w:cs="Times New Roman"/>
        </w:rPr>
        <w:t>Postępowanie prowadzone jest w trybie podstaw</w:t>
      </w:r>
      <w:r w:rsidR="00565068" w:rsidRPr="00C8366B">
        <w:rPr>
          <w:rFonts w:ascii="Times New Roman" w:hAnsi="Times New Roman" w:cs="Times New Roman"/>
        </w:rPr>
        <w:t>owym na podstawie art. 275 pkt 1</w:t>
      </w:r>
      <w:r w:rsidRPr="00C8366B">
        <w:rPr>
          <w:rFonts w:ascii="Times New Roman" w:hAnsi="Times New Roman" w:cs="Times New Roman"/>
        </w:rPr>
        <w:t xml:space="preserve"> ustawy z dnia 11 września 2019 r. - Prawo zamówień publicznych (Dz.U. z 20</w:t>
      </w:r>
      <w:r w:rsidR="00C371F7" w:rsidRPr="00C8366B">
        <w:rPr>
          <w:rFonts w:ascii="Times New Roman" w:hAnsi="Times New Roman" w:cs="Times New Roman"/>
        </w:rPr>
        <w:t>2</w:t>
      </w:r>
      <w:r w:rsidR="000D0822" w:rsidRPr="00C8366B">
        <w:rPr>
          <w:rFonts w:ascii="Times New Roman" w:hAnsi="Times New Roman" w:cs="Times New Roman"/>
        </w:rPr>
        <w:t>2</w:t>
      </w:r>
      <w:r w:rsidR="00BB4D82" w:rsidRPr="00C8366B">
        <w:rPr>
          <w:rFonts w:ascii="Times New Roman" w:hAnsi="Times New Roman" w:cs="Times New Roman"/>
        </w:rPr>
        <w:t xml:space="preserve"> </w:t>
      </w:r>
      <w:r w:rsidRPr="00C8366B">
        <w:rPr>
          <w:rFonts w:ascii="Times New Roman" w:hAnsi="Times New Roman" w:cs="Times New Roman"/>
        </w:rPr>
        <w:t>r. poz. 1</w:t>
      </w:r>
      <w:r w:rsidR="000D0822" w:rsidRPr="00C8366B">
        <w:rPr>
          <w:rFonts w:ascii="Times New Roman" w:hAnsi="Times New Roman" w:cs="Times New Roman"/>
        </w:rPr>
        <w:t>7</w:t>
      </w:r>
      <w:r w:rsidR="00C371F7" w:rsidRPr="00C8366B">
        <w:rPr>
          <w:rFonts w:ascii="Times New Roman" w:hAnsi="Times New Roman" w:cs="Times New Roman"/>
        </w:rPr>
        <w:t>1</w:t>
      </w:r>
      <w:r w:rsidR="000D0822" w:rsidRPr="00C8366B">
        <w:rPr>
          <w:rFonts w:ascii="Times New Roman" w:hAnsi="Times New Roman" w:cs="Times New Roman"/>
        </w:rPr>
        <w:t>0</w:t>
      </w:r>
      <w:r w:rsidRPr="00C8366B">
        <w:rPr>
          <w:rFonts w:ascii="Times New Roman" w:hAnsi="Times New Roman" w:cs="Times New Roman"/>
        </w:rPr>
        <w:t xml:space="preserve"> ze zm.)</w:t>
      </w:r>
      <w:r w:rsidR="00BB4D82" w:rsidRPr="00C8366B">
        <w:rPr>
          <w:rFonts w:ascii="Times New Roman" w:hAnsi="Times New Roman" w:cs="Times New Roman"/>
        </w:rPr>
        <w:t>, zwanej dalej „PZP” lub „ustawą</w:t>
      </w:r>
      <w:r w:rsidRPr="00C8366B">
        <w:rPr>
          <w:rFonts w:ascii="Times New Roman" w:hAnsi="Times New Roman" w:cs="Times New Roman"/>
        </w:rPr>
        <w:t xml:space="preserve"> pzp” oraz aktów wykonawczych do niej, o wartości zamówienia poniżej progu unijnego. </w:t>
      </w:r>
      <w:bookmarkStart w:id="10" w:name="bookmark3"/>
    </w:p>
    <w:p w14:paraId="783399B2" w14:textId="77777777" w:rsidR="00D831D4" w:rsidRPr="00C8366B" w:rsidRDefault="00D831D4" w:rsidP="00305160">
      <w:pPr>
        <w:jc w:val="both"/>
        <w:rPr>
          <w:rFonts w:ascii="Times New Roman" w:hAnsi="Times New Roman" w:cs="Times New Roman"/>
        </w:rPr>
      </w:pPr>
    </w:p>
    <w:p w14:paraId="6E9C302E" w14:textId="77777777" w:rsidR="004E353E" w:rsidRPr="00C8366B" w:rsidRDefault="00266E44" w:rsidP="00305160">
      <w:pPr>
        <w:jc w:val="both"/>
        <w:rPr>
          <w:rFonts w:ascii="Times New Roman" w:hAnsi="Times New Roman" w:cs="Times New Roman"/>
          <w:b/>
        </w:rPr>
      </w:pPr>
      <w:r w:rsidRPr="00C8366B">
        <w:rPr>
          <w:rFonts w:ascii="Times New Roman" w:hAnsi="Times New Roman" w:cs="Times New Roman"/>
          <w:b/>
        </w:rPr>
        <w:t xml:space="preserve">III. </w:t>
      </w:r>
      <w:r w:rsidR="004E353E" w:rsidRPr="00C8366B">
        <w:rPr>
          <w:rFonts w:ascii="Times New Roman" w:hAnsi="Times New Roman" w:cs="Times New Roman"/>
          <w:b/>
        </w:rPr>
        <w:t>Opis przedmiotu zamówienia</w:t>
      </w:r>
      <w:bookmarkEnd w:id="10"/>
    </w:p>
    <w:p w14:paraId="78F151EA" w14:textId="77777777" w:rsidR="00266E44" w:rsidRPr="00C8366B" w:rsidRDefault="00266E44" w:rsidP="004E353E">
      <w:pPr>
        <w:rPr>
          <w:rFonts w:ascii="Times New Roman" w:hAnsi="Times New Roman" w:cs="Times New Roman"/>
          <w:b/>
        </w:rPr>
      </w:pPr>
    </w:p>
    <w:p w14:paraId="06DF2D76" w14:textId="7B27E210" w:rsidR="005A3D20" w:rsidRPr="00C8366B" w:rsidRDefault="00E76A27" w:rsidP="005A3D20">
      <w:pPr>
        <w:widowControl/>
        <w:autoSpaceDE w:val="0"/>
        <w:autoSpaceDN w:val="0"/>
        <w:adjustRightInd w:val="0"/>
        <w:rPr>
          <w:rFonts w:ascii="Times New Roman" w:eastAsia="CIDFont+F3" w:hAnsi="Times New Roman" w:cs="Times New Roman"/>
          <w:color w:val="auto"/>
          <w:lang w:eastAsia="en-US" w:bidi="ar-SA"/>
        </w:rPr>
      </w:pPr>
      <w:r w:rsidRPr="00C8366B">
        <w:rPr>
          <w:rFonts w:ascii="Times New Roman" w:eastAsia="ArialMT" w:hAnsi="Times New Roman" w:cs="Times New Roman"/>
        </w:rPr>
        <w:t>1.Przedmiotem zamówienia jest „</w:t>
      </w:r>
      <w:r w:rsidR="00EA4F1C" w:rsidRPr="00C8366B">
        <w:rPr>
          <w:rFonts w:ascii="Times New Roman" w:hAnsi="Times New Roman" w:cs="Times New Roman"/>
        </w:rPr>
        <w:t xml:space="preserve"> </w:t>
      </w:r>
      <w:bookmarkStart w:id="11" w:name="_Hlk106954567"/>
      <w:r w:rsidR="002060D8" w:rsidRPr="00C8366B">
        <w:rPr>
          <w:rFonts w:ascii="Times New Roman" w:eastAsia="CIDFont+F3" w:hAnsi="Times New Roman" w:cs="Times New Roman"/>
          <w:color w:val="auto"/>
          <w:lang w:eastAsia="en-US" w:bidi="ar-SA"/>
        </w:rPr>
        <w:t>Remont drogi gminnej Nr 230109W Choszczewka – droga powiatowa nr 2314W</w:t>
      </w:r>
      <w:r w:rsidR="000D0822" w:rsidRPr="00C8366B">
        <w:rPr>
          <w:rFonts w:ascii="Times New Roman" w:eastAsia="CIDFont+F3" w:hAnsi="Times New Roman" w:cs="Times New Roman"/>
          <w:color w:val="auto"/>
          <w:lang w:eastAsia="en-US" w:bidi="ar-SA"/>
        </w:rPr>
        <w:t>”</w:t>
      </w:r>
      <w:r w:rsidR="005A3D20" w:rsidRPr="00C8366B">
        <w:rPr>
          <w:rFonts w:ascii="Times New Roman" w:eastAsia="CIDFont+F3" w:hAnsi="Times New Roman" w:cs="Times New Roman"/>
          <w:color w:val="auto"/>
          <w:lang w:eastAsia="en-US" w:bidi="ar-SA"/>
        </w:rPr>
        <w:t>.</w:t>
      </w:r>
    </w:p>
    <w:bookmarkEnd w:id="11"/>
    <w:p w14:paraId="7CA947D9" w14:textId="2AB3BE90"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Projekt zakłada:</w:t>
      </w:r>
    </w:p>
    <w:p w14:paraId="0D5ED567" w14:textId="1A26AB0A"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remont nawierzchni jezdni,</w:t>
      </w:r>
    </w:p>
    <w:p w14:paraId="0A2D871F" w14:textId="587C68E3"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remont poboczy</w:t>
      </w:r>
      <w:r w:rsidR="00BD693C" w:rsidRPr="00C8366B">
        <w:rPr>
          <w:rFonts w:ascii="Times New Roman" w:eastAsia="CIDFont+F3" w:hAnsi="Times New Roman" w:cs="Times New Roman"/>
          <w:color w:val="auto"/>
          <w:lang w:eastAsia="en-US" w:bidi="ar-SA"/>
        </w:rPr>
        <w:t>.</w:t>
      </w:r>
    </w:p>
    <w:p w14:paraId="78C881BB" w14:textId="437B87DE" w:rsidR="0029698E" w:rsidRPr="00C8366B" w:rsidRDefault="002060D8" w:rsidP="00BD693C">
      <w:pPr>
        <w:jc w:val="both"/>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Remont drogi gminnej nr 230109W Choszczewka droga powiatowa nr 2314W polegał</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będzie na uzupełnieniu ubytków i spękań na wierzchni jezdni (warstwa wyrównawcza)</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oraz na wykonaniu nakładki asfaltowej w miejsce zużytej warstwy asfaltu, przy</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zachowaniu dotychczasowej szerokości jezdni, a także na ścięciu zawyżonych i</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uzupełnieniu zaniżonych poboczy kruszywem łamanym. Stara nawierzchnia w znacznym</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stopniu charakteryzuje się dużym zużyciem , dlatego też należy stwierdzić , iż</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przewidziane do wykonania roboty pozwolą przywrócić drogę gminną do stanu</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pierwotnego bez zmiany jej parametrów technicznych i użytkowych (bez zmiany</w:t>
      </w:r>
      <w:r w:rsidR="00BD693C" w:rsidRPr="00C8366B">
        <w:rPr>
          <w:rFonts w:ascii="Times New Roman" w:eastAsia="CIDFont+F3" w:hAnsi="Times New Roman" w:cs="Times New Roman"/>
          <w:color w:val="auto"/>
          <w:lang w:eastAsia="en-US" w:bidi="ar-SA"/>
        </w:rPr>
        <w:t xml:space="preserve"> </w:t>
      </w:r>
      <w:r w:rsidRPr="00C8366B">
        <w:rPr>
          <w:rFonts w:ascii="Times New Roman" w:eastAsia="CIDFont+F3" w:hAnsi="Times New Roman" w:cs="Times New Roman"/>
          <w:color w:val="auto"/>
          <w:lang w:eastAsia="en-US" w:bidi="ar-SA"/>
        </w:rPr>
        <w:t>szerokości jezdni, pochylenia podłużnego i poprzecznego)</w:t>
      </w:r>
      <w:r w:rsidR="00BD693C" w:rsidRPr="00C8366B">
        <w:rPr>
          <w:rFonts w:ascii="Times New Roman" w:eastAsia="CIDFont+F3" w:hAnsi="Times New Roman" w:cs="Times New Roman"/>
          <w:color w:val="auto"/>
          <w:lang w:eastAsia="en-US" w:bidi="ar-SA"/>
        </w:rPr>
        <w:t>.</w:t>
      </w:r>
      <w:r w:rsidR="0029698E" w:rsidRPr="00C8366B">
        <w:rPr>
          <w:rFonts w:ascii="Times New Roman" w:eastAsia="CIDFont+F3" w:hAnsi="Times New Roman" w:cs="Times New Roman"/>
          <w:color w:val="auto"/>
          <w:lang w:eastAsia="en-US" w:bidi="ar-SA"/>
        </w:rPr>
        <w:t xml:space="preserve"> </w:t>
      </w:r>
    </w:p>
    <w:p w14:paraId="3F25CBFC" w14:textId="00F3E1E2" w:rsidR="0029698E" w:rsidRPr="00C8366B" w:rsidRDefault="002060D8" w:rsidP="0029698E">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xml:space="preserve">2. </w:t>
      </w:r>
      <w:r w:rsidR="0029698E" w:rsidRPr="00C8366B">
        <w:rPr>
          <w:rFonts w:ascii="Times New Roman" w:eastAsia="CIDFont+F3" w:hAnsi="Times New Roman" w:cs="Times New Roman"/>
          <w:color w:val="auto"/>
          <w:lang w:eastAsia="en-US" w:bidi="ar-SA"/>
        </w:rPr>
        <w:t>Zakres zadania obejmuje:</w:t>
      </w:r>
    </w:p>
    <w:p w14:paraId="17B02ADD" w14:textId="2239CB3C" w:rsidR="002060D8" w:rsidRPr="00C8366B" w:rsidRDefault="00BD693C"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2</w:t>
      </w:r>
      <w:r w:rsidR="002060D8" w:rsidRPr="00C8366B">
        <w:rPr>
          <w:rFonts w:ascii="Times New Roman" w:eastAsia="CIDFont+F3" w:hAnsi="Times New Roman" w:cs="Times New Roman"/>
          <w:color w:val="auto"/>
          <w:lang w:eastAsia="en-US" w:bidi="ar-SA"/>
        </w:rPr>
        <w:t>.1 PARAMETRY TECHNICZNE</w:t>
      </w:r>
    </w:p>
    <w:p w14:paraId="5C692D3C"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klasa techniczna D</w:t>
      </w:r>
    </w:p>
    <w:p w14:paraId="49F9458A"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prędkość projektowa 30 km/h</w:t>
      </w:r>
    </w:p>
    <w:p w14:paraId="7AEDAACD" w14:textId="4686B136"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szerokość nawierzchni asfaltowej zmienna 2,80 3,50 m</w:t>
      </w:r>
    </w:p>
    <w:p w14:paraId="0ABE7B5A" w14:textId="75BBF3D9"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ścięte pobocza zawyżone, uzupełnione kruszywem łamanym pobocza zaniżone</w:t>
      </w:r>
    </w:p>
    <w:p w14:paraId="488EEF5B"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po chylenie poprzeczne na prostej 2,0 % w przekroju daszkowym</w:t>
      </w:r>
    </w:p>
    <w:p w14:paraId="2E8150B9" w14:textId="38493551"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pochylenia poprzeczne na łukach jednostronne 2% lub jak na odcinku prostym</w:t>
      </w:r>
    </w:p>
    <w:p w14:paraId="67B55487" w14:textId="77777777" w:rsidR="002060D8" w:rsidRPr="00C8366B" w:rsidRDefault="002060D8" w:rsidP="002060D8">
      <w:pPr>
        <w:rPr>
          <w:rFonts w:ascii="Times New Roman" w:eastAsia="CIDFont+F3" w:hAnsi="Times New Roman" w:cs="Times New Roman"/>
          <w:color w:val="auto"/>
          <w:lang w:eastAsia="en-US" w:bidi="ar-SA"/>
        </w:rPr>
      </w:pPr>
      <w:r w:rsidRPr="00C8366B">
        <w:rPr>
          <w:rFonts w:ascii="Times New Roman" w:eastAsia="CIDFont+F3" w:hAnsi="Times New Roman" w:cs="Times New Roman"/>
          <w:color w:val="auto"/>
          <w:lang w:eastAsia="en-US" w:bidi="ar-SA"/>
        </w:rPr>
        <w:t xml:space="preserve">• kategoria ruchu KR1 </w:t>
      </w:r>
    </w:p>
    <w:p w14:paraId="705A839A" w14:textId="0BF8ED54" w:rsidR="00A30EE0" w:rsidRPr="00C8366B" w:rsidRDefault="00E76A27" w:rsidP="002060D8">
      <w:pPr>
        <w:rPr>
          <w:rFonts w:ascii="Times New Roman" w:hAnsi="Times New Roman" w:cs="Times New Roman"/>
        </w:rPr>
      </w:pPr>
      <w:r w:rsidRPr="00C8366B">
        <w:rPr>
          <w:rFonts w:ascii="Times New Roman" w:hAnsi="Times New Roman" w:cs="Times New Roman"/>
        </w:rPr>
        <w:t xml:space="preserve">3.  Wspólny Słownik Zamówień CPV:  </w:t>
      </w:r>
    </w:p>
    <w:p w14:paraId="5734CE98" w14:textId="77777777" w:rsidR="00E76A27" w:rsidRPr="00C8366B" w:rsidRDefault="00E76A27" w:rsidP="00E76A27">
      <w:pPr>
        <w:ind w:left="1701" w:hanging="1701"/>
        <w:rPr>
          <w:rFonts w:ascii="Times New Roman" w:hAnsi="Times New Roman" w:cs="Times New Roman"/>
          <w:lang w:val="de-DE"/>
        </w:rPr>
      </w:pPr>
      <w:r w:rsidRPr="00C8366B">
        <w:rPr>
          <w:rFonts w:ascii="Times New Roman" w:hAnsi="Times New Roman" w:cs="Times New Roman"/>
        </w:rPr>
        <w:t xml:space="preserve">     45000000-7 Roboty budowlane </w:t>
      </w:r>
    </w:p>
    <w:p w14:paraId="1FE68E70"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45100000-8 Przygotowanie terenu pod budowę </w:t>
      </w:r>
    </w:p>
    <w:p w14:paraId="6AF323C5"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45110000-1 Roboty w zakresie burzenia i rozbiórki obiektów budowlanych; roboty ziemne</w:t>
      </w:r>
    </w:p>
    <w:p w14:paraId="0CB0288B"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t xml:space="preserve">     45111000-8 Roboty w zakresie burzenia, roboty ziemne </w:t>
      </w:r>
    </w:p>
    <w:p w14:paraId="5D10063B" w14:textId="77777777" w:rsidR="00E76A27" w:rsidRPr="00C8366B" w:rsidRDefault="00E76A27" w:rsidP="00E76A27">
      <w:pPr>
        <w:ind w:left="1701" w:hanging="1701"/>
        <w:rPr>
          <w:rFonts w:ascii="Times New Roman" w:hAnsi="Times New Roman" w:cs="Times New Roman"/>
        </w:rPr>
      </w:pPr>
      <w:r w:rsidRPr="00C8366B">
        <w:rPr>
          <w:rFonts w:ascii="Times New Roman" w:hAnsi="Times New Roman" w:cs="Times New Roman"/>
        </w:rPr>
        <w:lastRenderedPageBreak/>
        <w:t xml:space="preserve">     45112000-5 Roboty w zakresie usuwania gleby </w:t>
      </w:r>
    </w:p>
    <w:p w14:paraId="4ACBE5F1" w14:textId="77777777" w:rsidR="00E76A27" w:rsidRPr="00C8366B" w:rsidRDefault="00E76A27" w:rsidP="00825BB3">
      <w:pPr>
        <w:ind w:left="284" w:hanging="284"/>
        <w:rPr>
          <w:rFonts w:ascii="Times New Roman" w:hAnsi="Times New Roman" w:cs="Times New Roman"/>
        </w:rPr>
      </w:pPr>
      <w:r w:rsidRPr="00C8366B">
        <w:rPr>
          <w:rFonts w:ascii="Times New Roman" w:hAnsi="Times New Roman" w:cs="Times New Roman"/>
        </w:rPr>
        <w:t xml:space="preserve">     45200000-9 Roboty budowlane w zakresie wznoszenia kompletnych obiektów budowlanych lub ich części oraz roboty w zakresie inżynierii lądowej i wodnej </w:t>
      </w:r>
    </w:p>
    <w:p w14:paraId="0B412698" w14:textId="77777777" w:rsidR="00E76A27" w:rsidRPr="00C8366B" w:rsidRDefault="00E76A27" w:rsidP="00E76A27">
      <w:pPr>
        <w:ind w:left="993" w:hanging="993"/>
        <w:rPr>
          <w:rFonts w:ascii="Times New Roman" w:hAnsi="Times New Roman" w:cs="Times New Roman"/>
        </w:rPr>
      </w:pPr>
      <w:r w:rsidRPr="00C8366B">
        <w:rPr>
          <w:rFonts w:ascii="Times New Roman" w:hAnsi="Times New Roman" w:cs="Times New Roman"/>
        </w:rPr>
        <w:t xml:space="preserve">     45230000-8 Roboty budowlane w zakresie budowy rurociągów, linii komunikacyjnych i elektroenergetycznych, autostrad, dróg, lotnisk i kolei; wyrównywanie terenu </w:t>
      </w:r>
    </w:p>
    <w:p w14:paraId="146BE5C1" w14:textId="3941F3DC" w:rsidR="008A09B9" w:rsidRPr="00C8366B" w:rsidRDefault="00E76A27" w:rsidP="00F305CC">
      <w:pPr>
        <w:ind w:left="993" w:hanging="993"/>
        <w:rPr>
          <w:rFonts w:ascii="Times New Roman" w:hAnsi="Times New Roman" w:cs="Times New Roman"/>
        </w:rPr>
      </w:pPr>
      <w:r w:rsidRPr="00C8366B">
        <w:rPr>
          <w:rFonts w:ascii="Times New Roman" w:hAnsi="Times New Roman" w:cs="Times New Roman"/>
        </w:rPr>
        <w:t xml:space="preserve">     45233000-9 Roboty w zakresie konstruowania, fundamentowania oraz wykonywania nawierzchni autostrad, dróg.</w:t>
      </w:r>
    </w:p>
    <w:p w14:paraId="05C9BDE1" w14:textId="050470F3"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4</w:t>
      </w:r>
      <w:r w:rsidR="008A09B9" w:rsidRPr="00C8366B">
        <w:rPr>
          <w:rFonts w:ascii="Times New Roman" w:hAnsi="Times New Roman" w:cs="Times New Roman"/>
        </w:rPr>
        <w:t xml:space="preserve">. </w:t>
      </w:r>
      <w:r w:rsidR="004E353E" w:rsidRPr="00C8366B">
        <w:rPr>
          <w:rFonts w:ascii="Times New Roman" w:hAnsi="Times New Roman" w:cs="Times New Roman"/>
        </w:rPr>
        <w:t>Zamawiający wymaga, aby okres  gwarancji  na roboty stanowiące przedmi</w:t>
      </w:r>
      <w:r w:rsidR="008A09B9" w:rsidRPr="00C8366B">
        <w:rPr>
          <w:rFonts w:ascii="Times New Roman" w:hAnsi="Times New Roman" w:cs="Times New Roman"/>
        </w:rPr>
        <w:t xml:space="preserve">ot zamówienia wynosił   </w:t>
      </w:r>
      <w:r w:rsidR="004E353E" w:rsidRPr="00C8366B">
        <w:rPr>
          <w:rFonts w:ascii="Times New Roman" w:hAnsi="Times New Roman" w:cs="Times New Roman"/>
        </w:rPr>
        <w:t xml:space="preserve">nie krócej  niż  </w:t>
      </w:r>
      <w:r w:rsidR="00BD693C" w:rsidRPr="00C8366B">
        <w:rPr>
          <w:rFonts w:ascii="Times New Roman" w:hAnsi="Times New Roman" w:cs="Times New Roman"/>
        </w:rPr>
        <w:t>60</w:t>
      </w:r>
      <w:r w:rsidR="004E353E" w:rsidRPr="00C8366B">
        <w:rPr>
          <w:rFonts w:ascii="Times New Roman" w:hAnsi="Times New Roman" w:cs="Times New Roman"/>
        </w:rPr>
        <w:t xml:space="preserve"> miesięcy  licząc od daty odbioru wykonanych robót. Okres gwarancji oprócz ceny jes</w:t>
      </w:r>
      <w:r w:rsidR="0054438F" w:rsidRPr="00C8366B">
        <w:rPr>
          <w:rFonts w:ascii="Times New Roman" w:hAnsi="Times New Roman" w:cs="Times New Roman"/>
        </w:rPr>
        <w:t>t jednym z kryteriów</w:t>
      </w:r>
      <w:r w:rsidR="004E353E" w:rsidRPr="00C8366B">
        <w:rPr>
          <w:rFonts w:ascii="Times New Roman" w:hAnsi="Times New Roman" w:cs="Times New Roman"/>
        </w:rPr>
        <w:t xml:space="preserve"> oceny ofert.</w:t>
      </w:r>
    </w:p>
    <w:p w14:paraId="0AF83209" w14:textId="2ECE7BF0"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5</w:t>
      </w:r>
      <w:r w:rsidR="008A09B9" w:rsidRPr="00C8366B">
        <w:rPr>
          <w:rFonts w:ascii="Times New Roman" w:hAnsi="Times New Roman" w:cs="Times New Roman"/>
        </w:rPr>
        <w:t xml:space="preserve">. </w:t>
      </w:r>
      <w:r w:rsidR="004E353E" w:rsidRPr="00C8366B">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427584BF" w:rsidR="00012170" w:rsidRPr="00C8366B" w:rsidRDefault="00012170" w:rsidP="00DE7EDE">
      <w:pPr>
        <w:ind w:left="284" w:hanging="284"/>
        <w:jc w:val="both"/>
        <w:rPr>
          <w:rFonts w:ascii="Times New Roman" w:hAnsi="Times New Roman" w:cs="Times New Roman"/>
        </w:rPr>
      </w:pPr>
      <w:r w:rsidRPr="00C8366B">
        <w:rPr>
          <w:rFonts w:ascii="Times New Roman" w:hAnsi="Times New Roman" w:cs="Times New Roman"/>
        </w:rPr>
        <w:t>6</w:t>
      </w:r>
      <w:r w:rsidR="008A09B9" w:rsidRPr="00C8366B">
        <w:rPr>
          <w:rFonts w:ascii="Times New Roman" w:hAnsi="Times New Roman" w:cs="Times New Roman"/>
        </w:rPr>
        <w:t xml:space="preserve">. </w:t>
      </w:r>
      <w:r w:rsidR="004E353E" w:rsidRPr="00C8366B">
        <w:rPr>
          <w:rFonts w:ascii="Times New Roman" w:hAnsi="Times New Roman" w:cs="Times New Roman"/>
        </w:rPr>
        <w:t xml:space="preserve">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 </w:t>
      </w:r>
    </w:p>
    <w:p w14:paraId="7034B634" w14:textId="18B8478E" w:rsidR="004E353E" w:rsidRPr="00C8366B" w:rsidRDefault="00012170" w:rsidP="00012170">
      <w:pPr>
        <w:ind w:left="142" w:hanging="142"/>
        <w:rPr>
          <w:rFonts w:ascii="Times New Roman" w:hAnsi="Times New Roman" w:cs="Times New Roman"/>
        </w:rPr>
      </w:pPr>
      <w:r w:rsidRPr="00C8366B">
        <w:rPr>
          <w:rFonts w:ascii="Times New Roman" w:hAnsi="Times New Roman" w:cs="Times New Roman"/>
        </w:rPr>
        <w:t>7</w:t>
      </w:r>
      <w:r w:rsidR="008A09B9" w:rsidRPr="00C8366B">
        <w:rPr>
          <w:rFonts w:ascii="Times New Roman" w:hAnsi="Times New Roman" w:cs="Times New Roman"/>
        </w:rPr>
        <w:t xml:space="preserve">. </w:t>
      </w:r>
      <w:r w:rsidR="004E353E" w:rsidRPr="00C8366B">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C8366B">
        <w:rPr>
          <w:rFonts w:ascii="Times New Roman" w:hAnsi="Times New Roman" w:cs="Times New Roman"/>
        </w:rPr>
        <w:t>.</w:t>
      </w:r>
    </w:p>
    <w:p w14:paraId="313ECBCC" w14:textId="143B1CE7" w:rsidR="00DF6464" w:rsidRPr="00C8366B" w:rsidRDefault="00012170" w:rsidP="00FC1C49">
      <w:pPr>
        <w:tabs>
          <w:tab w:val="left" w:pos="397"/>
        </w:tabs>
        <w:spacing w:line="317" w:lineRule="exact"/>
        <w:ind w:left="284" w:hanging="284"/>
        <w:jc w:val="both"/>
        <w:rPr>
          <w:rFonts w:ascii="Times New Roman" w:hAnsi="Times New Roman" w:cs="Times New Roman"/>
        </w:rPr>
      </w:pPr>
      <w:r w:rsidRPr="00C8366B">
        <w:rPr>
          <w:rFonts w:ascii="Times New Roman" w:hAnsi="Times New Roman" w:cs="Times New Roman"/>
          <w:lang w:bidi="ar-SA"/>
        </w:rPr>
        <w:t>8</w:t>
      </w:r>
      <w:r w:rsidR="008A09B9" w:rsidRPr="00C8366B">
        <w:rPr>
          <w:rFonts w:ascii="Times New Roman" w:hAnsi="Times New Roman" w:cs="Times New Roman"/>
          <w:lang w:bidi="ar-SA"/>
        </w:rPr>
        <w:t xml:space="preserve">. </w:t>
      </w:r>
      <w:r w:rsidR="00DF6464" w:rsidRPr="00C8366B">
        <w:rPr>
          <w:rFonts w:ascii="Times New Roman" w:hAnsi="Times New Roman" w:cs="Times New Roman"/>
        </w:rPr>
        <w:t>Wymagania w zakresie zatrudnienia na podstawie stosunku pracy w okolicznościach, o których mowa w art. 95 PZP:</w:t>
      </w:r>
    </w:p>
    <w:p w14:paraId="511D21F5" w14:textId="56FC9F3C" w:rsidR="00DF6464" w:rsidRPr="00C8366B"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C8366B">
        <w:rPr>
          <w:rFonts w:ascii="Times New Roman" w:hAnsi="Times New Roman" w:cs="Times New Roman"/>
        </w:rPr>
        <w:t>Zamawiający wymaga zatrudnienia przez Wykonawcę lub Podwykonawcę na podstawie stosunku pracy osób wykonujących czynności w zakresie realizacji zamówienia</w:t>
      </w:r>
      <w:r w:rsidR="00C67416" w:rsidRPr="00C8366B">
        <w:rPr>
          <w:rFonts w:ascii="Times New Roman" w:hAnsi="Times New Roman" w:cs="Times New Roman"/>
        </w:rPr>
        <w:t>:</w:t>
      </w:r>
    </w:p>
    <w:p w14:paraId="5DAED6FA" w14:textId="0716CF9F" w:rsidR="00C67416" w:rsidRPr="00C8366B" w:rsidRDefault="00C67416" w:rsidP="00C67416">
      <w:pPr>
        <w:pStyle w:val="Standard"/>
        <w:ind w:left="993" w:hanging="993"/>
        <w:jc w:val="both"/>
        <w:rPr>
          <w:rFonts w:eastAsia="ArialMT"/>
          <w:color w:val="000000"/>
        </w:rPr>
      </w:pPr>
      <w:r w:rsidRPr="00C8366B">
        <w:rPr>
          <w:rFonts w:eastAsia="ArialMT"/>
          <w:color w:val="000000"/>
        </w:rPr>
        <w:t xml:space="preserve">               a) roboty związane z obsługą urządzeń, maszyn i sprzętu budowlanego</w:t>
      </w:r>
      <w:r w:rsidR="002E6012" w:rsidRPr="00C8366B">
        <w:rPr>
          <w:rFonts w:eastAsia="ArialMT"/>
          <w:color w:val="000000"/>
        </w:rPr>
        <w:t xml:space="preserve"> (</w:t>
      </w:r>
      <w:r w:rsidR="00F70627" w:rsidRPr="00C8366B">
        <w:rPr>
          <w:rFonts w:eastAsia="ArialMT"/>
          <w:color w:val="000000"/>
        </w:rPr>
        <w:t>tj.</w:t>
      </w:r>
      <w:r w:rsidR="002E6012" w:rsidRPr="00C8366B">
        <w:rPr>
          <w:rFonts w:eastAsia="ArialMT"/>
          <w:color w:val="000000"/>
        </w:rPr>
        <w:t xml:space="preserve"> operator koparki, układarki masy</w:t>
      </w:r>
      <w:r w:rsidRPr="00C8366B">
        <w:rPr>
          <w:rFonts w:eastAsia="ArialMT"/>
          <w:color w:val="000000"/>
        </w:rPr>
        <w:t>,</w:t>
      </w:r>
      <w:r w:rsidR="002E6012" w:rsidRPr="00C8366B">
        <w:rPr>
          <w:rFonts w:eastAsia="ArialMT"/>
          <w:color w:val="000000"/>
        </w:rPr>
        <w:t xml:space="preserve"> w</w:t>
      </w:r>
      <w:r w:rsidR="00F70627" w:rsidRPr="00C8366B">
        <w:rPr>
          <w:rFonts w:eastAsia="ArialMT"/>
          <w:color w:val="000000"/>
        </w:rPr>
        <w:t>a</w:t>
      </w:r>
      <w:r w:rsidR="002E6012" w:rsidRPr="00C8366B">
        <w:rPr>
          <w:rFonts w:eastAsia="ArialMT"/>
          <w:color w:val="000000"/>
        </w:rPr>
        <w:t>lc</w:t>
      </w:r>
      <w:r w:rsidR="00F70627" w:rsidRPr="00C8366B">
        <w:rPr>
          <w:rFonts w:eastAsia="ArialMT"/>
          <w:color w:val="000000"/>
        </w:rPr>
        <w:t>a itp.)</w:t>
      </w:r>
    </w:p>
    <w:p w14:paraId="177A28D0" w14:textId="67949C41" w:rsidR="00C67416" w:rsidRPr="00C8366B" w:rsidRDefault="00C67416" w:rsidP="00C67416">
      <w:pPr>
        <w:pStyle w:val="Standard"/>
        <w:ind w:left="993" w:hanging="993"/>
        <w:jc w:val="both"/>
      </w:pPr>
      <w:r w:rsidRPr="00C8366B">
        <w:rPr>
          <w:rFonts w:eastAsia="ArialMT"/>
          <w:color w:val="000000"/>
        </w:rPr>
        <w:t xml:space="preserve">               b) wykonywanie pozostałych prac budowlanych niezbędnych do realizacji przedmiotu zamówienia, zgodnie z dokumentacją projektową i specyfikacjami technicznymi wykonania i odbioru robót przez cały okres wykonywania tych czynności w ramach zamówienia.</w:t>
      </w:r>
    </w:p>
    <w:p w14:paraId="65AC8D77" w14:textId="2BC9B6A9" w:rsidR="00DF6464" w:rsidRPr="00C8366B"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C8366B">
        <w:rPr>
          <w:rFonts w:ascii="Times New Roman" w:hAnsi="Times New Roman" w:cs="Times New Roman"/>
        </w:rPr>
        <w:t>w trakcie realizacji zamówienia Zamawiający uprawniony jest do wykonywania czynności kontrolnych wobec wykonawcy odnośnie do 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C8366B">
        <w:rPr>
          <w:rFonts w:ascii="Times New Roman" w:hAnsi="Times New Roman" w:cs="Times New Roman"/>
        </w:rPr>
        <w:t>ze umowy stanowiącym załącznik N</w:t>
      </w:r>
      <w:r w:rsidRPr="00C8366B">
        <w:rPr>
          <w:rFonts w:ascii="Times New Roman" w:hAnsi="Times New Roman" w:cs="Times New Roman"/>
        </w:rPr>
        <w:t>r 3 do SWZ.</w:t>
      </w:r>
    </w:p>
    <w:p w14:paraId="74714B02" w14:textId="48C40FF2" w:rsidR="00C1494F" w:rsidRPr="00C8366B" w:rsidRDefault="00C1494F" w:rsidP="00C1494F">
      <w:pPr>
        <w:tabs>
          <w:tab w:val="left" w:pos="943"/>
        </w:tabs>
        <w:spacing w:line="317" w:lineRule="exact"/>
        <w:ind w:left="284" w:hanging="284"/>
        <w:jc w:val="both"/>
        <w:rPr>
          <w:rFonts w:ascii="Times New Roman" w:hAnsi="Times New Roman" w:cs="Times New Roman"/>
        </w:rPr>
      </w:pPr>
      <w:r w:rsidRPr="00C8366B">
        <w:rPr>
          <w:rFonts w:ascii="Times New Roman" w:hAnsi="Times New Roman" w:cs="Times New Roman"/>
        </w:rPr>
        <w:t>9. Przed złożeniem oferty Wykonawca jest zobowiązany do zapoznania się z opisem  przedmiotu zamówienia. Wykryte niezgodności, niejasności powinien zgłosić Zamawiając</w:t>
      </w:r>
      <w:r w:rsidR="006217B1" w:rsidRPr="00C8366B">
        <w:rPr>
          <w:rFonts w:ascii="Times New Roman" w:hAnsi="Times New Roman" w:cs="Times New Roman"/>
        </w:rPr>
        <w:t>emu</w:t>
      </w:r>
      <w:r w:rsidRPr="00C8366B">
        <w:rPr>
          <w:rFonts w:ascii="Times New Roman" w:hAnsi="Times New Roman" w:cs="Times New Roman"/>
        </w:rPr>
        <w:t>.</w:t>
      </w:r>
    </w:p>
    <w:p w14:paraId="079D1494" w14:textId="0D256D57" w:rsidR="00C1494F" w:rsidRPr="00C8366B" w:rsidRDefault="00C1494F" w:rsidP="00C1494F">
      <w:pPr>
        <w:tabs>
          <w:tab w:val="left" w:pos="943"/>
        </w:tabs>
        <w:spacing w:line="317" w:lineRule="exact"/>
        <w:ind w:left="284" w:hanging="284"/>
        <w:jc w:val="both"/>
        <w:rPr>
          <w:rFonts w:ascii="Times New Roman" w:hAnsi="Times New Roman" w:cs="Times New Roman"/>
        </w:rPr>
      </w:pPr>
      <w:r w:rsidRPr="00C8366B">
        <w:rPr>
          <w:rFonts w:ascii="Times New Roman" w:hAnsi="Times New Roman" w:cs="Times New Roman"/>
        </w:rPr>
        <w:t>10. Zaleca się, aby Wykonawca dokonał wizji lokalnej na terenie realizacji robót i w jego okolicy w celu dokonania oceny dokumentów i informacji przekazanych w ramach niniejszego postępowania przez Zamawiaj</w:t>
      </w:r>
      <w:r w:rsidR="00FB6C82" w:rsidRPr="00C8366B">
        <w:rPr>
          <w:rFonts w:ascii="Times New Roman" w:hAnsi="Times New Roman" w:cs="Times New Roman"/>
        </w:rPr>
        <w:t>ą</w:t>
      </w:r>
      <w:r w:rsidRPr="00C8366B">
        <w:rPr>
          <w:rFonts w:ascii="Times New Roman" w:hAnsi="Times New Roman" w:cs="Times New Roman"/>
        </w:rPr>
        <w:t>cego.</w:t>
      </w:r>
    </w:p>
    <w:p w14:paraId="27BC09CA" w14:textId="77777777" w:rsidR="00A35119" w:rsidRPr="00C8366B" w:rsidRDefault="00A35119" w:rsidP="00A35119">
      <w:pPr>
        <w:rPr>
          <w:rFonts w:ascii="Times New Roman" w:hAnsi="Times New Roman" w:cs="Times New Roman"/>
        </w:rPr>
      </w:pPr>
    </w:p>
    <w:p w14:paraId="73D05203" w14:textId="77777777" w:rsidR="00A35119" w:rsidRPr="00C8366B" w:rsidRDefault="00A35119" w:rsidP="00A35119">
      <w:pPr>
        <w:rPr>
          <w:rFonts w:ascii="Times New Roman" w:hAnsi="Times New Roman" w:cs="Times New Roman"/>
          <w:b/>
        </w:rPr>
      </w:pPr>
      <w:r w:rsidRPr="00C8366B">
        <w:rPr>
          <w:rFonts w:ascii="Times New Roman" w:hAnsi="Times New Roman" w:cs="Times New Roman"/>
          <w:b/>
        </w:rPr>
        <w:lastRenderedPageBreak/>
        <w:t>IV. Termin wykonania zamówienia</w:t>
      </w:r>
    </w:p>
    <w:p w14:paraId="19E72FCF" w14:textId="48CEB288" w:rsidR="004E353E" w:rsidRPr="00C8366B" w:rsidRDefault="004E353E" w:rsidP="004E353E">
      <w:pPr>
        <w:rPr>
          <w:rFonts w:ascii="Times New Roman" w:hAnsi="Times New Roman" w:cs="Times New Roman"/>
        </w:rPr>
      </w:pPr>
    </w:p>
    <w:p w14:paraId="3CA3EA0B" w14:textId="6B8F2FF3" w:rsidR="00A45A8D" w:rsidRPr="00C8366B" w:rsidRDefault="00A45A8D" w:rsidP="004E353E">
      <w:pPr>
        <w:rPr>
          <w:rFonts w:ascii="Times New Roman" w:hAnsi="Times New Roman" w:cs="Times New Roman"/>
        </w:rPr>
      </w:pPr>
      <w:bookmarkStart w:id="12" w:name="_Hlk133919194"/>
      <w:bookmarkStart w:id="13" w:name="_Hlk107298978"/>
    </w:p>
    <w:p w14:paraId="0D197751" w14:textId="0F472219" w:rsidR="00A35119" w:rsidRPr="00C8366B" w:rsidRDefault="00DB73C9" w:rsidP="00DB73C9">
      <w:pPr>
        <w:pStyle w:val="Tekstpodstawowywcity2"/>
        <w:spacing w:line="240" w:lineRule="auto"/>
        <w:ind w:left="0"/>
        <w:rPr>
          <w:rFonts w:eastAsia="Arial Unicode MS"/>
        </w:rPr>
      </w:pPr>
      <w:r w:rsidRPr="00C8366B">
        <w:rPr>
          <w:rFonts w:eastAsia="Arial Unicode MS"/>
        </w:rPr>
        <w:t>Wykonanie robót budo</w:t>
      </w:r>
      <w:r w:rsidR="00EB5313" w:rsidRPr="00C8366B">
        <w:rPr>
          <w:rFonts w:eastAsia="Arial Unicode MS"/>
        </w:rPr>
        <w:t>wlanych –</w:t>
      </w:r>
      <w:r w:rsidR="00B27D87" w:rsidRPr="00C8366B">
        <w:rPr>
          <w:rFonts w:eastAsia="Arial Unicode MS"/>
        </w:rPr>
        <w:t xml:space="preserve"> </w:t>
      </w:r>
      <w:r w:rsidR="00BD693C" w:rsidRPr="00C8366B">
        <w:rPr>
          <w:rFonts w:eastAsia="Arial Unicode MS"/>
          <w:b/>
          <w:bCs/>
        </w:rPr>
        <w:t>3</w:t>
      </w:r>
      <w:r w:rsidR="00EB5313" w:rsidRPr="00C8366B">
        <w:rPr>
          <w:rFonts w:eastAsia="Arial Unicode MS"/>
        </w:rPr>
        <w:t xml:space="preserve"> </w:t>
      </w:r>
      <w:r w:rsidR="002060D8" w:rsidRPr="00C8366B">
        <w:rPr>
          <w:rFonts w:eastAsia="Arial Unicode MS"/>
          <w:b/>
          <w:bCs/>
        </w:rPr>
        <w:t>miesiące</w:t>
      </w:r>
      <w:r w:rsidR="000453B7" w:rsidRPr="00C8366B">
        <w:rPr>
          <w:rFonts w:eastAsia="Arial Unicode MS"/>
        </w:rPr>
        <w:t xml:space="preserve"> </w:t>
      </w:r>
      <w:r w:rsidR="00EB5313" w:rsidRPr="00C8366B">
        <w:rPr>
          <w:rFonts w:eastAsia="Arial Unicode MS"/>
        </w:rPr>
        <w:t>o</w:t>
      </w:r>
      <w:r w:rsidR="002060D8" w:rsidRPr="00C8366B">
        <w:rPr>
          <w:rFonts w:eastAsia="Arial Unicode MS"/>
        </w:rPr>
        <w:t>d</w:t>
      </w:r>
      <w:r w:rsidR="00EB5313" w:rsidRPr="00C8366B">
        <w:rPr>
          <w:rFonts w:eastAsia="Arial Unicode MS"/>
        </w:rPr>
        <w:t xml:space="preserve"> </w:t>
      </w:r>
      <w:r w:rsidR="000453B7" w:rsidRPr="00C8366B">
        <w:rPr>
          <w:rFonts w:eastAsia="Arial Unicode MS"/>
        </w:rPr>
        <w:t>dnia podpisania umowy</w:t>
      </w:r>
    </w:p>
    <w:bookmarkEnd w:id="12"/>
    <w:p w14:paraId="25030B76" w14:textId="77777777" w:rsidR="003373B2" w:rsidRPr="00C8366B" w:rsidRDefault="003373B2" w:rsidP="003373B2">
      <w:pPr>
        <w:rPr>
          <w:rFonts w:ascii="Times New Roman" w:hAnsi="Times New Roman" w:cs="Times New Roman"/>
          <w:color w:val="auto"/>
          <w:lang w:bidi="ar-SA"/>
        </w:rPr>
      </w:pPr>
    </w:p>
    <w:bookmarkEnd w:id="13"/>
    <w:p w14:paraId="00DB67B7" w14:textId="77777777" w:rsidR="003373B2" w:rsidRPr="00C8366B" w:rsidRDefault="003373B2" w:rsidP="003373B2">
      <w:pPr>
        <w:rPr>
          <w:rFonts w:ascii="Times New Roman" w:hAnsi="Times New Roman" w:cs="Times New Roman"/>
          <w:b/>
        </w:rPr>
      </w:pPr>
      <w:r w:rsidRPr="00C8366B">
        <w:rPr>
          <w:rFonts w:ascii="Times New Roman" w:hAnsi="Times New Roman" w:cs="Times New Roman"/>
          <w:b/>
          <w:color w:val="auto"/>
          <w:lang w:bidi="ar-SA"/>
        </w:rPr>
        <w:t xml:space="preserve">V. </w:t>
      </w:r>
      <w:r w:rsidRPr="00C8366B">
        <w:rPr>
          <w:rFonts w:ascii="Times New Roman" w:hAnsi="Times New Roman" w:cs="Times New Roman"/>
          <w:b/>
        </w:rPr>
        <w:t>Wskazanie osób uprawnionych do komunikowania się z wykonawcami</w:t>
      </w:r>
    </w:p>
    <w:p w14:paraId="7C2693A5" w14:textId="77777777" w:rsidR="003373B2" w:rsidRPr="00C8366B" w:rsidRDefault="003373B2" w:rsidP="003373B2">
      <w:pPr>
        <w:rPr>
          <w:rFonts w:ascii="Times New Roman" w:hAnsi="Times New Roman" w:cs="Times New Roman"/>
        </w:rPr>
      </w:pPr>
    </w:p>
    <w:p w14:paraId="6EFB1BAC" w14:textId="77777777" w:rsidR="003373B2" w:rsidRPr="00C8366B" w:rsidRDefault="003373B2" w:rsidP="003373B2">
      <w:pPr>
        <w:rPr>
          <w:rFonts w:ascii="Times New Roman" w:hAnsi="Times New Roman" w:cs="Times New Roman"/>
        </w:rPr>
      </w:pPr>
      <w:r w:rsidRPr="00C8366B">
        <w:rPr>
          <w:rFonts w:ascii="Times New Roman" w:hAnsi="Times New Roman" w:cs="Times New Roman"/>
        </w:rPr>
        <w:t>Osobami upraw</w:t>
      </w:r>
      <w:r w:rsidR="00CC6DBE" w:rsidRPr="00C8366B">
        <w:rPr>
          <w:rFonts w:ascii="Times New Roman" w:hAnsi="Times New Roman" w:cs="Times New Roman"/>
        </w:rPr>
        <w:t>nionymi do komunikowania się z W</w:t>
      </w:r>
      <w:r w:rsidRPr="00C8366B">
        <w:rPr>
          <w:rFonts w:ascii="Times New Roman" w:hAnsi="Times New Roman" w:cs="Times New Roman"/>
        </w:rPr>
        <w:t>ykonawcami są:</w:t>
      </w:r>
    </w:p>
    <w:p w14:paraId="32618F18" w14:textId="5CDC8630" w:rsidR="00781741" w:rsidRPr="00C8366B" w:rsidRDefault="00781741" w:rsidP="00781741">
      <w:pPr>
        <w:keepNext/>
        <w:widowControl/>
        <w:jc w:val="both"/>
        <w:outlineLvl w:val="1"/>
        <w:rPr>
          <w:rFonts w:ascii="Times New Roman" w:hAnsi="Times New Roman" w:cs="Times New Roman"/>
          <w:color w:val="auto"/>
          <w:lang w:bidi="ar-SA"/>
        </w:rPr>
      </w:pPr>
      <w:r w:rsidRPr="00C8366B">
        <w:rPr>
          <w:rFonts w:ascii="Times New Roman" w:hAnsi="Times New Roman" w:cs="Times New Roman"/>
          <w:color w:val="auto"/>
          <w:lang w:bidi="ar-SA"/>
        </w:rPr>
        <w:t xml:space="preserve">Wójt Gminy Pan </w:t>
      </w:r>
      <w:r w:rsidR="00012170" w:rsidRPr="00C8366B">
        <w:rPr>
          <w:rFonts w:ascii="Times New Roman" w:hAnsi="Times New Roman" w:cs="Times New Roman"/>
          <w:color w:val="auto"/>
          <w:lang w:bidi="ar-SA"/>
        </w:rPr>
        <w:t>Rafał Kuciński</w:t>
      </w:r>
      <w:r w:rsidRPr="00C8366B">
        <w:rPr>
          <w:rFonts w:ascii="Times New Roman" w:hAnsi="Times New Roman" w:cs="Times New Roman"/>
          <w:color w:val="auto"/>
          <w:lang w:bidi="ar-SA"/>
        </w:rPr>
        <w:t xml:space="preserve"> – tel. (23)</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65</w:t>
      </w:r>
      <w:r w:rsidR="00012170" w:rsidRPr="00C8366B">
        <w:rPr>
          <w:rFonts w:ascii="Times New Roman" w:hAnsi="Times New Roman" w:cs="Times New Roman"/>
          <w:color w:val="auto"/>
          <w:lang w:bidi="ar-SA"/>
        </w:rPr>
        <w:t>3 3</w:t>
      </w:r>
      <w:r w:rsidRPr="00C8366B">
        <w:rPr>
          <w:rFonts w:ascii="Times New Roman" w:hAnsi="Times New Roman" w:cs="Times New Roman"/>
          <w:color w:val="auto"/>
          <w:lang w:bidi="ar-SA"/>
        </w:rPr>
        <w:t>0</w:t>
      </w:r>
      <w:r w:rsidR="00012170"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12</w:t>
      </w:r>
    </w:p>
    <w:p w14:paraId="63BB5E10" w14:textId="29D72B83" w:rsidR="00781741" w:rsidRPr="00C8366B" w:rsidRDefault="00781741" w:rsidP="00781741">
      <w:pPr>
        <w:keepNext/>
        <w:widowControl/>
        <w:jc w:val="both"/>
        <w:outlineLvl w:val="1"/>
        <w:rPr>
          <w:rFonts w:ascii="Times New Roman" w:hAnsi="Times New Roman" w:cs="Times New Roman"/>
          <w:color w:val="auto"/>
          <w:lang w:bidi="ar-SA"/>
        </w:rPr>
      </w:pPr>
      <w:r w:rsidRPr="00C8366B">
        <w:rPr>
          <w:rFonts w:ascii="Times New Roman" w:hAnsi="Times New Roman" w:cs="Times New Roman"/>
          <w:color w:val="auto"/>
          <w:lang w:bidi="ar-SA"/>
        </w:rPr>
        <w:t xml:space="preserve">Inspektor UG Pan </w:t>
      </w:r>
      <w:r w:rsidR="00FF5942" w:rsidRPr="00C8366B">
        <w:rPr>
          <w:rFonts w:ascii="Times New Roman" w:hAnsi="Times New Roman" w:cs="Times New Roman"/>
          <w:color w:val="auto"/>
          <w:lang w:bidi="ar-SA"/>
        </w:rPr>
        <w:t>Artur Kacprzak</w:t>
      </w:r>
      <w:r w:rsidRPr="00C8366B">
        <w:rPr>
          <w:rFonts w:ascii="Times New Roman" w:hAnsi="Times New Roman" w:cs="Times New Roman"/>
          <w:color w:val="auto"/>
          <w:lang w:bidi="ar-SA"/>
        </w:rPr>
        <w:t xml:space="preserve"> – tel. (23</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w:t>
      </w:r>
      <w:r w:rsidR="00AA76FD"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653</w:t>
      </w:r>
      <w:r w:rsidR="00AA76FD" w:rsidRPr="00C8366B">
        <w:rPr>
          <w:rFonts w:ascii="Times New Roman" w:hAnsi="Times New Roman" w:cs="Times New Roman"/>
          <w:color w:val="auto"/>
          <w:lang w:bidi="ar-SA"/>
        </w:rPr>
        <w:t xml:space="preserve"> 32 39</w:t>
      </w:r>
    </w:p>
    <w:p w14:paraId="303BA612" w14:textId="77777777" w:rsidR="00AA76FD" w:rsidRPr="00C8366B" w:rsidRDefault="00AA76FD" w:rsidP="00406E45">
      <w:pPr>
        <w:rPr>
          <w:rFonts w:ascii="Times New Roman" w:hAnsi="Times New Roman" w:cs="Times New Roman"/>
          <w:b/>
        </w:rPr>
      </w:pPr>
    </w:p>
    <w:p w14:paraId="7B218015" w14:textId="0857ED6A" w:rsidR="00406E45" w:rsidRPr="00C8366B" w:rsidRDefault="00406E45" w:rsidP="00406E45">
      <w:pPr>
        <w:rPr>
          <w:rFonts w:ascii="Times New Roman" w:hAnsi="Times New Roman" w:cs="Times New Roman"/>
          <w:b/>
        </w:rPr>
      </w:pPr>
      <w:r w:rsidRPr="00C8366B">
        <w:rPr>
          <w:rFonts w:ascii="Times New Roman" w:hAnsi="Times New Roman" w:cs="Times New Roman"/>
          <w:b/>
        </w:rPr>
        <w:t>VI. Informacja o warunkach udziału w postępowaniu</w:t>
      </w:r>
    </w:p>
    <w:p w14:paraId="4F3B9B1E" w14:textId="77777777" w:rsidR="00406E45" w:rsidRPr="00C8366B" w:rsidRDefault="00406E45" w:rsidP="00406E45">
      <w:pPr>
        <w:rPr>
          <w:rFonts w:ascii="Times New Roman" w:hAnsi="Times New Roman" w:cs="Times New Roman"/>
          <w:b/>
        </w:rPr>
      </w:pPr>
    </w:p>
    <w:p w14:paraId="3CBAA08B" w14:textId="77777777" w:rsidR="00406E45" w:rsidRPr="00C8366B" w:rsidRDefault="00406E45" w:rsidP="008B0A06">
      <w:pPr>
        <w:jc w:val="both"/>
        <w:rPr>
          <w:rFonts w:ascii="Times New Roman" w:hAnsi="Times New Roman" w:cs="Times New Roman"/>
        </w:rPr>
      </w:pPr>
      <w:r w:rsidRPr="00C8366B">
        <w:rPr>
          <w:rFonts w:ascii="Times New Roman" w:hAnsi="Times New Roman" w:cs="Times New Roman"/>
        </w:rPr>
        <w:t>1. O udzielenie zamówienia mogą ubiegać się Wykonawcy, którzy:</w:t>
      </w:r>
    </w:p>
    <w:p w14:paraId="5EADDBBF" w14:textId="79452E26" w:rsidR="00406E45" w:rsidRPr="00C8366B" w:rsidRDefault="00AA76FD" w:rsidP="00AA76FD">
      <w:pPr>
        <w:ind w:left="284" w:hanging="284"/>
        <w:jc w:val="both"/>
        <w:rPr>
          <w:rFonts w:ascii="Times New Roman" w:hAnsi="Times New Roman" w:cs="Times New Roman"/>
        </w:rPr>
      </w:pPr>
      <w:r w:rsidRPr="00C8366B">
        <w:rPr>
          <w:rFonts w:ascii="Times New Roman" w:hAnsi="Times New Roman" w:cs="Times New Roman"/>
        </w:rPr>
        <w:t xml:space="preserve">   </w:t>
      </w:r>
      <w:r w:rsidR="00406E45" w:rsidRPr="00C8366B">
        <w:rPr>
          <w:rFonts w:ascii="Times New Roman" w:hAnsi="Times New Roman" w:cs="Times New Roman"/>
        </w:rPr>
        <w:t>- nie podlegają wykluczeniu;</w:t>
      </w:r>
    </w:p>
    <w:p w14:paraId="4ED413C4" w14:textId="1A5420A6" w:rsidR="004E353E" w:rsidRPr="00C8366B" w:rsidRDefault="00AA76FD" w:rsidP="008B0A06">
      <w:pPr>
        <w:jc w:val="both"/>
        <w:rPr>
          <w:rFonts w:ascii="Times New Roman" w:hAnsi="Times New Roman" w:cs="Times New Roman"/>
        </w:rPr>
      </w:pPr>
      <w:r w:rsidRPr="00C8366B">
        <w:rPr>
          <w:rFonts w:ascii="Times New Roman" w:hAnsi="Times New Roman" w:cs="Times New Roman"/>
        </w:rPr>
        <w:t xml:space="preserve">   </w:t>
      </w:r>
      <w:r w:rsidR="00406E45" w:rsidRPr="00C8366B">
        <w:rPr>
          <w:rFonts w:ascii="Times New Roman" w:hAnsi="Times New Roman" w:cs="Times New Roman"/>
        </w:rPr>
        <w:t>- spełniają warunki udziału w postępowaniu.</w:t>
      </w:r>
    </w:p>
    <w:p w14:paraId="390716D4" w14:textId="3455E58F" w:rsidR="00406E45" w:rsidRPr="00C8366B" w:rsidRDefault="00406E45" w:rsidP="00AA76FD">
      <w:pPr>
        <w:ind w:left="284" w:hanging="284"/>
        <w:jc w:val="both"/>
        <w:rPr>
          <w:rFonts w:ascii="Times New Roman" w:hAnsi="Times New Roman" w:cs="Times New Roman"/>
        </w:rPr>
      </w:pPr>
      <w:r w:rsidRPr="00C8366B">
        <w:rPr>
          <w:rFonts w:ascii="Times New Roman" w:hAnsi="Times New Roman" w:cs="Times New Roman"/>
        </w:rPr>
        <w:t xml:space="preserve">2. Zamawiający wymaga wykazania przez wykonawcę spełnienia warunków określonych w </w:t>
      </w:r>
      <w:r w:rsidR="00AA76FD" w:rsidRPr="00C8366B">
        <w:rPr>
          <w:rFonts w:ascii="Times New Roman" w:hAnsi="Times New Roman" w:cs="Times New Roman"/>
        </w:rPr>
        <w:t xml:space="preserve">  </w:t>
      </w:r>
      <w:r w:rsidRPr="00C8366B">
        <w:rPr>
          <w:rFonts w:ascii="Times New Roman" w:hAnsi="Times New Roman" w:cs="Times New Roman"/>
        </w:rPr>
        <w:t>art. 112 ust.2 PZP dotyczących:</w:t>
      </w:r>
    </w:p>
    <w:p w14:paraId="15E2C1C0" w14:textId="1FB44AD2" w:rsidR="00AA76FD" w:rsidRPr="00C8366B" w:rsidRDefault="00AA76FD" w:rsidP="00AA76FD">
      <w:pPr>
        <w:widowControl/>
        <w:autoSpaceDE w:val="0"/>
        <w:autoSpaceDN w:val="0"/>
        <w:adjustRightInd w:val="0"/>
        <w:ind w:left="284" w:hanging="284"/>
        <w:jc w:val="both"/>
        <w:rPr>
          <w:rFonts w:ascii="Times New Roman" w:hAnsi="Times New Roman" w:cs="Times New Roman"/>
          <w:i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1</w:t>
      </w:r>
      <w:r w:rsidR="00160F15" w:rsidRPr="00C8366B">
        <w:rPr>
          <w:rFonts w:ascii="Times New Roman" w:hAnsi="Times New Roman" w:cs="Times New Roman"/>
          <w:iCs/>
          <w:color w:val="auto"/>
          <w:lang w:bidi="ar-SA"/>
        </w:rPr>
        <w:t>)</w:t>
      </w:r>
      <w:r w:rsidR="008B0A06" w:rsidRPr="00C8366B">
        <w:rPr>
          <w:rFonts w:ascii="Times New Roman" w:hAnsi="Times New Roman" w:cs="Times New Roman"/>
          <w:iCs/>
          <w:color w:val="auto"/>
          <w:lang w:bidi="ar-SA"/>
        </w:rPr>
        <w:t xml:space="preserve"> uprawnień do</w:t>
      </w:r>
      <w:r w:rsidRPr="00C8366B">
        <w:rPr>
          <w:rFonts w:ascii="Times New Roman" w:hAnsi="Times New Roman" w:cs="Times New Roman"/>
          <w:iCs/>
          <w:color w:val="auto"/>
          <w:lang w:bidi="ar-SA"/>
        </w:rPr>
        <w:t xml:space="preserve"> występowania w obrocie gospodarczym i</w:t>
      </w:r>
      <w:r w:rsidR="008B0A06" w:rsidRPr="00C8366B">
        <w:rPr>
          <w:rFonts w:ascii="Times New Roman" w:hAnsi="Times New Roman" w:cs="Times New Roman"/>
          <w:iCs/>
          <w:color w:val="auto"/>
          <w:lang w:bidi="ar-SA"/>
        </w:rPr>
        <w:t xml:space="preserve"> prowadzenia określonej działalności</w:t>
      </w:r>
      <w:r w:rsidRPr="00C8366B">
        <w:rPr>
          <w:rFonts w:ascii="Times New Roman" w:hAnsi="Times New Roman" w:cs="Times New Roman"/>
          <w:iCs/>
          <w:color w:val="auto"/>
          <w:lang w:bidi="ar-SA"/>
        </w:rPr>
        <w:t xml:space="preserve"> gospodarczej lub</w:t>
      </w:r>
      <w:r w:rsidR="008B0A06" w:rsidRPr="00C8366B">
        <w:rPr>
          <w:rFonts w:ascii="Times New Roman" w:hAnsi="Times New Roman" w:cs="Times New Roman"/>
          <w:iCs/>
          <w:color w:val="auto"/>
          <w:lang w:bidi="ar-SA"/>
        </w:rPr>
        <w:t xml:space="preserve"> zawodowej, o ile wynika to z odrębnych przepisów</w:t>
      </w:r>
      <w:r w:rsidRPr="00C8366B">
        <w:rPr>
          <w:rFonts w:ascii="Times New Roman" w:hAnsi="Times New Roman" w:cs="Times New Roman"/>
          <w:iCs/>
          <w:color w:val="auto"/>
          <w:lang w:bidi="ar-SA"/>
        </w:rPr>
        <w:t>;</w:t>
      </w:r>
    </w:p>
    <w:p w14:paraId="60038793" w14:textId="0643C135" w:rsidR="008B0A06" w:rsidRPr="00C8366B" w:rsidRDefault="00AA76FD" w:rsidP="00AA76FD">
      <w:pPr>
        <w:widowControl/>
        <w:autoSpaceDE w:val="0"/>
        <w:autoSpaceDN w:val="0"/>
        <w:adjustRightInd w:val="0"/>
        <w:ind w:left="284" w:hanging="284"/>
        <w:jc w:val="both"/>
        <w:rPr>
          <w:rFonts w:ascii="Times New Roman" w:hAnsi="Times New Roman" w:cs="Times New Roman"/>
          <w:b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 xml:space="preserve"> </w:t>
      </w:r>
      <w:r w:rsidR="008B0A06" w:rsidRPr="00C8366B">
        <w:rPr>
          <w:rFonts w:ascii="Times New Roman" w:hAnsi="Times New Roman" w:cs="Times New Roman"/>
          <w:b/>
          <w:bCs/>
          <w:color w:val="auto"/>
          <w:lang w:bidi="ar-SA"/>
        </w:rPr>
        <w:t xml:space="preserve">– </w:t>
      </w:r>
      <w:r w:rsidR="008B0A06" w:rsidRPr="00C8366B">
        <w:rPr>
          <w:rFonts w:ascii="Times New Roman" w:hAnsi="Times New Roman" w:cs="Times New Roman"/>
          <w:bCs/>
          <w:color w:val="auto"/>
          <w:lang w:bidi="ar-SA"/>
        </w:rPr>
        <w:t>Zamawiający nie wyznacza szczegółowego warunku w tym zakresie;</w:t>
      </w:r>
    </w:p>
    <w:p w14:paraId="0274F3F7" w14:textId="4031EE12" w:rsidR="008B0A06" w:rsidRPr="00C8366B" w:rsidRDefault="00AA76FD" w:rsidP="008B0A06">
      <w:pPr>
        <w:widowControl/>
        <w:autoSpaceDE w:val="0"/>
        <w:autoSpaceDN w:val="0"/>
        <w:adjustRightInd w:val="0"/>
        <w:jc w:val="both"/>
        <w:rPr>
          <w:rFonts w:ascii="Times New Roman" w:hAnsi="Times New Roman" w:cs="Times New Roman"/>
          <w:bCs/>
          <w:color w:val="auto"/>
          <w:lang w:bidi="ar-SA"/>
        </w:rPr>
      </w:pPr>
      <w:r w:rsidRPr="00C8366B">
        <w:rPr>
          <w:rFonts w:ascii="Times New Roman" w:hAnsi="Times New Roman" w:cs="Times New Roman"/>
          <w:iCs/>
          <w:color w:val="auto"/>
          <w:lang w:bidi="ar-SA"/>
        </w:rPr>
        <w:t xml:space="preserve">  </w:t>
      </w:r>
      <w:r w:rsidR="008B0A06" w:rsidRPr="00C8366B">
        <w:rPr>
          <w:rFonts w:ascii="Times New Roman" w:hAnsi="Times New Roman" w:cs="Times New Roman"/>
          <w:iCs/>
          <w:color w:val="auto"/>
          <w:lang w:bidi="ar-SA"/>
        </w:rPr>
        <w:t>2</w:t>
      </w:r>
      <w:r w:rsidR="00160F15" w:rsidRPr="00C8366B">
        <w:rPr>
          <w:rFonts w:ascii="Times New Roman" w:hAnsi="Times New Roman" w:cs="Times New Roman"/>
          <w:iCs/>
          <w:color w:val="auto"/>
          <w:lang w:bidi="ar-SA"/>
        </w:rPr>
        <w:t>)</w:t>
      </w:r>
      <w:r w:rsidR="008B0A06" w:rsidRPr="00C8366B">
        <w:rPr>
          <w:rFonts w:ascii="Times New Roman" w:hAnsi="Times New Roman" w:cs="Times New Roman"/>
          <w:iCs/>
          <w:color w:val="auto"/>
          <w:lang w:bidi="ar-SA"/>
        </w:rPr>
        <w:t xml:space="preserve"> sytuacji finansowej lub ekonomicznej</w:t>
      </w:r>
      <w:r w:rsidR="008B0A06" w:rsidRPr="00C8366B">
        <w:rPr>
          <w:rFonts w:ascii="Times New Roman" w:hAnsi="Times New Roman" w:cs="Times New Roman"/>
          <w:bCs/>
          <w:color w:val="auto"/>
          <w:lang w:bidi="ar-SA"/>
        </w:rPr>
        <w:t>:</w:t>
      </w:r>
    </w:p>
    <w:p w14:paraId="5BBFEAE0" w14:textId="2AFB8B47" w:rsidR="008B0A06" w:rsidRPr="00C8366B" w:rsidRDefault="00AA76FD" w:rsidP="00140310">
      <w:pPr>
        <w:widowControl/>
        <w:ind w:left="284" w:hanging="284"/>
        <w:jc w:val="both"/>
        <w:rPr>
          <w:rFonts w:ascii="Times New Roman" w:hAnsi="Times New Roman" w:cs="Times New Roman"/>
          <w:color w:val="auto"/>
          <w:lang w:bidi="ar-SA"/>
        </w:rPr>
      </w:pPr>
      <w:r w:rsidRPr="00C8366B">
        <w:rPr>
          <w:rFonts w:ascii="Times New Roman" w:hAnsi="Times New Roman" w:cs="Times New Roman"/>
          <w:lang w:bidi="ar-SA"/>
        </w:rPr>
        <w:t xml:space="preserve">    </w:t>
      </w:r>
      <w:r w:rsidR="008B0A06" w:rsidRPr="00C8366B">
        <w:rPr>
          <w:rFonts w:ascii="Times New Roman" w:hAnsi="Times New Roman" w:cs="Times New Roman"/>
          <w:lang w:bidi="ar-SA"/>
        </w:rPr>
        <w:t xml:space="preserve">Warunek zostanie uznany za spełniony jeśli  Wykonawca wykaże,  że jest ubezpieczony od odpowiedzialności cywilnej w zakresie prowadzonej </w:t>
      </w:r>
      <w:r w:rsidR="008B0A06" w:rsidRPr="00C8366B">
        <w:rPr>
          <w:rFonts w:ascii="Times New Roman" w:hAnsi="Times New Roman" w:cs="Times New Roman"/>
          <w:color w:val="auto"/>
          <w:lang w:bidi="ar-SA"/>
        </w:rPr>
        <w:t xml:space="preserve">działalności związanej z przedmiotem zamówienia </w:t>
      </w:r>
      <w:r w:rsidR="008B0A06" w:rsidRPr="00C8366B">
        <w:rPr>
          <w:rFonts w:ascii="Times New Roman" w:hAnsi="Times New Roman" w:cs="Times New Roman"/>
          <w:lang w:bidi="ar-SA"/>
        </w:rPr>
        <w:t xml:space="preserve">na kwotę co najmniej </w:t>
      </w:r>
      <w:r w:rsidR="002060D8" w:rsidRPr="00C8366B">
        <w:rPr>
          <w:rFonts w:ascii="Times New Roman" w:hAnsi="Times New Roman" w:cs="Times New Roman"/>
          <w:color w:val="auto"/>
          <w:lang w:bidi="ar-SA"/>
        </w:rPr>
        <w:t>5</w:t>
      </w:r>
      <w:r w:rsidR="00742ED3" w:rsidRPr="00C8366B">
        <w:rPr>
          <w:rFonts w:ascii="Times New Roman" w:hAnsi="Times New Roman" w:cs="Times New Roman"/>
          <w:color w:val="auto"/>
          <w:lang w:bidi="ar-SA"/>
        </w:rPr>
        <w:t>0</w:t>
      </w:r>
      <w:r w:rsidR="008B0A06" w:rsidRPr="00C8366B">
        <w:rPr>
          <w:rFonts w:ascii="Times New Roman" w:hAnsi="Times New Roman" w:cs="Times New Roman"/>
          <w:color w:val="auto"/>
          <w:lang w:bidi="ar-SA"/>
        </w:rPr>
        <w:t>0</w:t>
      </w:r>
      <w:r w:rsidR="00742ED3" w:rsidRPr="00C8366B">
        <w:rPr>
          <w:rFonts w:ascii="Times New Roman" w:hAnsi="Times New Roman" w:cs="Times New Roman"/>
          <w:color w:val="auto"/>
          <w:lang w:bidi="ar-SA"/>
        </w:rPr>
        <w:t>.</w:t>
      </w:r>
      <w:r w:rsidR="008B0A06" w:rsidRPr="00C8366B">
        <w:rPr>
          <w:rFonts w:ascii="Times New Roman" w:hAnsi="Times New Roman" w:cs="Times New Roman"/>
          <w:color w:val="auto"/>
          <w:lang w:bidi="ar-SA"/>
        </w:rPr>
        <w:t xml:space="preserve">000,00 zł, </w:t>
      </w:r>
    </w:p>
    <w:p w14:paraId="6CA26A4B" w14:textId="13D4FC07" w:rsidR="008B0A06" w:rsidRPr="00C8366B" w:rsidRDefault="008B0A06" w:rsidP="00140310">
      <w:pPr>
        <w:widowControl/>
        <w:autoSpaceDE w:val="0"/>
        <w:autoSpaceDN w:val="0"/>
        <w:adjustRightInd w:val="0"/>
        <w:jc w:val="both"/>
        <w:rPr>
          <w:rFonts w:ascii="Times New Roman" w:hAnsi="Times New Roman" w:cs="Times New Roman"/>
          <w:bCs/>
          <w:color w:val="auto"/>
          <w:lang w:bidi="ar-SA"/>
        </w:rPr>
      </w:pPr>
      <w:r w:rsidRPr="00C8366B">
        <w:rPr>
          <w:rFonts w:ascii="Times New Roman" w:hAnsi="Times New Roman" w:cs="Times New Roman"/>
          <w:iCs/>
          <w:color w:val="auto"/>
          <w:lang w:bidi="ar-SA"/>
        </w:rPr>
        <w:t>3</w:t>
      </w:r>
      <w:r w:rsidR="00160F15" w:rsidRPr="00C8366B">
        <w:rPr>
          <w:rFonts w:ascii="Times New Roman" w:hAnsi="Times New Roman" w:cs="Times New Roman"/>
          <w:iCs/>
          <w:color w:val="auto"/>
          <w:lang w:bidi="ar-SA"/>
        </w:rPr>
        <w:t>)</w:t>
      </w:r>
      <w:r w:rsidRPr="00C8366B">
        <w:rPr>
          <w:rFonts w:ascii="Times New Roman" w:hAnsi="Times New Roman" w:cs="Times New Roman"/>
          <w:iCs/>
          <w:color w:val="auto"/>
          <w:lang w:bidi="ar-SA"/>
        </w:rPr>
        <w:t xml:space="preserve"> zdolności technicznej i zawodowej</w:t>
      </w:r>
      <w:r w:rsidRPr="00C8366B">
        <w:rPr>
          <w:rFonts w:ascii="Times New Roman" w:hAnsi="Times New Roman" w:cs="Times New Roman"/>
          <w:bCs/>
          <w:color w:val="auto"/>
          <w:lang w:bidi="ar-SA"/>
        </w:rPr>
        <w:t>:</w:t>
      </w:r>
    </w:p>
    <w:p w14:paraId="2DD4A4B3" w14:textId="36F3C4EA" w:rsidR="008B0A06" w:rsidRPr="00C8366B" w:rsidRDefault="00845F0E" w:rsidP="00140310">
      <w:pPr>
        <w:widowControl/>
        <w:ind w:left="284" w:hanging="284"/>
        <w:jc w:val="both"/>
        <w:rPr>
          <w:rFonts w:ascii="Times New Roman" w:hAnsi="Times New Roman" w:cs="Times New Roman"/>
          <w:lang w:bidi="ar-SA"/>
        </w:rPr>
      </w:pPr>
      <w:r w:rsidRPr="00C8366B">
        <w:rPr>
          <w:rFonts w:ascii="Times New Roman" w:hAnsi="Times New Roman" w:cs="Times New Roman"/>
          <w:bCs/>
          <w:color w:val="auto"/>
          <w:lang w:bidi="ar-SA"/>
        </w:rPr>
        <w:t xml:space="preserve">   </w:t>
      </w:r>
      <w:r w:rsidR="008B0A06" w:rsidRPr="00C8366B">
        <w:rPr>
          <w:rFonts w:ascii="Times New Roman" w:hAnsi="Times New Roman" w:cs="Times New Roman"/>
          <w:bCs/>
          <w:color w:val="auto"/>
          <w:lang w:bidi="ar-SA"/>
        </w:rPr>
        <w:t xml:space="preserve">a) </w:t>
      </w:r>
      <w:r w:rsidR="008B0A06" w:rsidRPr="00C8366B">
        <w:rPr>
          <w:rFonts w:ascii="Times New Roman" w:hAnsi="Times New Roman" w:cs="Times New Roman"/>
          <w:lang w:bidi="ar-SA"/>
        </w:rPr>
        <w:t xml:space="preserve">Warunek zostanie uznany za spełniony jeśli  </w:t>
      </w:r>
      <w:r w:rsidR="008B0A06" w:rsidRPr="00C8366B">
        <w:rPr>
          <w:rFonts w:ascii="Times New Roman" w:hAnsi="Times New Roman" w:cs="Times New Roman"/>
          <w:color w:val="auto"/>
          <w:lang w:bidi="ar-SA"/>
        </w:rPr>
        <w:t xml:space="preserve">Wykonawca wykaże, że </w:t>
      </w:r>
      <w:r w:rsidR="008B0A06" w:rsidRPr="00C8366B">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zadanie drogowe, polegającego wykonaniu robót </w:t>
      </w:r>
      <w:r w:rsidR="008B0A06" w:rsidRPr="00C8366B">
        <w:rPr>
          <w:rFonts w:ascii="Times New Roman" w:hAnsi="Times New Roman" w:cs="Times New Roman"/>
          <w:color w:val="auto"/>
          <w:lang w:bidi="ar-SA"/>
        </w:rPr>
        <w:t xml:space="preserve">budowlanych o charakterze i trudności wykonania takim samym jak zamówione roboty </w:t>
      </w:r>
      <w:r w:rsidR="008B0A06" w:rsidRPr="00C8366B">
        <w:rPr>
          <w:rFonts w:ascii="Times New Roman" w:hAnsi="Times New Roman" w:cs="Times New Roman"/>
          <w:lang w:bidi="ar-SA"/>
        </w:rPr>
        <w:t xml:space="preserve">o wartości </w:t>
      </w:r>
      <w:r w:rsidR="008B0A06" w:rsidRPr="00C8366B">
        <w:rPr>
          <w:rFonts w:ascii="Times New Roman" w:hAnsi="Times New Roman" w:cs="Times New Roman"/>
          <w:color w:val="auto"/>
          <w:lang w:bidi="ar-SA"/>
        </w:rPr>
        <w:t xml:space="preserve">co najmniej  </w:t>
      </w:r>
      <w:r w:rsidR="002060D8" w:rsidRPr="00C8366B">
        <w:rPr>
          <w:rFonts w:ascii="Times New Roman" w:hAnsi="Times New Roman" w:cs="Times New Roman"/>
          <w:color w:val="auto"/>
          <w:lang w:bidi="ar-SA"/>
        </w:rPr>
        <w:t>5</w:t>
      </w:r>
      <w:r w:rsidR="00A10A7C" w:rsidRPr="00C8366B">
        <w:rPr>
          <w:rFonts w:ascii="Times New Roman" w:hAnsi="Times New Roman" w:cs="Times New Roman"/>
          <w:color w:val="auto"/>
          <w:lang w:bidi="ar-SA"/>
        </w:rPr>
        <w:t>00 000</w:t>
      </w:r>
      <w:r w:rsidR="008B0A06" w:rsidRPr="00C8366B">
        <w:rPr>
          <w:rFonts w:ascii="Times New Roman" w:hAnsi="Times New Roman" w:cs="Times New Roman"/>
          <w:color w:val="auto"/>
          <w:lang w:bidi="ar-SA"/>
        </w:rPr>
        <w:t>,00 zł  brutto,</w:t>
      </w:r>
    </w:p>
    <w:p w14:paraId="30D7D9F1" w14:textId="21313934" w:rsidR="008B0A06" w:rsidRPr="00C8366B" w:rsidRDefault="00845F0E" w:rsidP="00140310">
      <w:pPr>
        <w:widowControl/>
        <w:autoSpaceDE w:val="0"/>
        <w:autoSpaceDN w:val="0"/>
        <w:adjustRightInd w:val="0"/>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64860062"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xml:space="preserve">b) </w:t>
      </w:r>
      <w:r w:rsidR="008B0A06" w:rsidRPr="00C8366B">
        <w:rPr>
          <w:rFonts w:ascii="Times New Roman" w:hAnsi="Times New Roman" w:cs="Times New Roman"/>
          <w:lang w:bidi="ar-SA"/>
        </w:rPr>
        <w:t>Warunek zostanie uznany za spełniony jeśli</w:t>
      </w:r>
      <w:r w:rsidR="008B0A06" w:rsidRPr="00C8366B">
        <w:rPr>
          <w:rFonts w:ascii="Times New Roman" w:hAnsi="Times New Roman" w:cs="Times New Roman"/>
          <w:color w:val="auto"/>
          <w:lang w:bidi="ar-SA"/>
        </w:rPr>
        <w:t xml:space="preserve"> Wykonawca wykaże, że dysponuje co najmniej:</w:t>
      </w:r>
    </w:p>
    <w:p w14:paraId="5C382A42" w14:textId="40D628D0" w:rsidR="008B0A06" w:rsidRPr="00C8366B" w:rsidRDefault="00845F0E" w:rsidP="00845F0E">
      <w:pPr>
        <w:widowControl/>
        <w:ind w:left="284" w:hanging="284"/>
        <w:jc w:val="both"/>
        <w:rPr>
          <w:rFonts w:ascii="Times New Roman" w:hAnsi="Times New Roman" w:cs="Times New Roman"/>
          <w:b/>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osobą pełniącą funkcję</w:t>
      </w:r>
      <w:r w:rsidR="00FA1E91"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kierownika budowy, która posiada uprawnienia  do kierowania robotami budowlanymi  w specjalności  drogowej</w:t>
      </w:r>
      <w:r w:rsidR="008B0A06" w:rsidRPr="00C8366B">
        <w:rPr>
          <w:rFonts w:ascii="Times New Roman" w:hAnsi="Times New Roman" w:cs="Times New Roman"/>
          <w:b/>
          <w:color w:val="auto"/>
          <w:lang w:bidi="ar-SA"/>
        </w:rPr>
        <w:t xml:space="preserve">, </w:t>
      </w:r>
      <w:r w:rsidR="008B0A06" w:rsidRPr="00C8366B">
        <w:rPr>
          <w:rFonts w:ascii="Times New Roman" w:hAnsi="Times New Roman" w:cs="Times New Roman"/>
          <w:color w:val="auto"/>
          <w:lang w:bidi="ar-SA"/>
        </w:rPr>
        <w:t xml:space="preserve">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tych osób. </w:t>
      </w:r>
    </w:p>
    <w:p w14:paraId="71BA079B" w14:textId="47772983"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 xml:space="preserve">Zamawiający określając wymogi dla osób w zakresie posiadanych uprawnień budowlanych dopuszcza  odpowiadające im uprawnienia budowlane, które zostały wydane na podstawie wcześniej obowiązujących przepisów lub odpowiadające im kwalifikacje zawodowe uprawniające do kierowania robotami budowlanymi w danej specjalności nabyte w państwach członkowskich Unii Europejskiej, Konfederacji Szwajcarskiej oraz w państwach </w:t>
      </w:r>
      <w:r w:rsidR="008B0A06" w:rsidRPr="00C8366B">
        <w:rPr>
          <w:rFonts w:ascii="Times New Roman" w:hAnsi="Times New Roman" w:cs="Times New Roman"/>
          <w:color w:val="auto"/>
          <w:lang w:bidi="ar-SA"/>
        </w:rPr>
        <w:lastRenderedPageBreak/>
        <w:t xml:space="preserve">Europejskiego Obszaru Gospodarczego, stosownie do przepisu art. </w:t>
      </w:r>
      <w:smartTag w:uri="urn:schemas-microsoft-com:office:smarttags" w:element="metricconverter">
        <w:smartTagPr>
          <w:attr w:name="ProductID" w:val="12 a"/>
        </w:smartTagPr>
        <w:r w:rsidR="008B0A06" w:rsidRPr="00C8366B">
          <w:rPr>
            <w:rFonts w:ascii="Times New Roman" w:hAnsi="Times New Roman" w:cs="Times New Roman"/>
            <w:color w:val="auto"/>
            <w:lang w:bidi="ar-SA"/>
          </w:rPr>
          <w:t>12 a</w:t>
        </w:r>
      </w:smartTag>
      <w:r w:rsidR="008B0A06" w:rsidRPr="00C8366B">
        <w:rPr>
          <w:rFonts w:ascii="Times New Roman" w:hAnsi="Times New Roman" w:cs="Times New Roman"/>
          <w:color w:val="auto"/>
          <w:lang w:bidi="ar-SA"/>
        </w:rPr>
        <w:t xml:space="preserve"> ustawy Prawo budowlane oraz przepisów ustawy o zasadach uznawania kwalifikacji zawodowych nabytych w państwach członkowskich Unii Europejskiej (Dz. U. z 20</w:t>
      </w:r>
      <w:r w:rsidR="000D0822" w:rsidRPr="00C8366B">
        <w:rPr>
          <w:rFonts w:ascii="Times New Roman" w:hAnsi="Times New Roman" w:cs="Times New Roman"/>
          <w:color w:val="auto"/>
          <w:lang w:bidi="ar-SA"/>
        </w:rPr>
        <w:t>23</w:t>
      </w:r>
      <w:r w:rsidR="008B0A06" w:rsidRPr="00C8366B">
        <w:rPr>
          <w:rFonts w:ascii="Times New Roman" w:hAnsi="Times New Roman" w:cs="Times New Roman"/>
          <w:color w:val="auto"/>
          <w:lang w:bidi="ar-SA"/>
        </w:rPr>
        <w:t xml:space="preserve"> r.,  poz. </w:t>
      </w:r>
      <w:r w:rsidR="00FF5942" w:rsidRPr="00C8366B">
        <w:rPr>
          <w:rFonts w:ascii="Times New Roman" w:hAnsi="Times New Roman" w:cs="Times New Roman"/>
          <w:color w:val="auto"/>
          <w:lang w:bidi="ar-SA"/>
        </w:rPr>
        <w:t>334</w:t>
      </w:r>
      <w:r w:rsidR="008B0A06" w:rsidRPr="00C8366B">
        <w:rPr>
          <w:rFonts w:ascii="Times New Roman" w:hAnsi="Times New Roman" w:cs="Times New Roman"/>
          <w:color w:val="auto"/>
          <w:lang w:bidi="ar-SA"/>
        </w:rPr>
        <w:t xml:space="preserve">). </w:t>
      </w:r>
    </w:p>
    <w:p w14:paraId="08C2B927" w14:textId="4FA8D8B0" w:rsidR="008B0A06" w:rsidRPr="00C8366B" w:rsidRDefault="00845F0E" w:rsidP="00845F0E">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B0A06" w:rsidRPr="00C8366B">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33BCF8A7" w:rsidR="008B0A06" w:rsidRPr="00C8366B" w:rsidRDefault="00845F0E" w:rsidP="00845F0E">
      <w:pPr>
        <w:ind w:left="284" w:hanging="284"/>
        <w:rPr>
          <w:rFonts w:ascii="Times New Roman" w:hAnsi="Times New Roman" w:cs="Times New Roman"/>
          <w:color w:val="auto"/>
          <w:kern w:val="1"/>
          <w:lang w:eastAsia="hi-IN" w:bidi="hi-IN"/>
        </w:rPr>
      </w:pPr>
      <w:r w:rsidRPr="00C8366B">
        <w:rPr>
          <w:rFonts w:ascii="Times New Roman" w:hAnsi="Times New Roman" w:cs="Times New Roman"/>
          <w:bCs/>
          <w:color w:val="auto"/>
          <w:lang w:bidi="ar-SA"/>
        </w:rPr>
        <w:t xml:space="preserve">    </w:t>
      </w:r>
      <w:r w:rsidR="008B0A06" w:rsidRPr="00C8366B">
        <w:rPr>
          <w:rFonts w:ascii="Times New Roman" w:hAnsi="Times New Roman" w:cs="Times New Roman"/>
          <w:bCs/>
          <w:color w:val="auto"/>
          <w:lang w:bidi="ar-SA"/>
        </w:rPr>
        <w:t>W</w:t>
      </w:r>
      <w:r w:rsidR="008B0A06" w:rsidRPr="00C8366B">
        <w:rPr>
          <w:rFonts w:ascii="Times New Roman" w:hAnsi="Times New Roman" w:cs="Times New Roman"/>
          <w:lang w:bidi="ar-SA"/>
        </w:rPr>
        <w:t xml:space="preserve"> przypadku Wykonawców wspólnie ubiegających się o udzielenie zamówienia</w:t>
      </w:r>
      <w:r w:rsidR="008B0A06" w:rsidRPr="00C8366B">
        <w:rPr>
          <w:rFonts w:ascii="Times New Roman" w:hAnsi="Times New Roman" w:cs="Times New Roman"/>
          <w:color w:val="auto"/>
          <w:kern w:val="1"/>
          <w:lang w:eastAsia="hi-IN" w:bidi="hi-IN"/>
        </w:rPr>
        <w:t xml:space="preserve"> </w:t>
      </w:r>
      <w:r w:rsidR="00551219" w:rsidRPr="00C8366B">
        <w:rPr>
          <w:rFonts w:ascii="Times New Roman" w:hAnsi="Times New Roman" w:cs="Times New Roman"/>
          <w:color w:val="auto"/>
          <w:kern w:val="1"/>
          <w:lang w:eastAsia="hi-IN" w:bidi="hi-IN"/>
        </w:rPr>
        <w:t>warunki</w:t>
      </w:r>
      <w:r w:rsidR="00551219" w:rsidRPr="00C8366B">
        <w:rPr>
          <w:rFonts w:ascii="Times New Roman" w:hAnsi="Times New Roman" w:cs="Times New Roman"/>
        </w:rPr>
        <w:t xml:space="preserve"> </w:t>
      </w:r>
      <w:r w:rsidR="008B0A06" w:rsidRPr="00C8366B">
        <w:rPr>
          <w:rFonts w:ascii="Times New Roman" w:hAnsi="Times New Roman" w:cs="Times New Roman"/>
          <w:color w:val="auto"/>
          <w:kern w:val="1"/>
          <w:lang w:eastAsia="hi-IN" w:bidi="hi-IN"/>
        </w:rPr>
        <w:t xml:space="preserve">z ppkt. 1)-3) mogą być spełnione </w:t>
      </w:r>
      <w:r w:rsidR="008B0A06" w:rsidRPr="00C8366B">
        <w:rPr>
          <w:rFonts w:ascii="Times New Roman" w:hAnsi="Times New Roman" w:cs="Times New Roman"/>
          <w:color w:val="auto"/>
          <w:kern w:val="1"/>
          <w:u w:val="single"/>
          <w:lang w:eastAsia="hi-IN" w:bidi="hi-IN"/>
        </w:rPr>
        <w:t>łącznie</w:t>
      </w:r>
      <w:r w:rsidR="008B0A06" w:rsidRPr="00C8366B">
        <w:rPr>
          <w:rFonts w:ascii="Times New Roman" w:hAnsi="Times New Roman" w:cs="Times New Roman"/>
          <w:color w:val="auto"/>
          <w:kern w:val="1"/>
          <w:lang w:eastAsia="hi-IN" w:bidi="hi-IN"/>
        </w:rPr>
        <w:t xml:space="preserve"> przez składających wspólną ofertę.</w:t>
      </w:r>
    </w:p>
    <w:p w14:paraId="5AF3D783" w14:textId="77777777" w:rsidR="00551219" w:rsidRPr="00C8366B" w:rsidRDefault="00551219" w:rsidP="00551219">
      <w:pPr>
        <w:rPr>
          <w:rFonts w:ascii="Times New Roman" w:hAnsi="Times New Roman" w:cs="Times New Roman"/>
        </w:rPr>
      </w:pPr>
    </w:p>
    <w:p w14:paraId="579F917C" w14:textId="77777777" w:rsidR="00551219" w:rsidRPr="00C8366B" w:rsidRDefault="00551219" w:rsidP="00551219">
      <w:pPr>
        <w:rPr>
          <w:rFonts w:ascii="Times New Roman" w:hAnsi="Times New Roman" w:cs="Times New Roman"/>
          <w:b/>
        </w:rPr>
      </w:pPr>
      <w:r w:rsidRPr="00C8366B">
        <w:rPr>
          <w:rFonts w:ascii="Times New Roman" w:hAnsi="Times New Roman" w:cs="Times New Roman"/>
          <w:b/>
        </w:rPr>
        <w:t>VII. Podstawy wykluczenia wykonawcy z postępowania</w:t>
      </w:r>
    </w:p>
    <w:p w14:paraId="1F9D142C" w14:textId="77777777" w:rsidR="00551219" w:rsidRPr="00C8366B" w:rsidRDefault="00551219" w:rsidP="00551219">
      <w:pPr>
        <w:jc w:val="both"/>
        <w:rPr>
          <w:rFonts w:ascii="Times New Roman" w:hAnsi="Times New Roman" w:cs="Times New Roman"/>
        </w:rPr>
      </w:pPr>
    </w:p>
    <w:p w14:paraId="681B9275" w14:textId="77777777" w:rsidR="00551219" w:rsidRPr="00C8366B" w:rsidRDefault="00551219" w:rsidP="00866FF2">
      <w:pPr>
        <w:ind w:left="142" w:hanging="142"/>
        <w:jc w:val="both"/>
        <w:rPr>
          <w:rFonts w:ascii="Times New Roman" w:hAnsi="Times New Roman" w:cs="Times New Roman"/>
        </w:rPr>
      </w:pPr>
      <w:r w:rsidRPr="00C8366B">
        <w:rPr>
          <w:rFonts w:ascii="Times New Roman" w:hAnsi="Times New Roman" w:cs="Times New Roman"/>
        </w:rPr>
        <w:t>1. Zamawiający wykluczy z postępowania o udzielenie zamówienia, na podstawie art. 108 ust. 1 PZP, Wykonawcę:</w:t>
      </w:r>
    </w:p>
    <w:p w14:paraId="04CE6E5F" w14:textId="4D39D458"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1</w:t>
      </w:r>
      <w:r w:rsidR="00160F15" w:rsidRPr="00C8366B">
        <w:rPr>
          <w:rFonts w:ascii="Times New Roman" w:hAnsi="Times New Roman" w:cs="Times New Roman"/>
        </w:rPr>
        <w:t>)</w:t>
      </w:r>
      <w:r w:rsidR="00551219" w:rsidRPr="00C8366B">
        <w:rPr>
          <w:rFonts w:ascii="Times New Roman" w:hAnsi="Times New Roman" w:cs="Times New Roman"/>
        </w:rPr>
        <w:t xml:space="preserve"> będącego osobą fizyczną, którego prawomocnie skazano za przestępstwo:</w:t>
      </w:r>
    </w:p>
    <w:p w14:paraId="7E6CDA25" w14:textId="4F10E4D2"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a</w:t>
      </w:r>
      <w:r w:rsidR="00160F15" w:rsidRPr="00C8366B">
        <w:rPr>
          <w:rFonts w:ascii="Times New Roman" w:hAnsi="Times New Roman" w:cs="Times New Roman"/>
        </w:rPr>
        <w:t>)</w:t>
      </w:r>
      <w:r w:rsidR="00551219" w:rsidRPr="00C8366B">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392D77CC" w:rsidR="00551219" w:rsidRPr="00C8366B" w:rsidRDefault="00866FF2" w:rsidP="00551219">
      <w:pPr>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b</w:t>
      </w:r>
      <w:r w:rsidR="00160F15" w:rsidRPr="00C8366B">
        <w:rPr>
          <w:rFonts w:ascii="Times New Roman" w:hAnsi="Times New Roman" w:cs="Times New Roman"/>
        </w:rPr>
        <w:t>)</w:t>
      </w:r>
      <w:r w:rsidR="00551219" w:rsidRPr="00C8366B">
        <w:rPr>
          <w:rFonts w:ascii="Times New Roman" w:hAnsi="Times New Roman" w:cs="Times New Roman"/>
        </w:rPr>
        <w:t xml:space="preserve"> handlu ludźmi, o którym mowa w art. 189a KK,</w:t>
      </w:r>
    </w:p>
    <w:p w14:paraId="786E8ECA" w14:textId="278C6ACD"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c</w:t>
      </w:r>
      <w:r w:rsidR="00160F15" w:rsidRPr="00C8366B">
        <w:rPr>
          <w:rFonts w:ascii="Times New Roman" w:hAnsi="Times New Roman" w:cs="Times New Roman"/>
        </w:rPr>
        <w:t>)</w:t>
      </w:r>
      <w:r w:rsidR="00551219" w:rsidRPr="00C8366B">
        <w:rPr>
          <w:rFonts w:ascii="Times New Roman" w:hAnsi="Times New Roman" w:cs="Times New Roman"/>
        </w:rPr>
        <w:t xml:space="preserve"> o którym mowa w art. 228-230a, art. 250a KK lub w art. 46 lub art. 48 ustawy z 25.6.2010r. </w:t>
      </w:r>
      <w:r w:rsidRPr="00C8366B">
        <w:rPr>
          <w:rFonts w:ascii="Times New Roman" w:hAnsi="Times New Roman" w:cs="Times New Roman"/>
        </w:rPr>
        <w:t xml:space="preserve">       </w:t>
      </w:r>
      <w:r w:rsidR="00551219" w:rsidRPr="00C8366B">
        <w:rPr>
          <w:rFonts w:ascii="Times New Roman" w:hAnsi="Times New Roman" w:cs="Times New Roman"/>
        </w:rPr>
        <w:t>o sporcie,</w:t>
      </w:r>
    </w:p>
    <w:p w14:paraId="4468E181" w14:textId="07D435A7" w:rsidR="00551219" w:rsidRPr="00C8366B" w:rsidRDefault="00866FF2" w:rsidP="00866FF2">
      <w:pPr>
        <w:ind w:left="284" w:hanging="284"/>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d</w:t>
      </w:r>
      <w:r w:rsidR="00160F15" w:rsidRPr="00C8366B">
        <w:rPr>
          <w:rFonts w:ascii="Times New Roman" w:hAnsi="Times New Roman" w:cs="Times New Roman"/>
        </w:rPr>
        <w:t>)</w:t>
      </w:r>
      <w:r w:rsidR="00551219" w:rsidRPr="00C8366B">
        <w:rPr>
          <w:rFonts w:ascii="Times New Roman" w:hAnsi="Times New Roman" w:cs="Times New Roman"/>
        </w:rPr>
        <w:t xml:space="preserve"> finansowania przestępstwa o charakterze terrorystycznym, o którym mowa w art. 165a KK, </w:t>
      </w:r>
      <w:r w:rsidRPr="00C8366B">
        <w:rPr>
          <w:rFonts w:ascii="Times New Roman" w:hAnsi="Times New Roman" w:cs="Times New Roman"/>
        </w:rPr>
        <w:t xml:space="preserve"> </w:t>
      </w:r>
      <w:r w:rsidR="00551219" w:rsidRPr="00C8366B">
        <w:rPr>
          <w:rFonts w:ascii="Times New Roman" w:hAnsi="Times New Roman" w:cs="Times New Roman"/>
        </w:rPr>
        <w:t>lub przestępstwo</w:t>
      </w:r>
      <w:r w:rsidR="000D0822" w:rsidRPr="00C8366B">
        <w:rPr>
          <w:rFonts w:ascii="Times New Roman" w:hAnsi="Times New Roman" w:cs="Times New Roman"/>
        </w:rPr>
        <w:t xml:space="preserve"> prania pieniędzy</w:t>
      </w:r>
      <w:r w:rsidR="00551219" w:rsidRPr="00C8366B">
        <w:rPr>
          <w:rFonts w:ascii="Times New Roman" w:hAnsi="Times New Roman" w:cs="Times New Roman"/>
        </w:rPr>
        <w:t>, o którym mowa w art. 299 KK,</w:t>
      </w:r>
    </w:p>
    <w:p w14:paraId="069FF11A" w14:textId="7DA995BB" w:rsidR="00551219" w:rsidRPr="00C8366B" w:rsidRDefault="00640983" w:rsidP="00866FF2">
      <w:pPr>
        <w:ind w:left="284" w:hanging="142"/>
        <w:jc w:val="both"/>
        <w:rPr>
          <w:rFonts w:ascii="Times New Roman" w:hAnsi="Times New Roman" w:cs="Times New Roman"/>
        </w:rPr>
      </w:pPr>
      <w:r w:rsidRPr="00C8366B">
        <w:rPr>
          <w:rFonts w:ascii="Times New Roman" w:hAnsi="Times New Roman" w:cs="Times New Roman"/>
        </w:rPr>
        <w:t>e</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 xml:space="preserve">o charakterze terrorystycznym, o którym mowa w art. 115 § 20 KK, lub mające na celu </w:t>
      </w:r>
      <w:r w:rsidR="00866FF2" w:rsidRPr="00C8366B">
        <w:rPr>
          <w:rFonts w:ascii="Times New Roman" w:hAnsi="Times New Roman" w:cs="Times New Roman"/>
        </w:rPr>
        <w:t xml:space="preserve"> </w:t>
      </w:r>
      <w:r w:rsidR="00551219" w:rsidRPr="00C8366B">
        <w:rPr>
          <w:rFonts w:ascii="Times New Roman" w:hAnsi="Times New Roman" w:cs="Times New Roman"/>
        </w:rPr>
        <w:t>popełnienie tego przestępstwa,</w:t>
      </w:r>
    </w:p>
    <w:p w14:paraId="40F120C0" w14:textId="5D86BED6" w:rsidR="00551219" w:rsidRPr="00C8366B" w:rsidRDefault="00640983" w:rsidP="00866FF2">
      <w:pPr>
        <w:ind w:left="142" w:hanging="142"/>
        <w:jc w:val="both"/>
        <w:rPr>
          <w:rFonts w:ascii="Times New Roman" w:hAnsi="Times New Roman" w:cs="Times New Roman"/>
        </w:rPr>
      </w:pPr>
      <w:r w:rsidRPr="00C8366B">
        <w:rPr>
          <w:rFonts w:ascii="Times New Roman" w:hAnsi="Times New Roman" w:cs="Times New Roman"/>
        </w:rPr>
        <w:t>f</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powierzenia wykonywania pracy,</w:t>
      </w:r>
      <w:r w:rsidR="006C21B0" w:rsidRPr="00C8366B">
        <w:rPr>
          <w:rStyle w:val="Nagwek1Znak"/>
          <w:rFonts w:ascii="Times New Roman" w:hAnsi="Times New Roman" w:cs="Times New Roman"/>
          <w:sz w:val="24"/>
          <w:szCs w:val="24"/>
        </w:rPr>
        <w:t xml:space="preserve"> </w:t>
      </w:r>
      <w:r w:rsidR="006C21B0" w:rsidRPr="00C8366B">
        <w:rPr>
          <w:rStyle w:val="alb-s"/>
          <w:rFonts w:ascii="Times New Roman" w:hAnsi="Times New Roman" w:cs="Times New Roman"/>
        </w:rPr>
        <w:t>wielu cudzoziemcom nielegalnie przebywającym w RP lub małoletnim cudzoziemcom</w:t>
      </w:r>
      <w:r w:rsidR="00551219" w:rsidRPr="00C8366B">
        <w:rPr>
          <w:rFonts w:ascii="Times New Roman" w:hAnsi="Times New Roman" w:cs="Times New Roman"/>
        </w:rPr>
        <w:t xml:space="preserve"> o którym mowa w art. 9 ust. 2 ustawy z 15.6.2012 r. o skutkach powierzania wykonywania pracy cudzoziemcom przebywającym wbrew przepisom na terytorium Rzeczypospolitej Polskiej (Dz.U. </w:t>
      </w:r>
      <w:r w:rsidR="006C21B0" w:rsidRPr="00C8366B">
        <w:rPr>
          <w:rFonts w:ascii="Times New Roman" w:hAnsi="Times New Roman" w:cs="Times New Roman"/>
        </w:rPr>
        <w:t xml:space="preserve"> 2021 </w:t>
      </w:r>
      <w:r w:rsidR="00551219" w:rsidRPr="00C8366B">
        <w:rPr>
          <w:rFonts w:ascii="Times New Roman" w:hAnsi="Times New Roman" w:cs="Times New Roman"/>
        </w:rPr>
        <w:t xml:space="preserve">poz. </w:t>
      </w:r>
      <w:r w:rsidR="006C21B0" w:rsidRPr="00C8366B">
        <w:rPr>
          <w:rFonts w:ascii="Times New Roman" w:hAnsi="Times New Roman" w:cs="Times New Roman"/>
        </w:rPr>
        <w:t>1</w:t>
      </w:r>
      <w:r w:rsidR="00551219" w:rsidRPr="00C8366B">
        <w:rPr>
          <w:rFonts w:ascii="Times New Roman" w:hAnsi="Times New Roman" w:cs="Times New Roman"/>
        </w:rPr>
        <w:t>7</w:t>
      </w:r>
      <w:r w:rsidR="006C21B0" w:rsidRPr="00C8366B">
        <w:rPr>
          <w:rFonts w:ascii="Times New Roman" w:hAnsi="Times New Roman" w:cs="Times New Roman"/>
        </w:rPr>
        <w:t>45</w:t>
      </w:r>
      <w:r w:rsidR="00551219" w:rsidRPr="00C8366B">
        <w:rPr>
          <w:rFonts w:ascii="Times New Roman" w:hAnsi="Times New Roman" w:cs="Times New Roman"/>
        </w:rPr>
        <w:t>),</w:t>
      </w:r>
    </w:p>
    <w:p w14:paraId="7D824954" w14:textId="0CEA8A57"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g</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przeciwko obrotowi gospodarczemu, o których mowa w art. 296-307 KK, przestępstwo oszustwa, o którym mowa w art. 286 KK, przestępstwo przeciwko wiarygodności dokumentów, o których mowa w art. 270-277d KK, lub przestępstwo skarbowe,</w:t>
      </w:r>
    </w:p>
    <w:p w14:paraId="0A4404B8" w14:textId="0671C676"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h</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o którym mowa w art. 9 ust. 1 i 3 lub art. 10 ustawy z 15.6.2012 r. o skutkach powierzania wykonywania pracy cudzoziemcom przebywającym wbrew przepisom na terytorium Rzeczypospolitej Polskiej</w:t>
      </w:r>
    </w:p>
    <w:p w14:paraId="6E75BB37" w14:textId="07A3188A" w:rsidR="00551219" w:rsidRPr="00C8366B" w:rsidRDefault="00090352" w:rsidP="00640983">
      <w:pPr>
        <w:jc w:val="both"/>
        <w:rPr>
          <w:rFonts w:ascii="Times New Roman" w:hAnsi="Times New Roman" w:cs="Times New Roman"/>
        </w:rPr>
      </w:pPr>
      <w:r w:rsidRPr="00C8366B">
        <w:rPr>
          <w:rFonts w:ascii="Times New Roman" w:hAnsi="Times New Roman" w:cs="Times New Roman"/>
        </w:rPr>
        <w:t xml:space="preserve">  </w:t>
      </w:r>
      <w:r w:rsidR="00551219" w:rsidRPr="00C8366B">
        <w:rPr>
          <w:rFonts w:ascii="Times New Roman" w:hAnsi="Times New Roman" w:cs="Times New Roman"/>
        </w:rPr>
        <w:t>- lub za odpowiedni czyn zabroniony określony w przepisach prawa obcego;</w:t>
      </w:r>
    </w:p>
    <w:p w14:paraId="359C2BE9" w14:textId="40B08BF3"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C8366B" w:rsidRDefault="00640983" w:rsidP="00640983">
      <w:pPr>
        <w:jc w:val="both"/>
        <w:rPr>
          <w:rFonts w:ascii="Times New Roman" w:hAnsi="Times New Roman" w:cs="Times New Roman"/>
        </w:rPr>
      </w:pPr>
      <w:r w:rsidRPr="00C8366B">
        <w:rPr>
          <w:rFonts w:ascii="Times New Roman" w:hAnsi="Times New Roman" w:cs="Times New Roman"/>
        </w:rPr>
        <w:t>4</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wobec którego orzeczono zakaz ubiegania się o zamówienia publiczne;</w:t>
      </w:r>
    </w:p>
    <w:p w14:paraId="7BBF55D9" w14:textId="011C64FD"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5</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oferty częściowe lub wnioski o dopuszczenie do udziału w postępowaniu, chyba że wykażą, że przygotowali te </w:t>
      </w:r>
      <w:r w:rsidR="00551219" w:rsidRPr="00C8366B">
        <w:rPr>
          <w:rFonts w:ascii="Times New Roman" w:hAnsi="Times New Roman" w:cs="Times New Roman"/>
        </w:rPr>
        <w:lastRenderedPageBreak/>
        <w:t>oferty lub wnioski niezależnie od siebie;</w:t>
      </w:r>
    </w:p>
    <w:p w14:paraId="764D6E33" w14:textId="6E1C94F8"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6</w:t>
      </w:r>
      <w:r w:rsidR="00160F15" w:rsidRPr="00C8366B">
        <w:rPr>
          <w:rFonts w:ascii="Times New Roman" w:hAnsi="Times New Roman" w:cs="Times New Roman"/>
        </w:rPr>
        <w:t>)</w:t>
      </w:r>
      <w:r w:rsidRPr="00C8366B">
        <w:rPr>
          <w:rFonts w:ascii="Times New Roman" w:hAnsi="Times New Roman" w:cs="Times New Roman"/>
        </w:rPr>
        <w:t xml:space="preserve"> </w:t>
      </w:r>
      <w:r w:rsidR="00551219" w:rsidRPr="00C8366B">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35F63D5"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 xml:space="preserve">2. </w:t>
      </w:r>
      <w:r w:rsidR="00551219" w:rsidRPr="00C8366B">
        <w:rPr>
          <w:rFonts w:ascii="Times New Roman" w:hAnsi="Times New Roman" w:cs="Times New Roman"/>
        </w:rPr>
        <w:t xml:space="preserve">Zamawiający </w:t>
      </w:r>
      <w:r w:rsidR="007C3D4E" w:rsidRPr="00C8366B">
        <w:rPr>
          <w:rFonts w:ascii="Times New Roman" w:hAnsi="Times New Roman" w:cs="Times New Roman"/>
        </w:rPr>
        <w:t>wykluczy W</w:t>
      </w:r>
      <w:r w:rsidR="00551219" w:rsidRPr="00C8366B">
        <w:rPr>
          <w:rFonts w:ascii="Times New Roman" w:hAnsi="Times New Roman" w:cs="Times New Roman"/>
        </w:rPr>
        <w:t xml:space="preserve">ykonawcę także w przypadku określonym w art. 109 ust. 1 pkt </w:t>
      </w:r>
      <w:r w:rsidR="00A45A8D" w:rsidRPr="00C8366B">
        <w:rPr>
          <w:rFonts w:ascii="Times New Roman" w:hAnsi="Times New Roman" w:cs="Times New Roman"/>
        </w:rPr>
        <w:t xml:space="preserve">    4 -8</w:t>
      </w:r>
      <w:r w:rsidR="00551219" w:rsidRPr="00C8366B">
        <w:rPr>
          <w:rFonts w:ascii="Times New Roman" w:hAnsi="Times New Roman" w:cs="Times New Roman"/>
        </w:rPr>
        <w:t xml:space="preserve"> ustawy </w:t>
      </w:r>
      <w:r w:rsidR="00B460E4" w:rsidRPr="00C8366B">
        <w:rPr>
          <w:rFonts w:ascii="Times New Roman" w:hAnsi="Times New Roman" w:cs="Times New Roman"/>
        </w:rPr>
        <w:t>PZP</w:t>
      </w:r>
      <w:r w:rsidR="00551219" w:rsidRPr="00C8366B">
        <w:rPr>
          <w:rFonts w:ascii="Times New Roman" w:hAnsi="Times New Roman" w:cs="Times New Roman"/>
        </w:rPr>
        <w:t xml:space="preserve"> tj.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A0651A" w14:textId="77777777" w:rsidR="00551219"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 xml:space="preserve">3. </w:t>
      </w:r>
      <w:r w:rsidR="00551219" w:rsidRPr="00C8366B">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77777777" w:rsidR="00640983" w:rsidRPr="00C8366B" w:rsidRDefault="00640983" w:rsidP="00090352">
      <w:pPr>
        <w:ind w:left="142" w:hanging="142"/>
        <w:jc w:val="both"/>
        <w:rPr>
          <w:rFonts w:ascii="Times New Roman" w:hAnsi="Times New Roman" w:cs="Times New Roman"/>
        </w:rPr>
      </w:pPr>
      <w:r w:rsidRPr="00C8366B">
        <w:rPr>
          <w:rFonts w:ascii="Times New Roman" w:hAnsi="Times New Roman" w:cs="Times New Roman"/>
        </w:rPr>
        <w:t>4. W przypadku wspólnego ubiegania się wykonawców o udzielenie zamówienia zamawiający bada, czy nie zachodzą podstawy wykluczenia wobec każdego z tych wykonawców.</w:t>
      </w:r>
    </w:p>
    <w:p w14:paraId="37F45828" w14:textId="77777777" w:rsidR="00640983" w:rsidRPr="00C8366B" w:rsidRDefault="00640983" w:rsidP="00640983">
      <w:pPr>
        <w:jc w:val="both"/>
        <w:rPr>
          <w:rFonts w:ascii="Times New Roman" w:hAnsi="Times New Roman" w:cs="Times New Roman"/>
        </w:rPr>
      </w:pPr>
    </w:p>
    <w:p w14:paraId="33E6D458" w14:textId="77777777" w:rsidR="00404AB7" w:rsidRPr="00C8366B" w:rsidRDefault="00404AB7" w:rsidP="00404AB7">
      <w:pPr>
        <w:rPr>
          <w:rFonts w:ascii="Times New Roman" w:hAnsi="Times New Roman" w:cs="Times New Roman"/>
          <w:b/>
        </w:rPr>
      </w:pPr>
      <w:r w:rsidRPr="00C8366B">
        <w:rPr>
          <w:rFonts w:ascii="Times New Roman" w:hAnsi="Times New Roman" w:cs="Times New Roman"/>
          <w:b/>
        </w:rPr>
        <w:t>VIII. Informacja o podmiotowych środkach dowodowych</w:t>
      </w:r>
    </w:p>
    <w:p w14:paraId="396CF754" w14:textId="77777777" w:rsidR="00404AB7" w:rsidRPr="00C8366B" w:rsidRDefault="00404AB7" w:rsidP="00404AB7">
      <w:pPr>
        <w:rPr>
          <w:rFonts w:ascii="Times New Roman" w:hAnsi="Times New Roman" w:cs="Times New Roman"/>
          <w:b/>
        </w:rPr>
      </w:pPr>
    </w:p>
    <w:p w14:paraId="245936AC" w14:textId="77777777" w:rsidR="00404AB7" w:rsidRPr="00C8366B" w:rsidRDefault="00404AB7" w:rsidP="00090352">
      <w:pPr>
        <w:ind w:left="142" w:hanging="142"/>
        <w:jc w:val="both"/>
        <w:rPr>
          <w:rFonts w:ascii="Times New Roman" w:hAnsi="Times New Roman" w:cs="Times New Roman"/>
        </w:rPr>
      </w:pPr>
      <w:r w:rsidRPr="00C8366B">
        <w:rPr>
          <w:rFonts w:ascii="Times New Roman" w:hAnsi="Times New Roman" w:cs="Times New Roman"/>
        </w:rPr>
        <w:t>1. 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0D932035" w14:textId="6353C40E"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polisy ubezpieczeniowej lub innych dokumentów potwierdzających, że Wykonawca jest ubezpieczony od odpowiedzialności cywilnej w zakresie prowadzonej działalności związanej z przedmiotem zamówienia ze wskazaniem sumy gwarancyjnej tego ubezpieczenia;</w:t>
      </w:r>
    </w:p>
    <w:p w14:paraId="60473BD0" w14:textId="72E88B4D"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wykazu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podstawie do dysponowania tymi osobami, spor</w:t>
      </w:r>
      <w:r w:rsidR="007C3D4E" w:rsidRPr="00C8366B">
        <w:rPr>
          <w:rFonts w:ascii="Times New Roman" w:hAnsi="Times New Roman" w:cs="Times New Roman"/>
        </w:rPr>
        <w:t>ządzony według wzoru załącznik N</w:t>
      </w:r>
      <w:r w:rsidRPr="00C8366B">
        <w:rPr>
          <w:rFonts w:ascii="Times New Roman" w:hAnsi="Times New Roman" w:cs="Times New Roman"/>
        </w:rPr>
        <w:t>r 4 do SWZ.</w:t>
      </w:r>
    </w:p>
    <w:p w14:paraId="27CE7AFF" w14:textId="2332A570" w:rsidR="00404AB7" w:rsidRPr="00C8366B" w:rsidRDefault="00404AB7" w:rsidP="00090352">
      <w:pPr>
        <w:ind w:left="284" w:hanging="284"/>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tłumaczeniem na język polski.</w:t>
      </w:r>
    </w:p>
    <w:p w14:paraId="4F468B74" w14:textId="7D98756A"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 xml:space="preserve">4. W przypadku gdy podmiotowe środki dowodowe, inne dokumenty, lub dokumenty </w:t>
      </w:r>
      <w:r w:rsidRPr="00C8366B">
        <w:rPr>
          <w:rFonts w:ascii="Times New Roman" w:hAnsi="Times New Roman" w:cs="Times New Roman"/>
        </w:rPr>
        <w:lastRenderedPageBreak/>
        <w:t xml:space="preserve">potwierdzające umocowanie do reprezentowania odpowiednio wykonawcy, wykonawców wspólnie ubiegających się o udzielenie zamówienia publicznego, podmiotu udostępniającego zasoby na zasadach określonych w art. 118 </w:t>
      </w:r>
      <w:r w:rsidR="00B460E4" w:rsidRPr="00C8366B">
        <w:rPr>
          <w:rFonts w:ascii="Times New Roman" w:hAnsi="Times New Roman" w:cs="Times New Roman"/>
        </w:rPr>
        <w:t>PZP</w:t>
      </w:r>
      <w:r w:rsidRPr="00C8366B">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C8366B" w:rsidRDefault="00404AB7" w:rsidP="006159B4">
      <w:pPr>
        <w:ind w:left="142" w:hanging="142"/>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podmiotowych środków dowodowych oraz dokumentów potwierdzających umocowanie do </w:t>
      </w:r>
      <w:r w:rsidR="006159B4" w:rsidRPr="00C8366B">
        <w:rPr>
          <w:rFonts w:ascii="Times New Roman" w:hAnsi="Times New Roman" w:cs="Times New Roman"/>
        </w:rPr>
        <w:t xml:space="preserve"> </w:t>
      </w:r>
      <w:r w:rsidRPr="00C8366B">
        <w:rPr>
          <w:rFonts w:ascii="Times New Roman" w:hAnsi="Times New Roman" w:cs="Times New Roman"/>
        </w:rPr>
        <w:t>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AEF42A" w14:textId="4D08DC1A" w:rsidR="00404AB7" w:rsidRPr="00C8366B" w:rsidRDefault="00CE7970" w:rsidP="006159B4">
      <w:pPr>
        <w:ind w:left="142" w:hanging="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404AB7" w:rsidRPr="00C8366B">
        <w:rPr>
          <w:rFonts w:ascii="Times New Roman" w:hAnsi="Times New Roman" w:cs="Times New Roman"/>
        </w:rPr>
        <w:t xml:space="preserve">innych dokumentów, w tym dokumentów, o których mowa w art. 94 ust. 2 </w:t>
      </w:r>
      <w:r w:rsidR="003B33A7" w:rsidRPr="00C8366B">
        <w:rPr>
          <w:rFonts w:ascii="Times New Roman" w:hAnsi="Times New Roman" w:cs="Times New Roman"/>
        </w:rPr>
        <w:t>PZP</w:t>
      </w:r>
      <w:r w:rsidR="00404AB7" w:rsidRPr="00C8366B">
        <w:rPr>
          <w:rFonts w:ascii="Times New Roman" w:hAnsi="Times New Roman" w:cs="Times New Roman"/>
        </w:rPr>
        <w:t xml:space="preserve"> - odpowiednio wykonawca lub wykonawca wspólnie ubiegający się o udzielenie zamówienia, w zakresie dokumentów, które każdego z nich dotyczą.</w:t>
      </w:r>
    </w:p>
    <w:p w14:paraId="79D9BF47" w14:textId="77777777" w:rsidR="006F6E5E" w:rsidRPr="00C8366B" w:rsidRDefault="006F6E5E" w:rsidP="00404AB7">
      <w:pPr>
        <w:rPr>
          <w:rFonts w:ascii="Times New Roman" w:hAnsi="Times New Roman" w:cs="Times New Roman"/>
        </w:rPr>
      </w:pPr>
    </w:p>
    <w:p w14:paraId="318C06B2" w14:textId="77777777" w:rsidR="006F6E5E" w:rsidRPr="00C8366B" w:rsidRDefault="006F6E5E" w:rsidP="006F6E5E">
      <w:pPr>
        <w:rPr>
          <w:rFonts w:ascii="Times New Roman" w:hAnsi="Times New Roman" w:cs="Times New Roman"/>
          <w:b/>
        </w:rPr>
      </w:pPr>
      <w:r w:rsidRPr="00C8366B">
        <w:rPr>
          <w:rFonts w:ascii="Times New Roman" w:hAnsi="Times New Roman" w:cs="Times New Roman"/>
          <w:b/>
        </w:rPr>
        <w:t>IX. Wymagania dotyczące wadium</w:t>
      </w:r>
    </w:p>
    <w:p w14:paraId="63E9B6E6" w14:textId="77777777" w:rsidR="006F6E5E" w:rsidRPr="00C8366B" w:rsidRDefault="006F6E5E" w:rsidP="006F6E5E">
      <w:pPr>
        <w:jc w:val="both"/>
        <w:rPr>
          <w:rFonts w:ascii="Times New Roman" w:hAnsi="Times New Roman" w:cs="Times New Roman"/>
          <w:b/>
        </w:rPr>
      </w:pPr>
    </w:p>
    <w:p w14:paraId="181A8666" w14:textId="366AFCBC" w:rsidR="006F6E5E" w:rsidRPr="00C8366B" w:rsidRDefault="006F6E5E" w:rsidP="000E12DD">
      <w:pPr>
        <w:ind w:left="284" w:hanging="284"/>
        <w:jc w:val="both"/>
        <w:rPr>
          <w:rFonts w:ascii="Times New Roman" w:hAnsi="Times New Roman" w:cs="Times New Roman"/>
          <w:color w:val="auto"/>
        </w:rPr>
      </w:pPr>
      <w:r w:rsidRPr="00C8366B">
        <w:rPr>
          <w:rFonts w:ascii="Times New Roman" w:hAnsi="Times New Roman" w:cs="Times New Roman"/>
        </w:rPr>
        <w:t xml:space="preserve">1. </w:t>
      </w:r>
      <w:r w:rsidR="004D4A0C" w:rsidRPr="00C8366B">
        <w:rPr>
          <w:rFonts w:ascii="Times New Roman" w:hAnsi="Times New Roman" w:cs="Times New Roman"/>
        </w:rPr>
        <w:t>Zamawiający wymaga od W</w:t>
      </w:r>
      <w:r w:rsidRPr="00C8366B">
        <w:rPr>
          <w:rFonts w:ascii="Times New Roman" w:hAnsi="Times New Roman" w:cs="Times New Roman"/>
        </w:rPr>
        <w:t>ykonawców wniesien</w:t>
      </w:r>
      <w:r w:rsidR="00D56784" w:rsidRPr="00C8366B">
        <w:rPr>
          <w:rFonts w:ascii="Times New Roman" w:hAnsi="Times New Roman" w:cs="Times New Roman"/>
        </w:rPr>
        <w:t>ia wadium w wysokości</w:t>
      </w:r>
      <w:r w:rsidR="00F9438A" w:rsidRPr="00C8366B">
        <w:rPr>
          <w:rFonts w:ascii="Times New Roman" w:hAnsi="Times New Roman" w:cs="Times New Roman"/>
          <w:color w:val="FF0000"/>
        </w:rPr>
        <w:t xml:space="preserve"> </w:t>
      </w:r>
      <w:r w:rsidR="00C443D6" w:rsidRPr="00C8366B">
        <w:rPr>
          <w:rFonts w:ascii="Times New Roman" w:hAnsi="Times New Roman" w:cs="Times New Roman"/>
          <w:b/>
          <w:bCs/>
          <w:color w:val="auto"/>
        </w:rPr>
        <w:t>1</w:t>
      </w:r>
      <w:r w:rsidR="00BD693C" w:rsidRPr="00C8366B">
        <w:rPr>
          <w:rFonts w:ascii="Times New Roman" w:hAnsi="Times New Roman" w:cs="Times New Roman"/>
          <w:b/>
          <w:bCs/>
          <w:color w:val="auto"/>
        </w:rPr>
        <w:t>0</w:t>
      </w:r>
      <w:r w:rsidR="00F9438A" w:rsidRPr="00C8366B">
        <w:rPr>
          <w:rFonts w:ascii="Times New Roman" w:hAnsi="Times New Roman" w:cs="Times New Roman"/>
          <w:b/>
          <w:bCs/>
          <w:color w:val="auto"/>
        </w:rPr>
        <w:t>.000</w:t>
      </w:r>
      <w:r w:rsidR="00BE7EB9" w:rsidRPr="00C8366B">
        <w:rPr>
          <w:rFonts w:ascii="Times New Roman" w:hAnsi="Times New Roman" w:cs="Times New Roman"/>
          <w:b/>
          <w:bCs/>
          <w:color w:val="auto"/>
        </w:rPr>
        <w:t xml:space="preserve">,00 </w:t>
      </w:r>
      <w:r w:rsidRPr="00C8366B">
        <w:rPr>
          <w:rFonts w:ascii="Times New Roman" w:hAnsi="Times New Roman" w:cs="Times New Roman"/>
          <w:b/>
          <w:bCs/>
          <w:color w:val="auto"/>
        </w:rPr>
        <w:t>zł</w:t>
      </w:r>
      <w:r w:rsidRPr="00C8366B">
        <w:rPr>
          <w:rFonts w:ascii="Times New Roman" w:hAnsi="Times New Roman" w:cs="Times New Roman"/>
          <w:color w:val="auto"/>
        </w:rPr>
        <w:t xml:space="preserve"> (sł</w:t>
      </w:r>
      <w:r w:rsidR="00BE7EB9" w:rsidRPr="00C8366B">
        <w:rPr>
          <w:rFonts w:ascii="Times New Roman" w:hAnsi="Times New Roman" w:cs="Times New Roman"/>
          <w:color w:val="auto"/>
        </w:rPr>
        <w:t>owni</w:t>
      </w:r>
      <w:r w:rsidR="00D56784" w:rsidRPr="00C8366B">
        <w:rPr>
          <w:rFonts w:ascii="Times New Roman" w:hAnsi="Times New Roman" w:cs="Times New Roman"/>
          <w:color w:val="auto"/>
        </w:rPr>
        <w:t xml:space="preserve">e: </w:t>
      </w:r>
      <w:r w:rsidR="00BD693C" w:rsidRPr="00C8366B">
        <w:rPr>
          <w:rFonts w:ascii="Times New Roman" w:hAnsi="Times New Roman" w:cs="Times New Roman"/>
          <w:color w:val="auto"/>
        </w:rPr>
        <w:t xml:space="preserve">dziesięć </w:t>
      </w:r>
      <w:r w:rsidR="00FD562C" w:rsidRPr="00C8366B">
        <w:rPr>
          <w:rFonts w:ascii="Times New Roman" w:hAnsi="Times New Roman" w:cs="Times New Roman"/>
          <w:color w:val="auto"/>
        </w:rPr>
        <w:t xml:space="preserve">tysięcy </w:t>
      </w:r>
      <w:r w:rsidR="000E12DD" w:rsidRPr="00C8366B">
        <w:rPr>
          <w:rFonts w:ascii="Times New Roman" w:hAnsi="Times New Roman" w:cs="Times New Roman"/>
          <w:color w:val="auto"/>
        </w:rPr>
        <w:t>złotych</w:t>
      </w:r>
      <w:r w:rsidR="00BE7EB9" w:rsidRPr="00C8366B">
        <w:rPr>
          <w:rFonts w:ascii="Times New Roman" w:hAnsi="Times New Roman" w:cs="Times New Roman"/>
          <w:color w:val="auto"/>
        </w:rPr>
        <w:t xml:space="preserve"> 00/100</w:t>
      </w:r>
      <w:r w:rsidRPr="00C8366B">
        <w:rPr>
          <w:rFonts w:ascii="Times New Roman" w:hAnsi="Times New Roman" w:cs="Times New Roman"/>
          <w:color w:val="auto"/>
        </w:rPr>
        <w:t>).</w:t>
      </w:r>
    </w:p>
    <w:p w14:paraId="4CA2BFA9" w14:textId="77777777" w:rsidR="006F6E5E" w:rsidRPr="00C8366B" w:rsidRDefault="006F6E5E" w:rsidP="000E12DD">
      <w:pPr>
        <w:ind w:left="142" w:hanging="142"/>
        <w:jc w:val="both"/>
        <w:rPr>
          <w:rFonts w:ascii="Times New Roman" w:hAnsi="Times New Roman" w:cs="Times New Roman"/>
        </w:rPr>
      </w:pPr>
      <w:r w:rsidRPr="00C8366B">
        <w:rPr>
          <w:rFonts w:ascii="Times New Roman" w:hAnsi="Times New Roman" w:cs="Times New Roman"/>
        </w:rPr>
        <w:t>2. Wadium wnosi się przed upływem terminu składania ofert i utrzymuje nieprzerwanie do dnia upływu terminu związania ofertą, z wyjątkiem przypadków, o których mowa w art. 98 ust. 1 pkt 2 i 3 oraz ust. 2 PZP.</w:t>
      </w:r>
    </w:p>
    <w:p w14:paraId="1A9F909C" w14:textId="77777777" w:rsidR="006F6E5E" w:rsidRPr="00C8366B" w:rsidRDefault="006F6E5E" w:rsidP="000E12DD">
      <w:pPr>
        <w:ind w:left="284" w:hanging="284"/>
        <w:jc w:val="both"/>
        <w:rPr>
          <w:rFonts w:ascii="Times New Roman" w:hAnsi="Times New Roman" w:cs="Times New Roman"/>
        </w:rPr>
      </w:pPr>
      <w:r w:rsidRPr="00C8366B">
        <w:rPr>
          <w:rFonts w:ascii="Times New Roman" w:hAnsi="Times New Roman" w:cs="Times New Roman"/>
        </w:rPr>
        <w:t>3. Wadium może być wnoszone według wyboru Wykonawcy w jednej lub kilku następujących formach:</w:t>
      </w:r>
    </w:p>
    <w:p w14:paraId="767B7ED2" w14:textId="51E3510C" w:rsidR="006F6E5E" w:rsidRPr="00C8366B" w:rsidRDefault="000E12DD" w:rsidP="006F6E5E">
      <w:pPr>
        <w:jc w:val="both"/>
        <w:rPr>
          <w:rFonts w:ascii="Times New Roman" w:hAnsi="Times New Roman" w:cs="Times New Roman"/>
          <w:color w:val="auto"/>
        </w:rPr>
      </w:pPr>
      <w:r w:rsidRPr="00C8366B">
        <w:rPr>
          <w:rFonts w:ascii="Times New Roman" w:hAnsi="Times New Roman" w:cs="Times New Roman"/>
        </w:rPr>
        <w:t xml:space="preserve">     </w:t>
      </w:r>
      <w:r w:rsidR="006F6E5E" w:rsidRPr="00C8366B">
        <w:rPr>
          <w:rFonts w:ascii="Times New Roman" w:hAnsi="Times New Roman" w:cs="Times New Roman"/>
        </w:rPr>
        <w:t>- pieniądzu;</w:t>
      </w:r>
    </w:p>
    <w:p w14:paraId="7ABD296F" w14:textId="432F9584" w:rsidR="006F6E5E" w:rsidRPr="00C8366B" w:rsidRDefault="000E12DD" w:rsidP="006F6E5E">
      <w:pPr>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gwarancjach bankowych;</w:t>
      </w:r>
    </w:p>
    <w:p w14:paraId="45EB7DF0" w14:textId="08088C8B" w:rsidR="006F6E5E" w:rsidRPr="00C8366B" w:rsidRDefault="000E12DD" w:rsidP="006F6E5E">
      <w:pPr>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gwarancjach ubezpieczeniowych;</w:t>
      </w:r>
    </w:p>
    <w:p w14:paraId="764B2857" w14:textId="786783CA" w:rsidR="006F6E5E" w:rsidRPr="00C8366B" w:rsidRDefault="000E12DD" w:rsidP="000E12DD">
      <w:pPr>
        <w:ind w:left="426" w:hanging="426"/>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 xml:space="preserve">- poręczeniach udzielanych przez podmioty, o których mowa w art. 6b ust. 5 pkt 2 ustawy z </w:t>
      </w:r>
      <w:r w:rsidRPr="00C8366B">
        <w:rPr>
          <w:rFonts w:ascii="Times New Roman" w:hAnsi="Times New Roman" w:cs="Times New Roman"/>
        </w:rPr>
        <w:t xml:space="preserve">     </w:t>
      </w:r>
      <w:r w:rsidR="006F6E5E" w:rsidRPr="00C8366B">
        <w:rPr>
          <w:rFonts w:ascii="Times New Roman" w:hAnsi="Times New Roman" w:cs="Times New Roman"/>
        </w:rPr>
        <w:t>9.11.2000 r. o utworzeniu Polskiej Agencji Rozwoju Przedsiębiorczości (Dz.U. z 202</w:t>
      </w:r>
      <w:r w:rsidR="00FF5942" w:rsidRPr="00C8366B">
        <w:rPr>
          <w:rFonts w:ascii="Times New Roman" w:hAnsi="Times New Roman" w:cs="Times New Roman"/>
        </w:rPr>
        <w:t>3</w:t>
      </w:r>
      <w:r w:rsidR="006F6E5E" w:rsidRPr="00C8366B">
        <w:rPr>
          <w:rFonts w:ascii="Times New Roman" w:hAnsi="Times New Roman" w:cs="Times New Roman"/>
        </w:rPr>
        <w:t xml:space="preserve">r. poz. </w:t>
      </w:r>
      <w:r w:rsidR="00FF5942" w:rsidRPr="00C8366B">
        <w:rPr>
          <w:rFonts w:ascii="Times New Roman" w:hAnsi="Times New Roman" w:cs="Times New Roman"/>
        </w:rPr>
        <w:t>462</w:t>
      </w:r>
      <w:r w:rsidR="006F6E5E" w:rsidRPr="00C8366B">
        <w:rPr>
          <w:rFonts w:ascii="Times New Roman" w:hAnsi="Times New Roman" w:cs="Times New Roman"/>
        </w:rPr>
        <w:t>).</w:t>
      </w:r>
    </w:p>
    <w:p w14:paraId="3C578EBC" w14:textId="28C9B364" w:rsidR="00DA4963" w:rsidRPr="00C8366B" w:rsidRDefault="006F6E5E" w:rsidP="000E12DD">
      <w:pPr>
        <w:ind w:left="284" w:hanging="284"/>
        <w:jc w:val="both"/>
        <w:rPr>
          <w:rFonts w:ascii="Times New Roman" w:hAnsi="Times New Roman" w:cs="Times New Roman"/>
          <w:color w:val="auto"/>
          <w:lang w:bidi="ar-SA"/>
        </w:rPr>
      </w:pPr>
      <w:r w:rsidRPr="00C8366B">
        <w:rPr>
          <w:rFonts w:ascii="Times New Roman" w:hAnsi="Times New Roman" w:cs="Times New Roman"/>
        </w:rPr>
        <w:t xml:space="preserve">4. Wadium wnoszone w pieniądzu należy wpłacić przelewem na rachunek bankowy </w:t>
      </w:r>
      <w:r w:rsidR="000E12DD" w:rsidRPr="00C8366B">
        <w:rPr>
          <w:rFonts w:ascii="Times New Roman" w:hAnsi="Times New Roman" w:cs="Times New Roman"/>
        </w:rPr>
        <w:t xml:space="preserve">   </w:t>
      </w:r>
      <w:r w:rsidRPr="00C8366B">
        <w:rPr>
          <w:rFonts w:ascii="Times New Roman" w:hAnsi="Times New Roman" w:cs="Times New Roman"/>
        </w:rPr>
        <w:t>Zamawiającego</w:t>
      </w:r>
      <w:r w:rsidR="00DA4963" w:rsidRPr="00C8366B">
        <w:rPr>
          <w:rFonts w:ascii="Times New Roman" w:hAnsi="Times New Roman" w:cs="Times New Roman"/>
          <w:color w:val="auto"/>
          <w:lang w:bidi="ar-SA"/>
        </w:rPr>
        <w:t xml:space="preserve">: Bank Spółdzielczy  Grudusk </w:t>
      </w:r>
      <w:r w:rsidR="000E12DD" w:rsidRPr="00C8366B">
        <w:rPr>
          <w:rFonts w:ascii="Times New Roman" w:hAnsi="Times New Roman" w:cs="Times New Roman"/>
          <w:color w:val="auto"/>
          <w:lang w:bidi="ar-SA"/>
        </w:rPr>
        <w:t xml:space="preserve"> oddział Dzierzgowo</w:t>
      </w:r>
    </w:p>
    <w:p w14:paraId="086BA5A1" w14:textId="671BDF1A" w:rsidR="006F6E5E" w:rsidRPr="00C8366B" w:rsidRDefault="000E12DD" w:rsidP="000E12DD">
      <w:pPr>
        <w:widowControl/>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DA4963" w:rsidRPr="00C8366B">
        <w:rPr>
          <w:rFonts w:ascii="Times New Roman" w:hAnsi="Times New Roman" w:cs="Times New Roman"/>
          <w:color w:val="auto"/>
          <w:lang w:bidi="ar-SA"/>
        </w:rPr>
        <w:t xml:space="preserve">Nr rachunku: </w:t>
      </w:r>
      <w:bookmarkStart w:id="14" w:name="_Hlk66957285"/>
      <w:r w:rsidRPr="00C8366B">
        <w:rPr>
          <w:rFonts w:ascii="Times New Roman" w:eastAsia="Times New Roman" w:hAnsi="Times New Roman" w:cs="Times New Roman"/>
          <w:b/>
          <w:bCs/>
          <w:iCs/>
        </w:rPr>
        <w:t>14 8220 0004 0200 0749 2002 0010</w:t>
      </w:r>
      <w:r w:rsidRPr="00C8366B">
        <w:rPr>
          <w:rFonts w:ascii="Times New Roman" w:eastAsia="Times New Roman" w:hAnsi="Times New Roman" w:cs="Times New Roman"/>
          <w:iCs/>
        </w:rPr>
        <w:t xml:space="preserve">  </w:t>
      </w:r>
      <w:r w:rsidR="006F6E5E" w:rsidRPr="00C8366B">
        <w:rPr>
          <w:rFonts w:ascii="Times New Roman" w:hAnsi="Times New Roman" w:cs="Times New Roman"/>
        </w:rPr>
        <w:t xml:space="preserve"> </w:t>
      </w:r>
      <w:bookmarkEnd w:id="14"/>
    </w:p>
    <w:p w14:paraId="24BDC81D" w14:textId="43B72137" w:rsidR="006F6E5E" w:rsidRPr="00C8366B" w:rsidRDefault="000E12DD" w:rsidP="0029787D">
      <w:pPr>
        <w:ind w:left="284" w:hanging="284"/>
        <w:jc w:val="both"/>
        <w:rPr>
          <w:rFonts w:ascii="Times New Roman" w:hAnsi="Times New Roman" w:cs="Times New Roman"/>
        </w:rPr>
      </w:pPr>
      <w:r w:rsidRPr="00C8366B">
        <w:rPr>
          <w:rFonts w:ascii="Times New Roman" w:hAnsi="Times New Roman" w:cs="Times New Roman"/>
        </w:rPr>
        <w:t xml:space="preserve">     </w:t>
      </w:r>
      <w:r w:rsidR="006F6E5E" w:rsidRPr="00C8366B">
        <w:rPr>
          <w:rFonts w:ascii="Times New Roman" w:hAnsi="Times New Roman" w:cs="Times New Roman"/>
        </w:rPr>
        <w:t>W przypadku wnoszenia wadium w pieniądzu, Zamawiający uzna je za wniesione</w:t>
      </w:r>
      <w:r w:rsidR="0029787D" w:rsidRPr="00C8366B">
        <w:rPr>
          <w:rFonts w:ascii="Times New Roman" w:hAnsi="Times New Roman" w:cs="Times New Roman"/>
        </w:rPr>
        <w:t xml:space="preserve"> </w:t>
      </w:r>
      <w:r w:rsidR="006F6E5E" w:rsidRPr="00C8366B">
        <w:rPr>
          <w:rFonts w:ascii="Times New Roman" w:hAnsi="Times New Roman" w:cs="Times New Roman"/>
        </w:rPr>
        <w:t>skutecznie jedynie w przypadku wpływu pieniędzy na rachunek bankowy Zamawiającego przed upływem terminu składania ofert.</w:t>
      </w:r>
    </w:p>
    <w:p w14:paraId="1FB2C3F9" w14:textId="77777777" w:rsidR="006F6E5E" w:rsidRPr="00C8366B" w:rsidRDefault="00DA4963" w:rsidP="000E12DD">
      <w:pPr>
        <w:ind w:left="284" w:hanging="284"/>
        <w:jc w:val="both"/>
        <w:rPr>
          <w:rFonts w:ascii="Times New Roman" w:hAnsi="Times New Roman" w:cs="Times New Roman"/>
        </w:rPr>
      </w:pPr>
      <w:r w:rsidRPr="00C8366B">
        <w:rPr>
          <w:rFonts w:ascii="Times New Roman" w:hAnsi="Times New Roman" w:cs="Times New Roman"/>
        </w:rPr>
        <w:t xml:space="preserve">5. </w:t>
      </w:r>
      <w:r w:rsidR="006F6E5E" w:rsidRPr="00C8366B">
        <w:rPr>
          <w:rFonts w:ascii="Times New Roman" w:hAnsi="Times New Roman" w:cs="Times New Roman"/>
        </w:rPr>
        <w:t xml:space="preserve">Jeżeli wadium jest wnoszone w formie gwarancji lub poręczenia, o </w:t>
      </w:r>
      <w:r w:rsidRPr="00C8366B">
        <w:rPr>
          <w:rFonts w:ascii="Times New Roman" w:hAnsi="Times New Roman" w:cs="Times New Roman"/>
        </w:rPr>
        <w:t>których mowa w ust. 3 pkt 2-4, Wykonawca dostarcza Z</w:t>
      </w:r>
      <w:r w:rsidR="006F6E5E" w:rsidRPr="00C8366B">
        <w:rPr>
          <w:rFonts w:ascii="Times New Roman" w:hAnsi="Times New Roman" w:cs="Times New Roman"/>
        </w:rPr>
        <w:t>amawiającemu oryginał gwarancji lub porę</w:t>
      </w:r>
      <w:r w:rsidRPr="00C8366B">
        <w:rPr>
          <w:rFonts w:ascii="Times New Roman" w:hAnsi="Times New Roman" w:cs="Times New Roman"/>
        </w:rPr>
        <w:t>czenia</w:t>
      </w:r>
      <w:r w:rsidR="006F6E5E" w:rsidRPr="00C8366B">
        <w:rPr>
          <w:rFonts w:ascii="Times New Roman" w:hAnsi="Times New Roman" w:cs="Times New Roman"/>
        </w:rPr>
        <w:t>.</w:t>
      </w:r>
    </w:p>
    <w:p w14:paraId="45DD34F1" w14:textId="7D1173E8" w:rsidR="006F6E5E" w:rsidRPr="00C8366B" w:rsidRDefault="00DA4963" w:rsidP="005F4066">
      <w:pPr>
        <w:ind w:left="142" w:hanging="142"/>
        <w:jc w:val="both"/>
        <w:rPr>
          <w:rFonts w:ascii="Times New Roman" w:hAnsi="Times New Roman" w:cs="Times New Roman"/>
        </w:rPr>
      </w:pPr>
      <w:r w:rsidRPr="00C8366B">
        <w:rPr>
          <w:rFonts w:ascii="Times New Roman" w:hAnsi="Times New Roman" w:cs="Times New Roman"/>
        </w:rPr>
        <w:t xml:space="preserve">6. </w:t>
      </w:r>
      <w:r w:rsidR="006F6E5E" w:rsidRPr="00C8366B">
        <w:rPr>
          <w:rFonts w:ascii="Times New Roman" w:hAnsi="Times New Roman" w:cs="Times New Roman"/>
        </w:rPr>
        <w:t xml:space="preserve">Z treści gwarancji (poręczenia) musi jednoznacznie wynikać nieodwoływalne i bezwarunkowe, na każde żądanie zgłoszone przez zamawiającego, zobowiązanie gwaranta (poręczyciela) do zapłaty Zamawiającemu pełnej kwoty wadium w okolicznościach </w:t>
      </w:r>
      <w:r w:rsidR="006F6E5E" w:rsidRPr="00C8366B">
        <w:rPr>
          <w:rFonts w:ascii="Times New Roman" w:hAnsi="Times New Roman" w:cs="Times New Roman"/>
        </w:rPr>
        <w:lastRenderedPageBreak/>
        <w:t>określonych w art. 98 ust. 6 PZP. Ponadto powinien być wskazany termin obowiązywania gwarancji (poręczenia), który nie może być krótszy niż termin związania ofertą.</w:t>
      </w:r>
    </w:p>
    <w:p w14:paraId="300627E5" w14:textId="642A9723" w:rsidR="005F4066" w:rsidRPr="00C8366B" w:rsidRDefault="005F4066" w:rsidP="005F4066">
      <w:pPr>
        <w:pStyle w:val="Standard"/>
        <w:widowControl/>
        <w:suppressAutoHyphens/>
        <w:adjustRightInd/>
        <w:spacing w:line="251" w:lineRule="auto"/>
        <w:ind w:left="142" w:hanging="142"/>
        <w:jc w:val="both"/>
        <w:textAlignment w:val="baseline"/>
        <w:rPr>
          <w:rFonts w:eastAsia="ArialMT"/>
          <w:color w:val="000000"/>
        </w:rPr>
      </w:pPr>
      <w:r w:rsidRPr="00C8366B">
        <w:rPr>
          <w:rFonts w:eastAsia="ArialMT"/>
          <w:color w:val="000000"/>
        </w:rPr>
        <w:t>7.Zamawiający zwraca wadium wszystkim Wykonawcom niezwłocznie, nie później jednak niż                       w terminie 7 dni nie później jednak niż w terminie 7 dni od dnia wystąpienia jednej z okoliczności:</w:t>
      </w:r>
    </w:p>
    <w:p w14:paraId="77353D9A" w14:textId="3F9A200A" w:rsidR="005F4066" w:rsidRPr="00C8366B" w:rsidRDefault="005F4066" w:rsidP="005F4066">
      <w:pPr>
        <w:pStyle w:val="Standard"/>
        <w:jc w:val="both"/>
        <w:rPr>
          <w:rFonts w:eastAsia="ArialMT"/>
          <w:color w:val="000000"/>
        </w:rPr>
      </w:pPr>
      <w:r w:rsidRPr="00C8366B">
        <w:rPr>
          <w:rFonts w:eastAsia="ArialMT"/>
          <w:color w:val="000000"/>
        </w:rPr>
        <w:t xml:space="preserve">   1) upływu terminu związania ofertą;</w:t>
      </w:r>
    </w:p>
    <w:p w14:paraId="50892CBD" w14:textId="1E598C5D" w:rsidR="005F4066" w:rsidRPr="00C8366B" w:rsidRDefault="005F4066" w:rsidP="005F4066">
      <w:pPr>
        <w:pStyle w:val="Standard"/>
        <w:jc w:val="both"/>
        <w:rPr>
          <w:rFonts w:eastAsia="ArialMT"/>
          <w:color w:val="000000"/>
        </w:rPr>
      </w:pPr>
      <w:r w:rsidRPr="00C8366B">
        <w:rPr>
          <w:rFonts w:eastAsia="ArialMT"/>
          <w:color w:val="000000"/>
        </w:rPr>
        <w:t xml:space="preserve">   2) zawarcia umowy w sprawie zamówienia publicznego;</w:t>
      </w:r>
    </w:p>
    <w:p w14:paraId="398628CD" w14:textId="764EA513"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3) unieważnienia postępowania o udzielenie zamówienia, z wyjątkiem sytuacji gdy nie    zostało rozstrzygnięte odwołanie na czynność unieważnienia albo nie upłynął termin do jego wniesienia.</w:t>
      </w:r>
    </w:p>
    <w:p w14:paraId="6AD807A7" w14:textId="5C62619A" w:rsidR="005F4066" w:rsidRPr="00C8366B" w:rsidRDefault="005F4066" w:rsidP="005F4066">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8.Zamawiający, niezwłocznie, nie później jednak niż w terminie 7 dni od dnia złożenia wniosku zwraca wadium wykonawcy:</w:t>
      </w:r>
    </w:p>
    <w:p w14:paraId="7CAA80EF" w14:textId="49DC3A31" w:rsidR="005F4066" w:rsidRPr="00C8366B" w:rsidRDefault="005F4066" w:rsidP="005F4066">
      <w:pPr>
        <w:pStyle w:val="Standard"/>
        <w:jc w:val="both"/>
        <w:rPr>
          <w:rFonts w:eastAsia="ArialMT"/>
          <w:color w:val="000000"/>
        </w:rPr>
      </w:pPr>
      <w:r w:rsidRPr="00C8366B">
        <w:rPr>
          <w:rFonts w:eastAsia="ArialMT"/>
          <w:color w:val="000000"/>
        </w:rPr>
        <w:t xml:space="preserve">     1) który wycofał ofertę przed upływem terminu składania ofert;</w:t>
      </w:r>
    </w:p>
    <w:p w14:paraId="342146FD" w14:textId="1AECD49B" w:rsidR="005F4066" w:rsidRPr="00C8366B" w:rsidRDefault="005F4066" w:rsidP="005F4066">
      <w:pPr>
        <w:pStyle w:val="Standard"/>
        <w:jc w:val="both"/>
        <w:rPr>
          <w:rFonts w:eastAsia="ArialMT"/>
          <w:color w:val="000000"/>
        </w:rPr>
      </w:pPr>
      <w:r w:rsidRPr="00C8366B">
        <w:rPr>
          <w:rFonts w:eastAsia="ArialMT"/>
          <w:color w:val="000000"/>
        </w:rPr>
        <w:t xml:space="preserve">     2) którego oferta została odrzucona;</w:t>
      </w:r>
    </w:p>
    <w:p w14:paraId="7BAD1C9E" w14:textId="6B7D3D72"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3) po wyborze najkorzystniejszej oferty, z wyjątkiem Wykonawcy, którego oferta została    wybrana jako najkorzystniejsza.</w:t>
      </w:r>
    </w:p>
    <w:p w14:paraId="3B2FC8E4" w14:textId="72E527AC" w:rsidR="005F4066" w:rsidRPr="00C8366B" w:rsidRDefault="005F4066" w:rsidP="005F4066">
      <w:pPr>
        <w:pStyle w:val="Standard"/>
        <w:ind w:left="284" w:hanging="284"/>
        <w:jc w:val="both"/>
        <w:rPr>
          <w:rFonts w:eastAsia="ArialMT"/>
          <w:color w:val="000000"/>
        </w:rPr>
      </w:pPr>
      <w:r w:rsidRPr="00C8366B">
        <w:rPr>
          <w:rFonts w:eastAsia="ArialMT"/>
          <w:color w:val="000000"/>
        </w:rPr>
        <w:t xml:space="preserve">    4) po unieważnieniu postępowania, w przypadku gdy nie zostało rozstrzygnięte odwołanie    na czynność unieważnienia albo nie upłynął termin do jego wniesienia.</w:t>
      </w:r>
    </w:p>
    <w:p w14:paraId="333AB775" w14:textId="48884724" w:rsidR="005F4066" w:rsidRPr="00C8366B" w:rsidRDefault="005F4066" w:rsidP="005F4066">
      <w:pPr>
        <w:pStyle w:val="Standard"/>
        <w:widowControl/>
        <w:suppressAutoHyphens/>
        <w:adjustRightInd/>
        <w:spacing w:line="251" w:lineRule="auto"/>
        <w:ind w:left="360" w:hanging="360"/>
        <w:jc w:val="both"/>
        <w:textAlignment w:val="baseline"/>
        <w:rPr>
          <w:rFonts w:eastAsia="ArialMT"/>
          <w:color w:val="000000"/>
        </w:rPr>
      </w:pPr>
      <w:r w:rsidRPr="00C8366B">
        <w:rPr>
          <w:rFonts w:eastAsia="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6276A722" w:rsidR="005F4066" w:rsidRPr="00C8366B" w:rsidRDefault="005F4066" w:rsidP="005F4066">
      <w:pPr>
        <w:pStyle w:val="Standard"/>
        <w:widowControl/>
        <w:suppressAutoHyphens/>
        <w:adjustRightInd/>
        <w:spacing w:line="251" w:lineRule="auto"/>
        <w:ind w:left="360" w:hanging="360"/>
        <w:jc w:val="both"/>
        <w:textAlignment w:val="baseline"/>
        <w:rPr>
          <w:rFonts w:eastAsia="ArialMT"/>
          <w:color w:val="000000"/>
        </w:rPr>
      </w:pPr>
      <w:r w:rsidRPr="00C8366B">
        <w:rPr>
          <w:rFonts w:eastAsia="ArialMT"/>
          <w:color w:val="000000"/>
        </w:rPr>
        <w:t>10.Zamawiający na podstawie art. 98 ust. 6 zatrzymuje wadium wraz z odsetkami, jeżeli:</w:t>
      </w:r>
    </w:p>
    <w:p w14:paraId="1290EE65" w14:textId="1A0FFA2F"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1) Wykonawca w odpowiedzi na wezwanie, o którym mowa w art. 107 ust. 2 lub art. 128 ust.1</w:t>
      </w:r>
      <w:r w:rsidR="00CC25F0" w:rsidRPr="00C8366B">
        <w:rPr>
          <w:rFonts w:eastAsia="ArialMT"/>
          <w:color w:val="000000"/>
        </w:rPr>
        <w:t xml:space="preserve"> </w:t>
      </w:r>
      <w:r w:rsidR="003D6371" w:rsidRPr="00C8366B">
        <w:rPr>
          <w:rFonts w:eastAsia="ArialMT"/>
          <w:color w:val="000000"/>
        </w:rPr>
        <w:t>PZP</w:t>
      </w:r>
      <w:r w:rsidRPr="00C8366B">
        <w:rPr>
          <w:rFonts w:eastAsia="ArialMT"/>
          <w:color w:val="000000"/>
        </w:rPr>
        <w:t>,</w:t>
      </w:r>
      <w:r w:rsidR="00724C8C" w:rsidRPr="00C8366B">
        <w:rPr>
          <w:rFonts w:eastAsia="ArialMT"/>
          <w:color w:val="000000"/>
        </w:rPr>
        <w:t xml:space="preserve"> </w:t>
      </w:r>
      <w:r w:rsidRPr="00C8366B">
        <w:rPr>
          <w:rFonts w:eastAsia="ArialMT"/>
          <w:color w:val="000000"/>
        </w:rPr>
        <w:t>z przyczyn leżących po jego stronie, nie złożył podmiotowych środków dowodowych lub przedmiotowych środków dowodowych potwierdzających okoliczności, o których mowa   w art. 57 lub art. 106 ust. 1</w:t>
      </w:r>
      <w:r w:rsidR="00CC25F0" w:rsidRPr="00C8366B">
        <w:rPr>
          <w:rFonts w:eastAsia="ArialMT"/>
          <w:color w:val="000000"/>
        </w:rPr>
        <w:t xml:space="preserve"> PZP</w:t>
      </w:r>
      <w:r w:rsidRPr="00C8366B">
        <w:rPr>
          <w:rFonts w:eastAsia="ArialMT"/>
          <w:color w:val="000000"/>
        </w:rPr>
        <w:t>, oświadczenia, o którym mowa w art. 125 ust. 1</w:t>
      </w:r>
      <w:r w:rsidR="00CC25F0" w:rsidRPr="00C8366B">
        <w:rPr>
          <w:rFonts w:eastAsia="ArialMT"/>
          <w:color w:val="000000"/>
        </w:rPr>
        <w:t xml:space="preserve"> PZP</w:t>
      </w:r>
      <w:r w:rsidRPr="00C8366B">
        <w:rPr>
          <w:rFonts w:eastAsia="ArialMT"/>
          <w:color w:val="000000"/>
        </w:rPr>
        <w:t>, innych dokumentów  lub oświadczeń lub nie wyraził zgody na poprawienie omyłki, o której mowa w art. 223 ust. 2 pkt 3</w:t>
      </w:r>
      <w:r w:rsidR="00CC25F0" w:rsidRPr="00C8366B">
        <w:rPr>
          <w:rFonts w:eastAsia="ArialMT"/>
          <w:color w:val="000000"/>
        </w:rPr>
        <w:t xml:space="preserve"> PZP</w:t>
      </w:r>
      <w:r w:rsidRPr="00C8366B">
        <w:rPr>
          <w:rFonts w:eastAsia="ArialMT"/>
          <w:color w:val="000000"/>
        </w:rPr>
        <w:t>, co spowodowało brak możliwości wybrania oferty złożonej przez wykonawcę  jako najkorzystniejszej;</w:t>
      </w:r>
    </w:p>
    <w:p w14:paraId="5D165036" w14:textId="6A5AE3B4" w:rsidR="005F4066" w:rsidRPr="00C8366B" w:rsidRDefault="005F4066" w:rsidP="005F4066">
      <w:pPr>
        <w:pStyle w:val="Standard"/>
        <w:ind w:left="426" w:hanging="426"/>
        <w:jc w:val="both"/>
        <w:rPr>
          <w:rFonts w:eastAsia="ArialMT"/>
          <w:color w:val="000000"/>
        </w:rPr>
      </w:pPr>
      <w:r w:rsidRPr="00C8366B">
        <w:rPr>
          <w:rFonts w:eastAsia="ArialMT"/>
          <w:color w:val="000000"/>
        </w:rPr>
        <w:t xml:space="preserve">     2) Wykonawca, którego oferta została wybrana:</w:t>
      </w:r>
    </w:p>
    <w:p w14:paraId="3C10184F" w14:textId="64867373" w:rsidR="005F4066" w:rsidRPr="00C8366B" w:rsidRDefault="005F4066" w:rsidP="005F4066">
      <w:pPr>
        <w:pStyle w:val="Standard"/>
        <w:ind w:left="709" w:hanging="709"/>
        <w:jc w:val="both"/>
        <w:rPr>
          <w:rFonts w:eastAsia="ArialMT"/>
          <w:color w:val="000000"/>
        </w:rPr>
      </w:pPr>
      <w:r w:rsidRPr="00C8366B">
        <w:rPr>
          <w:rFonts w:eastAsia="ArialMT"/>
          <w:color w:val="000000"/>
        </w:rPr>
        <w:t xml:space="preserve">         a) odmówił podpisania umowy w sprawie zamówienia publicznego na warunkach    określonych  w ofercie,</w:t>
      </w:r>
    </w:p>
    <w:p w14:paraId="50816FBB" w14:textId="3E56F3C6" w:rsidR="005F4066" w:rsidRPr="00C8366B" w:rsidRDefault="005F4066" w:rsidP="005F4066">
      <w:pPr>
        <w:pStyle w:val="Standard"/>
        <w:jc w:val="both"/>
        <w:rPr>
          <w:rFonts w:eastAsia="ArialMT"/>
          <w:color w:val="000000"/>
        </w:rPr>
      </w:pPr>
      <w:r w:rsidRPr="00C8366B">
        <w:rPr>
          <w:rFonts w:eastAsia="ArialMT"/>
          <w:color w:val="000000"/>
        </w:rPr>
        <w:t xml:space="preserve">         b) nie wniósł wymaganego zabezpieczenia należytego wykonania umowy;</w:t>
      </w:r>
    </w:p>
    <w:p w14:paraId="10A83B65" w14:textId="3D518A38" w:rsidR="005F4066" w:rsidRPr="00C8366B" w:rsidRDefault="005F4066" w:rsidP="005F4066">
      <w:pPr>
        <w:pStyle w:val="Standard"/>
        <w:ind w:left="709" w:hanging="709"/>
        <w:jc w:val="both"/>
        <w:rPr>
          <w:rFonts w:eastAsia="ArialMT"/>
          <w:color w:val="000000"/>
        </w:rPr>
      </w:pPr>
      <w:r w:rsidRPr="00C8366B">
        <w:rPr>
          <w:rFonts w:eastAsia="ArialMT"/>
          <w:color w:val="000000"/>
        </w:rPr>
        <w:t xml:space="preserve">         c) zawarcie umowy w sprawie zamówienia publicznego stało się niemożliwe z przyczyn leżących po stronie Wykonawcy, którego oferta została wybrana.</w:t>
      </w:r>
    </w:p>
    <w:p w14:paraId="20FB38BB" w14:textId="289AD93C" w:rsidR="005F4066" w:rsidRPr="00C8366B" w:rsidRDefault="005F4066" w:rsidP="005F4066">
      <w:pPr>
        <w:pStyle w:val="Standard"/>
        <w:widowControl/>
        <w:suppressAutoHyphens/>
        <w:adjustRightInd/>
        <w:spacing w:line="252" w:lineRule="auto"/>
        <w:ind w:left="360" w:hanging="360"/>
        <w:jc w:val="both"/>
        <w:textAlignment w:val="baseline"/>
        <w:rPr>
          <w:rFonts w:eastAsia="ArialMT"/>
          <w:color w:val="000000"/>
        </w:rPr>
      </w:pPr>
      <w:r w:rsidRPr="00C8366B">
        <w:rPr>
          <w:rFonts w:eastAsia="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71FD143E" w:rsidR="005F4066" w:rsidRPr="00C8366B" w:rsidRDefault="005F4066" w:rsidP="005F4066">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12.Oferta nie zabezpieczona w wymaganym terminie wadium, spowoduje na podstawie art. 226 ust. 1 pkt. 14 odrzucenie oferty Wykonawcy przez Zamawiającego.</w:t>
      </w:r>
    </w:p>
    <w:p w14:paraId="379D3434" w14:textId="77777777" w:rsidR="005F4066" w:rsidRPr="00C8366B" w:rsidRDefault="005F4066" w:rsidP="00DA4963">
      <w:pPr>
        <w:jc w:val="both"/>
        <w:rPr>
          <w:rFonts w:ascii="Times New Roman" w:hAnsi="Times New Roman" w:cs="Times New Roman"/>
        </w:rPr>
      </w:pPr>
    </w:p>
    <w:p w14:paraId="5244D2D9" w14:textId="77777777" w:rsidR="00CC1E9E" w:rsidRPr="00C8366B" w:rsidRDefault="00CC1E9E" w:rsidP="00CC1E9E">
      <w:pPr>
        <w:rPr>
          <w:rFonts w:ascii="Times New Roman" w:hAnsi="Times New Roman" w:cs="Times New Roman"/>
          <w:b/>
        </w:rPr>
      </w:pPr>
      <w:r w:rsidRPr="00C8366B">
        <w:rPr>
          <w:rFonts w:ascii="Times New Roman" w:hAnsi="Times New Roman" w:cs="Times New Roman"/>
          <w:b/>
        </w:rPr>
        <w:t>X. Termin związania ofertą</w:t>
      </w:r>
    </w:p>
    <w:p w14:paraId="3559ABBE" w14:textId="77777777" w:rsidR="00CC1E9E" w:rsidRPr="00C8366B" w:rsidRDefault="00CC1E9E" w:rsidP="00CC1E9E">
      <w:pPr>
        <w:jc w:val="both"/>
        <w:rPr>
          <w:rFonts w:ascii="Times New Roman" w:hAnsi="Times New Roman" w:cs="Times New Roman"/>
          <w:b/>
        </w:rPr>
      </w:pPr>
    </w:p>
    <w:p w14:paraId="4C1E7ADA" w14:textId="745EF0CC" w:rsidR="00CC1E9E" w:rsidRPr="00C8366B" w:rsidRDefault="00CC1E9E" w:rsidP="00893A7C">
      <w:pPr>
        <w:ind w:left="284" w:hanging="284"/>
        <w:jc w:val="both"/>
        <w:rPr>
          <w:rFonts w:ascii="Times New Roman" w:hAnsi="Times New Roman" w:cs="Times New Roman"/>
        </w:rPr>
      </w:pPr>
      <w:r w:rsidRPr="00C8366B">
        <w:rPr>
          <w:rFonts w:ascii="Times New Roman" w:hAnsi="Times New Roman" w:cs="Times New Roman"/>
        </w:rPr>
        <w:t>1. Wykonawca jest związany ofertą 30 dni od upływu terminu składania ofert,</w:t>
      </w:r>
      <w:r w:rsidR="00F92E1E" w:rsidRPr="00C8366B">
        <w:rPr>
          <w:rFonts w:ascii="Times New Roman" w:hAnsi="Times New Roman" w:cs="Times New Roman"/>
        </w:rPr>
        <w:t xml:space="preserve"> tj. do </w:t>
      </w:r>
      <w:r w:rsidR="00C71814" w:rsidRPr="00C8366B">
        <w:rPr>
          <w:rFonts w:ascii="Times New Roman" w:hAnsi="Times New Roman" w:cs="Times New Roman"/>
          <w:color w:val="auto"/>
        </w:rPr>
        <w:t xml:space="preserve">dnia </w:t>
      </w:r>
      <w:r w:rsidR="00E61D41" w:rsidRPr="00C8366B">
        <w:rPr>
          <w:rFonts w:ascii="Times New Roman" w:hAnsi="Times New Roman" w:cs="Times New Roman"/>
          <w:color w:val="auto"/>
        </w:rPr>
        <w:t xml:space="preserve">           </w:t>
      </w:r>
      <w:r w:rsidR="00BD693C" w:rsidRPr="00C8366B">
        <w:rPr>
          <w:rFonts w:ascii="Times New Roman" w:hAnsi="Times New Roman" w:cs="Times New Roman"/>
          <w:color w:val="auto"/>
        </w:rPr>
        <w:t>05</w:t>
      </w:r>
      <w:r w:rsidR="003B33A7" w:rsidRPr="00C8366B">
        <w:rPr>
          <w:rFonts w:ascii="Times New Roman" w:hAnsi="Times New Roman" w:cs="Times New Roman"/>
          <w:color w:val="auto"/>
        </w:rPr>
        <w:t>.</w:t>
      </w:r>
      <w:r w:rsidR="000F0229" w:rsidRPr="00C8366B">
        <w:rPr>
          <w:rFonts w:ascii="Times New Roman" w:hAnsi="Times New Roman" w:cs="Times New Roman"/>
          <w:color w:val="auto"/>
        </w:rPr>
        <w:t>10</w:t>
      </w:r>
      <w:r w:rsidR="003B33A7" w:rsidRPr="00C8366B">
        <w:rPr>
          <w:rFonts w:ascii="Times New Roman" w:hAnsi="Times New Roman" w:cs="Times New Roman"/>
          <w:color w:val="auto"/>
        </w:rPr>
        <w:t>.</w:t>
      </w:r>
      <w:r w:rsidR="00C71814" w:rsidRPr="00C8366B">
        <w:rPr>
          <w:rFonts w:ascii="Times New Roman" w:hAnsi="Times New Roman" w:cs="Times New Roman"/>
          <w:color w:val="auto"/>
        </w:rPr>
        <w:t>202</w:t>
      </w:r>
      <w:r w:rsidR="00444394" w:rsidRPr="00C8366B">
        <w:rPr>
          <w:rFonts w:ascii="Times New Roman" w:hAnsi="Times New Roman" w:cs="Times New Roman"/>
          <w:color w:val="auto"/>
        </w:rPr>
        <w:t>3</w:t>
      </w:r>
      <w:r w:rsidR="00C71814" w:rsidRPr="00C8366B">
        <w:rPr>
          <w:rFonts w:ascii="Times New Roman" w:hAnsi="Times New Roman" w:cs="Times New Roman"/>
          <w:color w:val="auto"/>
        </w:rPr>
        <w:t xml:space="preserve"> r.,</w:t>
      </w:r>
      <w:r w:rsidRPr="00C8366B">
        <w:rPr>
          <w:rFonts w:ascii="Times New Roman" w:hAnsi="Times New Roman" w:cs="Times New Roman"/>
          <w:color w:val="auto"/>
        </w:rPr>
        <w:t xml:space="preserve"> </w:t>
      </w:r>
      <w:r w:rsidRPr="00C8366B">
        <w:rPr>
          <w:rFonts w:ascii="Times New Roman" w:hAnsi="Times New Roman" w:cs="Times New Roman"/>
        </w:rPr>
        <w:t>przy czym pierwszym dniem związania ofertą jest dzień, w którym upływa termin składania ofert.</w:t>
      </w:r>
    </w:p>
    <w:p w14:paraId="485BED70" w14:textId="77777777" w:rsidR="00CC1E9E" w:rsidRPr="00C8366B" w:rsidRDefault="00CC1E9E" w:rsidP="00893A7C">
      <w:pPr>
        <w:ind w:left="142" w:hanging="142"/>
        <w:jc w:val="both"/>
        <w:rPr>
          <w:rFonts w:ascii="Times New Roman" w:hAnsi="Times New Roman" w:cs="Times New Roman"/>
        </w:rPr>
      </w:pPr>
      <w:r w:rsidRPr="00C8366B">
        <w:rPr>
          <w:rFonts w:ascii="Times New Roman" w:hAnsi="Times New Roman" w:cs="Times New Roman"/>
        </w:rPr>
        <w:t>2. W przypadku gdy wybór najkorzystniejszej oferty nie nastąpi przed upływem terminu związania ofertą określo</w:t>
      </w:r>
      <w:r w:rsidR="00AB1010" w:rsidRPr="00C8366B">
        <w:rPr>
          <w:rFonts w:ascii="Times New Roman" w:hAnsi="Times New Roman" w:cs="Times New Roman"/>
        </w:rPr>
        <w:t>nego w dokumentach zamówienia, Z</w:t>
      </w:r>
      <w:r w:rsidRPr="00C8366B">
        <w:rPr>
          <w:rFonts w:ascii="Times New Roman" w:hAnsi="Times New Roman" w:cs="Times New Roman"/>
        </w:rPr>
        <w:t>amawiający przed upływem terminu związania ofe</w:t>
      </w:r>
      <w:r w:rsidR="00AB1010" w:rsidRPr="00C8366B">
        <w:rPr>
          <w:rFonts w:ascii="Times New Roman" w:hAnsi="Times New Roman" w:cs="Times New Roman"/>
        </w:rPr>
        <w:t>rtą zwraca się jednokrotnie do W</w:t>
      </w:r>
      <w:r w:rsidRPr="00C8366B">
        <w:rPr>
          <w:rFonts w:ascii="Times New Roman" w:hAnsi="Times New Roman" w:cs="Times New Roman"/>
        </w:rPr>
        <w:t xml:space="preserve">ykonawców o wyrażenie zgody na </w:t>
      </w:r>
      <w:r w:rsidRPr="00C8366B">
        <w:rPr>
          <w:rFonts w:ascii="Times New Roman" w:hAnsi="Times New Roman" w:cs="Times New Roman"/>
        </w:rPr>
        <w:lastRenderedPageBreak/>
        <w:t>przedłużenie tego terminu o wskazywany przez niego okres, nie dłuższy niż 30 dni.</w:t>
      </w:r>
    </w:p>
    <w:p w14:paraId="09B0BF47" w14:textId="77777777" w:rsidR="00CC1E9E" w:rsidRPr="00C8366B" w:rsidRDefault="00AB1010" w:rsidP="00893A7C">
      <w:pPr>
        <w:ind w:left="142" w:hanging="142"/>
        <w:jc w:val="both"/>
        <w:rPr>
          <w:rFonts w:ascii="Times New Roman" w:hAnsi="Times New Roman" w:cs="Times New Roman"/>
        </w:rPr>
      </w:pPr>
      <w:r w:rsidRPr="00C8366B">
        <w:rPr>
          <w:rFonts w:ascii="Times New Roman" w:hAnsi="Times New Roman" w:cs="Times New Roman"/>
        </w:rPr>
        <w:t xml:space="preserve">3. </w:t>
      </w:r>
      <w:r w:rsidR="00CC1E9E" w:rsidRPr="00C8366B">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Pr="00C8366B" w:rsidRDefault="00AB1010" w:rsidP="00893A7C">
      <w:pPr>
        <w:ind w:left="142" w:hanging="142"/>
        <w:rPr>
          <w:rFonts w:ascii="Times New Roman" w:hAnsi="Times New Roman" w:cs="Times New Roman"/>
        </w:rPr>
      </w:pPr>
      <w:r w:rsidRPr="00C8366B">
        <w:rPr>
          <w:rFonts w:ascii="Times New Roman" w:hAnsi="Times New Roman" w:cs="Times New Roman"/>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41F340" w14:textId="77777777" w:rsidR="00893A7C" w:rsidRPr="00C8366B" w:rsidRDefault="00893A7C" w:rsidP="00893A7C">
      <w:pPr>
        <w:ind w:left="142" w:hanging="142"/>
        <w:rPr>
          <w:rFonts w:ascii="Times New Roman" w:hAnsi="Times New Roman" w:cs="Times New Roman"/>
        </w:rPr>
      </w:pPr>
    </w:p>
    <w:p w14:paraId="006BDD50" w14:textId="5F283EE4" w:rsidR="00817645" w:rsidRPr="00C8366B" w:rsidRDefault="00817645" w:rsidP="00817645">
      <w:pPr>
        <w:rPr>
          <w:rFonts w:ascii="Times New Roman" w:hAnsi="Times New Roman" w:cs="Times New Roman"/>
          <w:b/>
        </w:rPr>
      </w:pPr>
      <w:r w:rsidRPr="00C8366B">
        <w:rPr>
          <w:rFonts w:ascii="Times New Roman" w:hAnsi="Times New Roman" w:cs="Times New Roman"/>
          <w:b/>
        </w:rPr>
        <w:t>XI. Opis sposobu przygotowania oferty</w:t>
      </w:r>
    </w:p>
    <w:p w14:paraId="5B7C2B11" w14:textId="77777777" w:rsidR="00B80584" w:rsidRPr="00C8366B" w:rsidRDefault="00B80584" w:rsidP="00817645">
      <w:pPr>
        <w:jc w:val="both"/>
        <w:rPr>
          <w:rFonts w:ascii="Times New Roman" w:hAnsi="Times New Roman" w:cs="Times New Roman"/>
        </w:rPr>
      </w:pPr>
    </w:p>
    <w:p w14:paraId="794EFB11" w14:textId="2D66CABB" w:rsidR="00817645" w:rsidRPr="00C8366B" w:rsidRDefault="00817645" w:rsidP="00817645">
      <w:pPr>
        <w:jc w:val="both"/>
        <w:rPr>
          <w:rFonts w:ascii="Times New Roman" w:hAnsi="Times New Roman" w:cs="Times New Roman"/>
        </w:rPr>
      </w:pPr>
      <w:r w:rsidRPr="00C8366B">
        <w:rPr>
          <w:rFonts w:ascii="Times New Roman" w:hAnsi="Times New Roman" w:cs="Times New Roman"/>
        </w:rPr>
        <w:t>1. Wykonawca może złożyć tylko jedną ofertę.</w:t>
      </w:r>
    </w:p>
    <w:p w14:paraId="6602B7EE" w14:textId="193BB03A" w:rsidR="00817645" w:rsidRPr="00C8366B" w:rsidRDefault="00817645" w:rsidP="003A66C5">
      <w:pPr>
        <w:ind w:left="284" w:hanging="284"/>
        <w:jc w:val="both"/>
        <w:rPr>
          <w:rFonts w:ascii="Times New Roman" w:hAnsi="Times New Roman" w:cs="Times New Roman"/>
        </w:rPr>
      </w:pPr>
      <w:r w:rsidRPr="00C8366B">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C8366B">
        <w:rPr>
          <w:rFonts w:ascii="Times New Roman" w:hAnsi="Times New Roman" w:cs="Times New Roman"/>
        </w:rPr>
        <w:t xml:space="preserve">tym, w formacie </w:t>
      </w:r>
      <w:r w:rsidR="00A155DE" w:rsidRPr="00C8366B">
        <w:rPr>
          <w:rFonts w:ascii="Times New Roman" w:hAnsi="Times New Roman" w:cs="Times New Roman"/>
          <w:u w:val="single"/>
        </w:rPr>
        <w:t>pdf</w:t>
      </w:r>
      <w:r w:rsidR="00FF5942" w:rsidRPr="00C8366B">
        <w:rPr>
          <w:rFonts w:ascii="Times New Roman" w:hAnsi="Times New Roman" w:cs="Times New Roman"/>
          <w:u w:val="single"/>
        </w:rPr>
        <w:t>.</w:t>
      </w:r>
      <w:r w:rsidR="00A155DE" w:rsidRPr="00C8366B">
        <w:rPr>
          <w:rFonts w:ascii="Times New Roman" w:hAnsi="Times New Roman" w:cs="Times New Roman"/>
        </w:rPr>
        <w:t xml:space="preserve"> </w:t>
      </w:r>
      <w:r w:rsidRPr="00C8366B">
        <w:rPr>
          <w:rFonts w:ascii="Times New Roman" w:hAnsi="Times New Roman" w:cs="Times New Roman"/>
        </w:rPr>
        <w:t>Do przygotowania oferty zaleca się skorzystanie z Formularza oferty, stanowiącego załącznik Nr 1 do SWZ. W przypadku gdy Wykonawca nie korzysta z przygotowa</w:t>
      </w:r>
      <w:r w:rsidR="00881D1D" w:rsidRPr="00C8366B">
        <w:rPr>
          <w:rFonts w:ascii="Times New Roman" w:hAnsi="Times New Roman" w:cs="Times New Roman"/>
        </w:rPr>
        <w:t>nego przez Zamawiającego wzoru f</w:t>
      </w:r>
      <w:r w:rsidRPr="00C8366B">
        <w:rPr>
          <w:rFonts w:ascii="Times New Roman" w:hAnsi="Times New Roman" w:cs="Times New Roman"/>
        </w:rPr>
        <w:t>ormularza oferty, oferta powinna zawierać wszystkie informacje wymagane we wzorze.</w:t>
      </w:r>
    </w:p>
    <w:p w14:paraId="11570FF0" w14:textId="3A10D959" w:rsidR="00817645" w:rsidRPr="00C8366B" w:rsidRDefault="00573078" w:rsidP="003A66C5">
      <w:pPr>
        <w:ind w:left="284" w:hanging="284"/>
        <w:jc w:val="both"/>
        <w:rPr>
          <w:rFonts w:ascii="Times New Roman" w:hAnsi="Times New Roman" w:cs="Times New Roman"/>
        </w:rPr>
      </w:pPr>
      <w:r w:rsidRPr="00C8366B">
        <w:rPr>
          <w:rFonts w:ascii="Times New Roman" w:hAnsi="Times New Roman" w:cs="Times New Roman"/>
        </w:rPr>
        <w:t xml:space="preserve">    </w:t>
      </w:r>
      <w:r w:rsidR="00817645" w:rsidRPr="00C8366B">
        <w:rPr>
          <w:rFonts w:ascii="Times New Roman" w:hAnsi="Times New Roman" w:cs="Times New Roman"/>
        </w:rPr>
        <w:t>Wykonawca dołącza do oferty oświadczenie, o którym mowa w art. 125 ust. 1 PZP, na formularzu stanowiącym załącznik nr 2 do SWZ.</w:t>
      </w:r>
    </w:p>
    <w:p w14:paraId="540B21EF" w14:textId="77777777" w:rsidR="00817645" w:rsidRPr="00C8366B" w:rsidRDefault="00A155DE" w:rsidP="003852FA">
      <w:pPr>
        <w:ind w:left="284" w:hanging="284"/>
        <w:jc w:val="both"/>
        <w:rPr>
          <w:rFonts w:ascii="Times New Roman" w:hAnsi="Times New Roman" w:cs="Times New Roman"/>
        </w:rPr>
      </w:pPr>
      <w:r w:rsidRPr="00C8366B">
        <w:rPr>
          <w:rFonts w:ascii="Times New Roman" w:hAnsi="Times New Roman" w:cs="Times New Roman"/>
        </w:rPr>
        <w:t xml:space="preserve">3. </w:t>
      </w:r>
      <w:r w:rsidR="00817645" w:rsidRPr="00C8366B">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p>
    <w:p w14:paraId="4A21AD0F" w14:textId="77777777" w:rsidR="00817645" w:rsidRPr="00C8366B" w:rsidRDefault="00A155DE" w:rsidP="003852FA">
      <w:pPr>
        <w:ind w:left="284" w:hanging="284"/>
        <w:jc w:val="both"/>
        <w:rPr>
          <w:rFonts w:ascii="Times New Roman" w:hAnsi="Times New Roman" w:cs="Times New Roman"/>
        </w:rPr>
      </w:pPr>
      <w:r w:rsidRPr="00C8366B">
        <w:rPr>
          <w:rFonts w:ascii="Times New Roman" w:hAnsi="Times New Roman" w:cs="Times New Roman"/>
        </w:rPr>
        <w:t xml:space="preserve">4. </w:t>
      </w:r>
      <w:r w:rsidR="00817645" w:rsidRPr="00C8366B">
        <w:rPr>
          <w:rFonts w:ascii="Times New Roman" w:hAnsi="Times New Roman" w:cs="Times New Roman"/>
        </w:rPr>
        <w:t>W przypadku wspólnego ub</w:t>
      </w:r>
      <w:r w:rsidRPr="00C8366B">
        <w:rPr>
          <w:rFonts w:ascii="Times New Roman" w:hAnsi="Times New Roman" w:cs="Times New Roman"/>
        </w:rPr>
        <w:t>iegania się o zamówienie przez W</w:t>
      </w:r>
      <w:r w:rsidR="00817645" w:rsidRPr="00C8366B">
        <w:rPr>
          <w:rFonts w:ascii="Times New Roman" w:hAnsi="Times New Roman" w:cs="Times New Roman"/>
        </w:rPr>
        <w:t>ykonawców oświadczenie, o którym</w:t>
      </w:r>
      <w:r w:rsidRPr="00C8366B">
        <w:rPr>
          <w:rFonts w:ascii="Times New Roman" w:hAnsi="Times New Roman" w:cs="Times New Roman"/>
        </w:rPr>
        <w:t xml:space="preserve"> mowa w ust. 3, składa każdy z W</w:t>
      </w:r>
      <w:r w:rsidR="00817645" w:rsidRPr="00C8366B">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C8366B" w:rsidRDefault="00A155DE" w:rsidP="003A66C5">
      <w:pPr>
        <w:ind w:left="284" w:hanging="284"/>
        <w:jc w:val="both"/>
        <w:rPr>
          <w:rFonts w:ascii="Times New Roman" w:hAnsi="Times New Roman" w:cs="Times New Roman"/>
        </w:rPr>
      </w:pPr>
      <w:r w:rsidRPr="00C8366B">
        <w:rPr>
          <w:rFonts w:ascii="Times New Roman" w:hAnsi="Times New Roman" w:cs="Times New Roman"/>
        </w:rPr>
        <w:t xml:space="preserve">5. </w:t>
      </w:r>
      <w:r w:rsidR="00817645" w:rsidRPr="00C8366B">
        <w:rPr>
          <w:rFonts w:ascii="Times New Roman" w:hAnsi="Times New Roman" w:cs="Times New Roman"/>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0AD7B7A" w14:textId="77777777" w:rsidR="00817645" w:rsidRPr="00C8366B" w:rsidRDefault="00A155DE" w:rsidP="003A66C5">
      <w:pPr>
        <w:ind w:left="284" w:hanging="284"/>
        <w:jc w:val="both"/>
        <w:rPr>
          <w:rFonts w:ascii="Times New Roman" w:hAnsi="Times New Roman" w:cs="Times New Roman"/>
        </w:rPr>
      </w:pPr>
      <w:r w:rsidRPr="00C8366B">
        <w:rPr>
          <w:rFonts w:ascii="Times New Roman" w:hAnsi="Times New Roman" w:cs="Times New Roman"/>
        </w:rPr>
        <w:t xml:space="preserve">6. </w:t>
      </w:r>
      <w:r w:rsidR="00817645" w:rsidRPr="00C8366B">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C8366B" w:rsidRDefault="006B6743" w:rsidP="00817645">
      <w:pPr>
        <w:jc w:val="both"/>
        <w:rPr>
          <w:rFonts w:ascii="Times New Roman" w:hAnsi="Times New Roman" w:cs="Times New Roman"/>
          <w:u w:val="single"/>
        </w:rPr>
      </w:pPr>
      <w:r w:rsidRPr="00C8366B">
        <w:rPr>
          <w:rFonts w:ascii="Times New Roman" w:hAnsi="Times New Roman" w:cs="Times New Roman"/>
          <w:u w:val="single"/>
        </w:rPr>
        <w:t xml:space="preserve">7. </w:t>
      </w:r>
      <w:r w:rsidR="00817645" w:rsidRPr="00C8366B">
        <w:rPr>
          <w:rFonts w:ascii="Times New Roman" w:hAnsi="Times New Roman" w:cs="Times New Roman"/>
          <w:u w:val="single"/>
        </w:rPr>
        <w:t>Na ofertę składają się wypełnione i podpisane dokumenty:</w:t>
      </w:r>
    </w:p>
    <w:p w14:paraId="31F3D6A7" w14:textId="03970A19" w:rsidR="00817645" w:rsidRPr="00C8366B" w:rsidRDefault="006B6743" w:rsidP="00BA3844">
      <w:pPr>
        <w:ind w:left="284"/>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w:t>
      </w:r>
      <w:r w:rsidR="00817645" w:rsidRPr="00C8366B">
        <w:rPr>
          <w:rFonts w:ascii="Times New Roman" w:hAnsi="Times New Roman" w:cs="Times New Roman"/>
        </w:rPr>
        <w:t xml:space="preserve">formularz oferty sporządzony według wzoru stanowiącego załącznik nr 1 do SWZ </w:t>
      </w:r>
      <w:r w:rsidR="00AC409F" w:rsidRPr="00C8366B">
        <w:rPr>
          <w:rFonts w:ascii="Times New Roman" w:hAnsi="Times New Roman" w:cs="Times New Roman"/>
        </w:rPr>
        <w:t xml:space="preserve">+ kosztorys ofertowy </w:t>
      </w:r>
      <w:r w:rsidR="00817645" w:rsidRPr="00C8366B">
        <w:rPr>
          <w:rFonts w:ascii="Times New Roman" w:hAnsi="Times New Roman" w:cs="Times New Roman"/>
        </w:rPr>
        <w:t>- oryginał podpisany kwalifikowanym podpisem elektronicznym, podpisem zaufanym lub podpisem osobistym,</w:t>
      </w:r>
    </w:p>
    <w:p w14:paraId="727E92F7" w14:textId="4470715D" w:rsidR="00817645"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2</w:t>
      </w:r>
      <w:r w:rsidR="00160F15" w:rsidRPr="00C8366B">
        <w:rPr>
          <w:rFonts w:ascii="Times New Roman" w:hAnsi="Times New Roman" w:cs="Times New Roman"/>
        </w:rPr>
        <w:t>)</w:t>
      </w:r>
      <w:r w:rsidR="006B6743" w:rsidRPr="00C8366B">
        <w:rPr>
          <w:rFonts w:ascii="Times New Roman" w:hAnsi="Times New Roman" w:cs="Times New Roman"/>
        </w:rPr>
        <w:t xml:space="preserve"> </w:t>
      </w:r>
      <w:r w:rsidR="00817645" w:rsidRPr="00C8366B">
        <w:rPr>
          <w:rFonts w:ascii="Times New Roman" w:hAnsi="Times New Roman" w:cs="Times New Roman"/>
        </w:rPr>
        <w:t xml:space="preserve">oświadczenie składane na podstawie art. 125 ust. 1 PZP o niepodleganiu wykluczeniu oraz </w:t>
      </w:r>
      <w:r w:rsidRPr="00C8366B">
        <w:rPr>
          <w:rFonts w:ascii="Times New Roman" w:hAnsi="Times New Roman" w:cs="Times New Roman"/>
        </w:rPr>
        <w:t xml:space="preserve"> </w:t>
      </w:r>
      <w:r w:rsidR="00817645" w:rsidRPr="00C8366B">
        <w:rPr>
          <w:rFonts w:ascii="Times New Roman" w:hAnsi="Times New Roman" w:cs="Times New Roman"/>
        </w:rPr>
        <w:t>spełnianiu warunków udziału w postępowaniu sporządzone według wzoru załącznik nr 2 do SWZ</w:t>
      </w:r>
      <w:r w:rsidR="006B6743" w:rsidRPr="00C8366B">
        <w:rPr>
          <w:rFonts w:ascii="Times New Roman" w:hAnsi="Times New Roman" w:cs="Times New Roman"/>
        </w:rPr>
        <w:t>,</w:t>
      </w:r>
      <w:r w:rsidR="00817645" w:rsidRPr="00C8366B">
        <w:rPr>
          <w:rFonts w:ascii="Times New Roman" w:hAnsi="Times New Roman" w:cs="Times New Roman"/>
        </w:rPr>
        <w:t xml:space="preserve"> podpisane kwalifikowanym podpisem elektronicznym, podpisem zaufanym lub podpisem osobistym;</w:t>
      </w:r>
    </w:p>
    <w:p w14:paraId="7CD906D0" w14:textId="7AE77B41" w:rsidR="00817645" w:rsidRPr="00C8366B" w:rsidRDefault="00BA3844" w:rsidP="00231CB1">
      <w:pPr>
        <w:ind w:left="284"/>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00AC57F1" w:rsidRPr="00C8366B">
        <w:rPr>
          <w:rFonts w:ascii="Times New Roman" w:hAnsi="Times New Roman" w:cs="Times New Roman"/>
        </w:rPr>
        <w:t xml:space="preserve"> </w:t>
      </w:r>
      <w:r w:rsidR="00817645" w:rsidRPr="00C8366B">
        <w:rPr>
          <w:rFonts w:ascii="Times New Roman" w:hAnsi="Times New Roman" w:cs="Times New Roman"/>
        </w:rPr>
        <w:t>odpis lub informacja z Krajowego Rejestru Sądowego, Centralnej Ewidencji i Informacji o Działalności Gospodarczej lub innego właściwego rejestru oraz jeżeli dotyczy - pełnomocnictwo (w przypadku, w którym ofertę podpisuje pełnomocnik wykonawcy), podpisane kwalifikowanym podpisem elektronicznym, podpisem zaufanym lub podpisem osobistym mocodawcy,</w:t>
      </w:r>
    </w:p>
    <w:p w14:paraId="2CE747C9" w14:textId="7A1D2180"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4</w:t>
      </w:r>
      <w:r w:rsidR="00160F15" w:rsidRPr="00C8366B">
        <w:rPr>
          <w:rFonts w:ascii="Times New Roman" w:hAnsi="Times New Roman" w:cs="Times New Roman"/>
        </w:rPr>
        <w:t>)</w:t>
      </w:r>
      <w:r w:rsidR="00AC57F1" w:rsidRPr="00C8366B">
        <w:rPr>
          <w:rFonts w:ascii="Times New Roman" w:hAnsi="Times New Roman" w:cs="Times New Roman"/>
        </w:rPr>
        <w:t xml:space="preserve"> </w:t>
      </w:r>
      <w:r w:rsidR="00817645" w:rsidRPr="00C8366B">
        <w:rPr>
          <w:rFonts w:ascii="Times New Roman" w:hAnsi="Times New Roman" w:cs="Times New Roman"/>
        </w:rPr>
        <w:t>jeżeli dotyczy - pełnomocnictwo do reprezentowania albo reprezentowania i zawarcia umowy wykonawców składających ofertę wspólnie podpisane kwalifikowanym podpisem</w:t>
      </w:r>
      <w:r w:rsidR="00826EDE" w:rsidRPr="00C8366B">
        <w:rPr>
          <w:rFonts w:ascii="Times New Roman" w:hAnsi="Times New Roman" w:cs="Times New Roman"/>
        </w:rPr>
        <w:t xml:space="preserve"> </w:t>
      </w:r>
      <w:r w:rsidR="00826EDE" w:rsidRPr="00C8366B">
        <w:rPr>
          <w:rFonts w:ascii="Times New Roman" w:hAnsi="Times New Roman" w:cs="Times New Roman"/>
        </w:rPr>
        <w:lastRenderedPageBreak/>
        <w:t>elektronicznym, podpisem zaufanym lub podpisem osobistym mocodawcy lub mocodawców;</w:t>
      </w:r>
    </w:p>
    <w:p w14:paraId="3FB9A4FD" w14:textId="3A64B2B1"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5</w:t>
      </w:r>
      <w:r w:rsidR="00160F15" w:rsidRPr="00C8366B">
        <w:rPr>
          <w:rFonts w:ascii="Times New Roman" w:hAnsi="Times New Roman" w:cs="Times New Roman"/>
        </w:rPr>
        <w:t>)</w:t>
      </w:r>
      <w:r w:rsidR="00826EDE" w:rsidRPr="00C8366B">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4EF47A6E"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6</w:t>
      </w:r>
      <w:r w:rsidR="00160F15" w:rsidRPr="00C8366B">
        <w:rPr>
          <w:rFonts w:ascii="Times New Roman" w:hAnsi="Times New Roman" w:cs="Times New Roman"/>
        </w:rPr>
        <w:t>)</w:t>
      </w:r>
      <w:r w:rsidR="00826EDE" w:rsidRPr="00C8366B">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81A55A7" w14:textId="53AD7BAB" w:rsidR="00826EDE" w:rsidRPr="00C8366B" w:rsidRDefault="00231CB1" w:rsidP="00231CB1">
      <w:pPr>
        <w:ind w:left="284" w:hanging="284"/>
        <w:jc w:val="both"/>
        <w:rPr>
          <w:rFonts w:ascii="Times New Roman" w:hAnsi="Times New Roman" w:cs="Times New Roman"/>
        </w:rPr>
      </w:pPr>
      <w:r w:rsidRPr="00C8366B">
        <w:rPr>
          <w:rFonts w:ascii="Times New Roman" w:hAnsi="Times New Roman" w:cs="Times New Roman"/>
        </w:rPr>
        <w:t xml:space="preserve">    </w:t>
      </w:r>
      <w:r w:rsidR="00BA3844" w:rsidRPr="00C8366B">
        <w:rPr>
          <w:rFonts w:ascii="Times New Roman" w:hAnsi="Times New Roman" w:cs="Times New Roman"/>
        </w:rPr>
        <w:t>7</w:t>
      </w:r>
      <w:r w:rsidR="00160F15" w:rsidRPr="00C8366B">
        <w:rPr>
          <w:rFonts w:ascii="Times New Roman" w:hAnsi="Times New Roman" w:cs="Times New Roman"/>
        </w:rPr>
        <w:t>)</w:t>
      </w:r>
      <w:r w:rsidR="00826EDE" w:rsidRPr="00C8366B">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8</w:t>
      </w:r>
      <w:r w:rsidR="00826EDE" w:rsidRPr="00C8366B">
        <w:rPr>
          <w:rFonts w:ascii="Times New Roman" w:hAnsi="Times New Roman" w:cs="Times New Roman"/>
        </w:rPr>
        <w:t>. Pełnomocnictwo do złożenia oferty musi być złożone w oryginale w takiej samej formie, jak składana oferta (t.j. w formie elektronicznej lub postaci elektronicznej opatrzonej podpisem zaufanym lub podpisem osobistym).</w:t>
      </w:r>
    </w:p>
    <w:p w14:paraId="43701D48" w14:textId="6E5CD85B"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9</w:t>
      </w:r>
      <w:r w:rsidR="00826EDE" w:rsidRPr="00C8366B">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C8366B" w:rsidRDefault="00231CB1" w:rsidP="00231CB1">
      <w:pPr>
        <w:ind w:left="142" w:hanging="142"/>
        <w:jc w:val="both"/>
        <w:rPr>
          <w:rFonts w:ascii="Times New Roman" w:hAnsi="Times New Roman" w:cs="Times New Roman"/>
        </w:rPr>
      </w:pPr>
      <w:r w:rsidRPr="00C8366B">
        <w:rPr>
          <w:rFonts w:ascii="Times New Roman" w:hAnsi="Times New Roman" w:cs="Times New Roman"/>
        </w:rPr>
        <w:t>10</w:t>
      </w:r>
      <w:r w:rsidR="00826EDE" w:rsidRPr="00C8366B">
        <w:rPr>
          <w:rFonts w:ascii="Times New Roman" w:hAnsi="Times New Roman" w:cs="Times New Roman"/>
        </w:rPr>
        <w:t>.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71A2C008" w:rsidR="00826EDE" w:rsidRPr="00C8366B" w:rsidRDefault="002F1F05" w:rsidP="002F1F05">
      <w:pPr>
        <w:ind w:left="142" w:hanging="142"/>
        <w:jc w:val="both"/>
        <w:rPr>
          <w:rFonts w:ascii="Times New Roman" w:hAnsi="Times New Roman" w:cs="Times New Roman"/>
        </w:rPr>
      </w:pPr>
      <w:r w:rsidRPr="00C8366B">
        <w:rPr>
          <w:rFonts w:ascii="Times New Roman" w:hAnsi="Times New Roman" w:cs="Times New Roman"/>
        </w:rPr>
        <w:t>11</w:t>
      </w:r>
      <w:r w:rsidR="00826EDE" w:rsidRPr="00C8366B">
        <w:rPr>
          <w:rFonts w:ascii="Times New Roman" w:hAnsi="Times New Roman" w:cs="Times New Roman"/>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CC25F0" w:rsidRPr="00C8366B">
        <w:rPr>
          <w:rFonts w:ascii="Times New Roman" w:hAnsi="Times New Roman" w:cs="Times New Roman"/>
        </w:rPr>
        <w:t>PZP</w:t>
      </w:r>
      <w:r w:rsidR="00826EDE" w:rsidRPr="00C8366B">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4463D622" w14:textId="21BD10FC" w:rsidR="00826EDE" w:rsidRPr="00C8366B" w:rsidRDefault="00826EDE" w:rsidP="002F1F05">
      <w:pPr>
        <w:ind w:left="142" w:hanging="142"/>
        <w:jc w:val="both"/>
        <w:rPr>
          <w:rFonts w:ascii="Times New Roman" w:hAnsi="Times New Roman" w:cs="Times New Roman"/>
        </w:rPr>
      </w:pPr>
      <w:r w:rsidRPr="00C8366B">
        <w:rPr>
          <w:rFonts w:ascii="Times New Roman" w:hAnsi="Times New Roman" w:cs="Times New Roman"/>
        </w:rPr>
        <w:t>1</w:t>
      </w:r>
      <w:r w:rsidR="002F1F05" w:rsidRPr="00C8366B">
        <w:rPr>
          <w:rFonts w:ascii="Times New Roman" w:hAnsi="Times New Roman" w:cs="Times New Roman"/>
        </w:rPr>
        <w:t>2</w:t>
      </w:r>
      <w:r w:rsidRPr="00C8366B">
        <w:rPr>
          <w:rFonts w:ascii="Times New Roman" w:hAnsi="Times New Roman" w:cs="Times New Roman"/>
        </w:rPr>
        <w:t xml:space="preserve">. W przypadku gdy dokumenty, o których mowa w ust. </w:t>
      </w:r>
      <w:r w:rsidR="002F1F05" w:rsidRPr="00C8366B">
        <w:rPr>
          <w:rFonts w:ascii="Times New Roman" w:hAnsi="Times New Roman" w:cs="Times New Roman"/>
        </w:rPr>
        <w:t>11</w:t>
      </w:r>
      <w:r w:rsidRPr="00C8366B">
        <w:rPr>
          <w:rFonts w:ascii="Times New Roman" w:hAnsi="Times New Roman" w:cs="Times New Roman"/>
        </w:rPr>
        <w:t xml:space="preserve">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C8366B" w:rsidRDefault="00826EDE" w:rsidP="002F1F05">
      <w:pPr>
        <w:ind w:left="284" w:hanging="284"/>
        <w:jc w:val="both"/>
        <w:rPr>
          <w:rFonts w:ascii="Times New Roman" w:hAnsi="Times New Roman" w:cs="Times New Roman"/>
        </w:rPr>
      </w:pPr>
      <w:r w:rsidRPr="00C8366B">
        <w:rPr>
          <w:rFonts w:ascii="Times New Roman" w:hAnsi="Times New Roman" w:cs="Times New Roman"/>
        </w:rPr>
        <w:t>1</w:t>
      </w:r>
      <w:r w:rsidR="00B35A9F" w:rsidRPr="00C8366B">
        <w:rPr>
          <w:rFonts w:ascii="Times New Roman" w:hAnsi="Times New Roman" w:cs="Times New Roman"/>
        </w:rPr>
        <w:t>3</w:t>
      </w:r>
      <w:r w:rsidRPr="00C8366B">
        <w:rPr>
          <w:rFonts w:ascii="Times New Roman" w:hAnsi="Times New Roman" w:cs="Times New Roman"/>
        </w:rPr>
        <w:t xml:space="preserve">. Poświadczenia zgodności cyfrowego odwzorowania z dokumentem w postaci papierowej, </w:t>
      </w:r>
      <w:r w:rsidRPr="00C8366B">
        <w:rPr>
          <w:rFonts w:ascii="Times New Roman" w:hAnsi="Times New Roman" w:cs="Times New Roman"/>
        </w:rPr>
        <w:lastRenderedPageBreak/>
        <w:t>o którym mowa w ust. 1</w:t>
      </w:r>
      <w:r w:rsidR="002F1F05" w:rsidRPr="00C8366B">
        <w:rPr>
          <w:rFonts w:ascii="Times New Roman" w:hAnsi="Times New Roman" w:cs="Times New Roman"/>
        </w:rPr>
        <w:t>2</w:t>
      </w:r>
      <w:r w:rsidRPr="00C8366B">
        <w:rPr>
          <w:rFonts w:ascii="Times New Roman" w:hAnsi="Times New Roman" w:cs="Times New Roman"/>
        </w:rPr>
        <w:t xml:space="preserve"> dokonuje w przypadku:</w:t>
      </w:r>
    </w:p>
    <w:p w14:paraId="2DD4833B" w14:textId="060D1963" w:rsidR="00826EDE" w:rsidRPr="00C8366B" w:rsidRDefault="002F1F05" w:rsidP="002F1F05">
      <w:pPr>
        <w:ind w:left="142" w:hanging="142"/>
        <w:jc w:val="both"/>
        <w:rPr>
          <w:rFonts w:ascii="Times New Roman" w:hAnsi="Times New Roman" w:cs="Times New Roman"/>
        </w:rPr>
      </w:pPr>
      <w:r w:rsidRPr="00C8366B">
        <w:rPr>
          <w:rFonts w:ascii="Times New Roman" w:hAnsi="Times New Roman" w:cs="Times New Roman"/>
        </w:rPr>
        <w:t xml:space="preserve">   </w:t>
      </w:r>
      <w:r w:rsidR="00826EDE" w:rsidRPr="00C8366B">
        <w:rPr>
          <w:rFonts w:ascii="Times New Roman" w:hAnsi="Times New Roman" w:cs="Times New Roman"/>
        </w:rPr>
        <w:t>1</w:t>
      </w:r>
      <w:r w:rsidR="00160F15" w:rsidRPr="00C8366B">
        <w:rPr>
          <w:rFonts w:ascii="Times New Roman" w:hAnsi="Times New Roman" w:cs="Times New Roman"/>
        </w:rPr>
        <w:t>)</w:t>
      </w:r>
      <w:r w:rsidR="00826EDE" w:rsidRPr="00C8366B">
        <w:rPr>
          <w:rFonts w:ascii="Times New Roman" w:hAnsi="Times New Roman" w:cs="Times New Roman"/>
        </w:rPr>
        <w:t xml:space="preserve">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4C524F7E" w:rsidR="00826EDE" w:rsidRPr="00C8366B" w:rsidRDefault="002F1F05" w:rsidP="00826EDE">
      <w:pPr>
        <w:jc w:val="both"/>
        <w:rPr>
          <w:rFonts w:ascii="Times New Roman" w:hAnsi="Times New Roman" w:cs="Times New Roman"/>
        </w:rPr>
      </w:pPr>
      <w:r w:rsidRPr="00C8366B">
        <w:rPr>
          <w:rFonts w:ascii="Times New Roman" w:hAnsi="Times New Roman" w:cs="Times New Roman"/>
        </w:rPr>
        <w:t xml:space="preserve">  </w:t>
      </w:r>
      <w:r w:rsidR="00826EDE" w:rsidRPr="00C8366B">
        <w:rPr>
          <w:rFonts w:ascii="Times New Roman" w:hAnsi="Times New Roman" w:cs="Times New Roman"/>
        </w:rPr>
        <w:t>2</w:t>
      </w:r>
      <w:r w:rsidR="00160F15" w:rsidRPr="00C8366B">
        <w:rPr>
          <w:rFonts w:ascii="Times New Roman" w:hAnsi="Times New Roman" w:cs="Times New Roman"/>
        </w:rPr>
        <w:t>)</w:t>
      </w:r>
      <w:r w:rsidR="00826EDE" w:rsidRPr="00C8366B">
        <w:rPr>
          <w:rFonts w:ascii="Times New Roman" w:hAnsi="Times New Roman" w:cs="Times New Roman"/>
        </w:rPr>
        <w:t xml:space="preserve"> innych dokumentów, w tym dokumentów, o których mowa w art. 94 ust. 2 </w:t>
      </w:r>
      <w:r w:rsidR="00CC25F0" w:rsidRPr="00C8366B">
        <w:rPr>
          <w:rFonts w:ascii="Times New Roman" w:hAnsi="Times New Roman" w:cs="Times New Roman"/>
        </w:rPr>
        <w:t>PZP</w:t>
      </w:r>
      <w:r w:rsidR="00826EDE" w:rsidRPr="00C8366B">
        <w:rPr>
          <w:rFonts w:ascii="Times New Roman" w:hAnsi="Times New Roman" w:cs="Times New Roman"/>
        </w:rPr>
        <w:t xml:space="preserve"> - </w:t>
      </w:r>
      <w:r w:rsidRPr="00C8366B">
        <w:rPr>
          <w:rFonts w:ascii="Times New Roman" w:hAnsi="Times New Roman" w:cs="Times New Roman"/>
        </w:rPr>
        <w:t xml:space="preserve">  </w:t>
      </w:r>
      <w:r w:rsidR="00826EDE" w:rsidRPr="00C8366B">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Pr="00C8366B" w:rsidRDefault="00BD1EC4" w:rsidP="00BD1EC4">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1</w:t>
      </w:r>
      <w:r w:rsidR="00B35A9F" w:rsidRPr="00C8366B">
        <w:rPr>
          <w:rFonts w:eastAsia="ArialMT"/>
          <w:color w:val="000000"/>
        </w:rPr>
        <w:t>4</w:t>
      </w:r>
      <w:r w:rsidRPr="00C8366B">
        <w:rPr>
          <w:rFonts w:eastAsia="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Pr="00C8366B" w:rsidRDefault="00BD1EC4" w:rsidP="00BD1EC4">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w:t>
      </w:r>
      <w:r w:rsidR="00B35A9F" w:rsidRPr="00C8366B">
        <w:rPr>
          <w:rFonts w:eastAsia="ArialMT"/>
          <w:color w:val="000000"/>
        </w:rPr>
        <w:t>5</w:t>
      </w:r>
      <w:r w:rsidRPr="00C8366B">
        <w:rPr>
          <w:rFonts w:eastAsia="ArialMT"/>
          <w:color w:val="000000"/>
        </w:rPr>
        <w:t xml:space="preserve">.Dokument, o którym mowa w ust. </w:t>
      </w:r>
      <w:r w:rsidR="00B35A9F" w:rsidRPr="00C8366B">
        <w:rPr>
          <w:rFonts w:eastAsia="ArialMT"/>
          <w:color w:val="000000"/>
        </w:rPr>
        <w:t>14</w:t>
      </w:r>
      <w:r w:rsidRPr="00C8366B">
        <w:rPr>
          <w:rFonts w:eastAsia="ArialMT"/>
          <w:color w:val="000000"/>
        </w:rPr>
        <w:t xml:space="preserve"> powinien być wystawiony nie wcześniej niż 6 miesięcy przed upływem terminu składania ofert.</w:t>
      </w:r>
    </w:p>
    <w:p w14:paraId="71F32997" w14:textId="77777777" w:rsidR="00537BC0" w:rsidRPr="00C8366B" w:rsidRDefault="00537BC0" w:rsidP="00BD1EC4">
      <w:pPr>
        <w:pStyle w:val="Standard"/>
        <w:widowControl/>
        <w:suppressAutoHyphens/>
        <w:adjustRightInd/>
        <w:spacing w:line="252" w:lineRule="auto"/>
        <w:ind w:left="284" w:hanging="284"/>
        <w:jc w:val="both"/>
        <w:textAlignment w:val="baseline"/>
        <w:rPr>
          <w:rFonts w:eastAsia="ArialMT"/>
          <w:color w:val="000000"/>
        </w:rPr>
      </w:pPr>
    </w:p>
    <w:p w14:paraId="3DE4B44D" w14:textId="77777777" w:rsidR="00537BC0" w:rsidRPr="00C8366B" w:rsidRDefault="00537BC0" w:rsidP="00537BC0">
      <w:pPr>
        <w:pStyle w:val="Standard"/>
        <w:jc w:val="both"/>
        <w:rPr>
          <w:rFonts w:eastAsia="Arial-BoldMT"/>
          <w:b/>
          <w:bCs/>
          <w:color w:val="000000"/>
        </w:rPr>
      </w:pPr>
      <w:r w:rsidRPr="00C8366B">
        <w:rPr>
          <w:rFonts w:eastAsia="Arial-BoldMT"/>
          <w:b/>
          <w:bCs/>
          <w:color w:val="000000"/>
        </w:rPr>
        <w:t>Oferta wspólna – konsorcjum</w:t>
      </w:r>
    </w:p>
    <w:p w14:paraId="09E5CE7C" w14:textId="259D203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Pr="00C8366B" w:rsidRDefault="00537BC0" w:rsidP="00164F0F">
      <w:pPr>
        <w:pStyle w:val="Standard"/>
        <w:widowControl/>
        <w:numPr>
          <w:ilvl w:val="0"/>
          <w:numId w:val="49"/>
        </w:numPr>
        <w:suppressAutoHyphens/>
        <w:adjustRightInd/>
        <w:spacing w:line="251" w:lineRule="auto"/>
        <w:jc w:val="both"/>
        <w:textAlignment w:val="baseline"/>
        <w:rPr>
          <w:rFonts w:eastAsia="ArialMT"/>
          <w:color w:val="000000"/>
        </w:rPr>
      </w:pPr>
      <w:r w:rsidRPr="00C8366B">
        <w:rPr>
          <w:rFonts w:eastAsia="ArialMT"/>
          <w:color w:val="000000"/>
        </w:rPr>
        <w:t>Oferta wspólna, składana przez dwóch lub więcej Wykonawców, powinna spełniać następujące wymagania:</w:t>
      </w:r>
    </w:p>
    <w:p w14:paraId="21BC84B6" w14:textId="50EE0AA8"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1) oferta wspólna powinna być sporządzona zgodnie z SWZ</w:t>
      </w:r>
    </w:p>
    <w:p w14:paraId="583BFF5A" w14:textId="332282C8" w:rsidR="00537BC0" w:rsidRPr="00C8366B" w:rsidRDefault="00537BC0" w:rsidP="00537BC0">
      <w:pPr>
        <w:pStyle w:val="Standard"/>
        <w:jc w:val="both"/>
        <w:rPr>
          <w:rFonts w:eastAsia="ArialMT"/>
          <w:color w:val="000000"/>
        </w:rPr>
      </w:pPr>
      <w:r w:rsidRPr="00C8366B">
        <w:rPr>
          <w:rFonts w:eastAsia="ArialMT"/>
          <w:color w:val="000000"/>
        </w:rPr>
        <w:t xml:space="preserve">           2) sposób składania oświadczeń i dokumentów w ofercie wspólnej:</w:t>
      </w:r>
    </w:p>
    <w:p w14:paraId="10BFF33E" w14:textId="67E8B8D0"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a) Wykonawcy składają jedną ofertę do której załączone będą dokumenty, o których mowa SWZ, oświadczenia składa każdy z Wykonawców osobno w postaci elektronicznej opatrzonej kwalifikowanym podpisem elektronicznym lub opatrzonej podpisem zaufanym lub podpisem osobistym, </w:t>
      </w:r>
    </w:p>
    <w:p w14:paraId="2EE3594E" w14:textId="39E4A275"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b) Wykonawca winien przedłożyć dokumenty  i oświadczenia dotyczące każdego                     partnera konsorcjum osobno;</w:t>
      </w:r>
    </w:p>
    <w:p w14:paraId="62E5DF9F" w14:textId="0CE5EF59" w:rsidR="00537BC0" w:rsidRPr="00C8366B" w:rsidRDefault="00537BC0" w:rsidP="00537BC0">
      <w:pPr>
        <w:pStyle w:val="Standard"/>
        <w:jc w:val="both"/>
        <w:rPr>
          <w:rFonts w:eastAsia="ArialMT"/>
          <w:color w:val="000000"/>
        </w:rPr>
      </w:pPr>
      <w:r w:rsidRPr="00C8366B">
        <w:rPr>
          <w:rFonts w:eastAsia="ArialMT"/>
          <w:color w:val="000000"/>
        </w:rPr>
        <w:t xml:space="preserve">           c) oświadczenie,  składa każdy z wykonawców osobno;</w:t>
      </w:r>
    </w:p>
    <w:p w14:paraId="27C0D23F" w14:textId="77777777" w:rsidR="00537BC0" w:rsidRPr="00C8366B" w:rsidRDefault="00537BC0" w:rsidP="00537BC0">
      <w:pPr>
        <w:pStyle w:val="Standard"/>
        <w:ind w:left="709"/>
        <w:jc w:val="both"/>
        <w:rPr>
          <w:rFonts w:eastAsia="ArialMT"/>
          <w:color w:val="000000"/>
        </w:rPr>
      </w:pPr>
      <w:r w:rsidRPr="00C8366B">
        <w:rPr>
          <w:rFonts w:eastAsia="ArialMT"/>
          <w:color w:val="000000"/>
        </w:rPr>
        <w:t>d) oświadczenia i dokumenty wspólne takie jak np.: oferta cenowa, składa pełnomocnik Wykonawców w imieniu wszystkich Wykonawców składających ofertę wspólną;</w:t>
      </w:r>
    </w:p>
    <w:p w14:paraId="2B4E7B8D" w14:textId="4F0C5A80"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e) oferta musi być podpisana w taki sposób, by prawnie zobowiązywała wszystkich Wykonawców występujących wspólnie;</w:t>
      </w:r>
    </w:p>
    <w:p w14:paraId="7CE6A0B1" w14:textId="0D097991"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f) wszyscy partnerzy będą ponosić odpowiedzialność solidarną za wykonanie umowy zgodnie z jej postanowieniami;</w:t>
      </w:r>
    </w:p>
    <w:p w14:paraId="36AFA9A7" w14:textId="120D54CE"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g) wszelka korespondencja dokonywana będzie wyłącznie z podmiotem występującym jako reprezentant (pełnomocnik) pozostałych.</w:t>
      </w:r>
    </w:p>
    <w:p w14:paraId="0C0C2F2F" w14:textId="6C86ADD3" w:rsidR="00537BC0" w:rsidRPr="00C8366B" w:rsidRDefault="00537BC0" w:rsidP="00537BC0">
      <w:pPr>
        <w:pStyle w:val="Standard"/>
        <w:ind w:left="851" w:hanging="851"/>
        <w:jc w:val="both"/>
        <w:rPr>
          <w:rFonts w:eastAsia="ArialMT"/>
          <w:color w:val="000000"/>
        </w:rPr>
      </w:pPr>
      <w:r w:rsidRPr="00C8366B">
        <w:rPr>
          <w:rFonts w:eastAsia="ArialMT"/>
          <w:color w:val="000000"/>
        </w:rPr>
        <w:t xml:space="preserve">            Uwaga: (warunki uczestnictwa w przetargu) podmioty składające ofertę wspólną jako konsorcjum mogą spełniać łącznie.</w:t>
      </w:r>
    </w:p>
    <w:p w14:paraId="4A7AC470" w14:textId="648AE985" w:rsidR="00537BC0" w:rsidRPr="00C8366B" w:rsidRDefault="00537BC0" w:rsidP="00537BC0">
      <w:pPr>
        <w:pStyle w:val="Standard"/>
        <w:ind w:left="709" w:hanging="709"/>
        <w:jc w:val="both"/>
        <w:rPr>
          <w:rFonts w:eastAsia="ArialMT"/>
          <w:color w:val="000000"/>
        </w:rPr>
      </w:pPr>
      <w:r w:rsidRPr="00C8366B">
        <w:rPr>
          <w:rFonts w:eastAsia="ArialMT"/>
          <w:color w:val="000000"/>
        </w:rPr>
        <w:t xml:space="preserve">          3) przed podpisaniem umowy (w przypadku wygrania przetargu) Wykonawcy składający ofertę wspólną będą mieli obowiązek przedstawić zamawiającemu umowę konsorcjum.</w:t>
      </w:r>
    </w:p>
    <w:p w14:paraId="62CED686" w14:textId="77777777" w:rsidR="00537BC0" w:rsidRPr="00C8366B" w:rsidRDefault="00537BC0" w:rsidP="00164F0F">
      <w:pPr>
        <w:pStyle w:val="Standard"/>
        <w:widowControl/>
        <w:numPr>
          <w:ilvl w:val="0"/>
          <w:numId w:val="49"/>
        </w:numPr>
        <w:suppressAutoHyphens/>
        <w:adjustRightInd/>
        <w:spacing w:after="160" w:line="251" w:lineRule="auto"/>
        <w:jc w:val="both"/>
        <w:textAlignment w:val="baseline"/>
        <w:rPr>
          <w:rFonts w:eastAsia="ArialMT"/>
          <w:color w:val="000000"/>
        </w:rPr>
      </w:pPr>
      <w:r w:rsidRPr="00C8366B">
        <w:rPr>
          <w:rFonts w:eastAsia="ArialMT"/>
          <w:color w:val="000000"/>
        </w:rPr>
        <w:t xml:space="preserve">Pełnomocnictwo do reprezentowania Wykonawców w postępowaniu albo reprezentowania Wykonawców w postępowaniu i zawarcia umowy w sprawie </w:t>
      </w:r>
      <w:r w:rsidRPr="00C8366B">
        <w:rPr>
          <w:rFonts w:eastAsia="ArialMT"/>
          <w:color w:val="000000"/>
        </w:rPr>
        <w:lastRenderedPageBreak/>
        <w:t>zamówienia publicznego – dotyczy tylko Wykonawców wspólnie ubiegających się o uzyskanie zamówienia. Pełnomocnictwo musi być przedstawione w oryginale lub kopii, której zgodność z oryginałem poświadczono notarialnie opatrzonej podpisem zaufanym lub podpisem osobistym.</w:t>
      </w:r>
    </w:p>
    <w:p w14:paraId="5055A7DF" w14:textId="634F6601" w:rsidR="00537BC0" w:rsidRPr="00C8366B" w:rsidRDefault="00537BC0" w:rsidP="00537BC0">
      <w:pPr>
        <w:pStyle w:val="Standard"/>
        <w:jc w:val="both"/>
        <w:rPr>
          <w:rFonts w:eastAsia="Arial-BoldMT"/>
          <w:b/>
          <w:bCs/>
          <w:color w:val="000000"/>
        </w:rPr>
      </w:pPr>
      <w:r w:rsidRPr="00C8366B">
        <w:rPr>
          <w:rFonts w:eastAsia="Arial-BoldMT"/>
          <w:b/>
          <w:bCs/>
          <w:color w:val="000000"/>
        </w:rPr>
        <w:t xml:space="preserve">     Podwykonawcy</w:t>
      </w:r>
    </w:p>
    <w:p w14:paraId="0115E43E" w14:textId="2C92A635"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Zamawiający dopuszcza powierzenie części zamówienia przez Wykonawcę Podwykonawcom  lub dalszym Podwykonawcom.</w:t>
      </w:r>
    </w:p>
    <w:p w14:paraId="3FE1C3EA" w14:textId="77777777"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W przypadku powierzenia określonej części robót Podwykonawcy, stosuje się następujące zasady.</w:t>
      </w:r>
    </w:p>
    <w:p w14:paraId="5325B3FC" w14:textId="27E4D822"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76B6E4" w14:textId="77777777" w:rsidR="00537BC0" w:rsidRPr="00C8366B"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olor w:val="000000"/>
        </w:rPr>
      </w:pPr>
      <w:r w:rsidRPr="00C8366B">
        <w:rPr>
          <w:rFonts w:eastAsia="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788409F0" w:rsidR="00537BC0" w:rsidRPr="00C8366B" w:rsidRDefault="00614C79" w:rsidP="00614C79">
      <w:pPr>
        <w:pStyle w:val="Standard"/>
        <w:ind w:left="851" w:hanging="851"/>
        <w:jc w:val="both"/>
        <w:rPr>
          <w:rFonts w:eastAsia="ArialMT"/>
          <w:color w:val="000000"/>
        </w:rPr>
      </w:pPr>
      <w:r w:rsidRPr="00C8366B">
        <w:rPr>
          <w:rFonts w:eastAsia="ArialMT"/>
          <w:color w:val="000000"/>
        </w:rPr>
        <w:t xml:space="preserve">          </w:t>
      </w:r>
      <w:r w:rsidR="00537BC0" w:rsidRPr="00C8366B">
        <w:rPr>
          <w:rFonts w:eastAsia="ArialMT"/>
          <w:color w:val="000000"/>
        </w:rPr>
        <w:t>1) umowa podwykonawcza nie określa Stron, pomiędzy którymi jest zawierana;</w:t>
      </w:r>
    </w:p>
    <w:p w14:paraId="6D25E098" w14:textId="7AD672AA" w:rsidR="00537BC0" w:rsidRPr="00C8366B" w:rsidRDefault="00614C79" w:rsidP="000D2BFB">
      <w:pPr>
        <w:pStyle w:val="Standard"/>
        <w:ind w:left="851" w:hanging="567"/>
        <w:jc w:val="both"/>
        <w:rPr>
          <w:rFonts w:eastAsia="ArialMT"/>
          <w:color w:val="000000"/>
        </w:rPr>
      </w:pPr>
      <w:r w:rsidRPr="00C8366B">
        <w:rPr>
          <w:rFonts w:eastAsia="ArialMT"/>
          <w:color w:val="000000"/>
        </w:rPr>
        <w:t xml:space="preserve">     </w:t>
      </w:r>
      <w:r w:rsidR="00537BC0" w:rsidRPr="00C8366B">
        <w:rPr>
          <w:rFonts w:eastAsia="ArialMT"/>
          <w:color w:val="000000"/>
        </w:rPr>
        <w:t xml:space="preserve">2) w umowie podwykonawczej Strony nie wskazały wartości wynagrodzenia </w:t>
      </w:r>
      <w:r w:rsidRPr="00C8366B">
        <w:rPr>
          <w:rFonts w:eastAsia="ArialMT"/>
          <w:color w:val="000000"/>
        </w:rPr>
        <w:t xml:space="preserve">  </w:t>
      </w:r>
      <w:r w:rsidR="000D2BFB" w:rsidRPr="00C8366B">
        <w:rPr>
          <w:rFonts w:eastAsia="ArialMT"/>
          <w:color w:val="000000"/>
        </w:rPr>
        <w:t xml:space="preserve">  </w:t>
      </w:r>
      <w:r w:rsidR="00537BC0" w:rsidRPr="00C8366B">
        <w:rPr>
          <w:rFonts w:eastAsia="ArialMT"/>
          <w:color w:val="000000"/>
        </w:rPr>
        <w:t>/maksymalnej wartości umowy z tytułu wykonywania robót;</w:t>
      </w:r>
    </w:p>
    <w:p w14:paraId="61262B9E" w14:textId="77777777" w:rsidR="00537BC0" w:rsidRPr="00C8366B" w:rsidRDefault="00537BC0" w:rsidP="000D2BFB">
      <w:pPr>
        <w:pStyle w:val="Standard"/>
        <w:ind w:left="851" w:hanging="284"/>
        <w:jc w:val="both"/>
        <w:rPr>
          <w:rFonts w:eastAsia="ArialMT"/>
          <w:color w:val="000000"/>
        </w:rPr>
      </w:pPr>
      <w:r w:rsidRPr="00C8366B">
        <w:rPr>
          <w:rFonts w:eastAsia="ArialMT"/>
          <w:color w:val="000000"/>
        </w:rPr>
        <w:t>3) w części, w jakiej wynagrodzenie za wykonanie robót, które Wykonawca powierza Podwykonawcy, przekracza wartość wynagrodzenia tych samych robót wskazanych w ofercie przetargowej Wykonawcy;</w:t>
      </w:r>
    </w:p>
    <w:p w14:paraId="106424BE" w14:textId="052BABAD" w:rsidR="00537BC0" w:rsidRPr="00C8366B" w:rsidRDefault="00614C79" w:rsidP="000D2BFB">
      <w:pPr>
        <w:pStyle w:val="Standard"/>
        <w:ind w:left="851" w:hanging="851"/>
        <w:jc w:val="both"/>
        <w:rPr>
          <w:rFonts w:eastAsia="ArialMT"/>
          <w:color w:val="000000"/>
        </w:rPr>
      </w:pPr>
      <w:r w:rsidRPr="00C8366B">
        <w:rPr>
          <w:rFonts w:eastAsia="ArialMT"/>
          <w:color w:val="000000"/>
        </w:rPr>
        <w:t xml:space="preserve">        </w:t>
      </w:r>
      <w:r w:rsidR="00537BC0" w:rsidRPr="00C8366B">
        <w:rPr>
          <w:rFonts w:eastAsia="ArialMT"/>
          <w:color w:val="000000"/>
        </w:rPr>
        <w:t xml:space="preserve">4) do umowy podwykonawczej nie dołączono kosztorysów (przy wynagrodzeniu </w:t>
      </w:r>
      <w:r w:rsidR="000D2BFB" w:rsidRPr="00C8366B">
        <w:rPr>
          <w:rFonts w:eastAsia="ArialMT"/>
          <w:color w:val="000000"/>
        </w:rPr>
        <w:t xml:space="preserve">  </w:t>
      </w:r>
      <w:r w:rsidR="00537BC0" w:rsidRPr="00C8366B">
        <w:rPr>
          <w:rFonts w:eastAsia="ArialMT"/>
          <w:color w:val="000000"/>
        </w:rPr>
        <w:t>kosztorysowym), tabeli elementów scalonych (przy wynagrodzeniu ryczałtowym), z których wynika wartość należnego Podwykonawcy wynagrodzenia;</w:t>
      </w:r>
    </w:p>
    <w:p w14:paraId="6CE2466B" w14:textId="77777777" w:rsidR="00537BC0" w:rsidRPr="00C8366B" w:rsidRDefault="00537BC0" w:rsidP="000D2BFB">
      <w:pPr>
        <w:pStyle w:val="Standard"/>
        <w:ind w:left="851" w:hanging="425"/>
        <w:jc w:val="both"/>
        <w:rPr>
          <w:rFonts w:eastAsia="ArialMT"/>
          <w:color w:val="000000"/>
        </w:rPr>
      </w:pPr>
      <w:r w:rsidRPr="00C8366B">
        <w:rPr>
          <w:rFonts w:eastAsia="ArialMT"/>
          <w:color w:val="000000"/>
        </w:rPr>
        <w:t>5) postanowienia umowy podwykonawczej uzależniają zapłatę wynagrodzenia należnego Podwykonawcy przez Wykonawcę od otrzymania przez Wykonawcę, zapłaty od Zamawiającego za wykonany zakres robót;</w:t>
      </w:r>
    </w:p>
    <w:p w14:paraId="3FB455F5" w14:textId="3866BC78"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6) postanowienia umowy podwykonawczej uniemożliwiają rozliczenie stron według zasad określonych w niniejszej umowie;</w:t>
      </w:r>
    </w:p>
    <w:p w14:paraId="04525ED1" w14:textId="3858C16F"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 xml:space="preserve">7) Podwykonawca nie spełnia warunków określonych w SWZ dla Podwykonawców (w </w:t>
      </w:r>
      <w:r w:rsidRPr="00C8366B">
        <w:rPr>
          <w:rFonts w:eastAsia="ArialMT"/>
          <w:color w:val="000000"/>
        </w:rPr>
        <w:t xml:space="preserve">  </w:t>
      </w:r>
      <w:r w:rsidR="00537BC0" w:rsidRPr="00C8366B">
        <w:rPr>
          <w:rFonts w:eastAsia="ArialMT"/>
          <w:color w:val="000000"/>
        </w:rPr>
        <w:t>przypadku gdy zostały określone);</w:t>
      </w:r>
    </w:p>
    <w:p w14:paraId="670C1DFD" w14:textId="608306AD" w:rsidR="00537BC0" w:rsidRPr="00C8366B" w:rsidRDefault="00614C79" w:rsidP="000D2BFB">
      <w:pPr>
        <w:pStyle w:val="Standard"/>
        <w:ind w:left="709" w:hanging="709"/>
        <w:jc w:val="both"/>
        <w:rPr>
          <w:rFonts w:eastAsia="ArialMT"/>
          <w:color w:val="000000"/>
        </w:rPr>
      </w:pPr>
      <w:r w:rsidRPr="00C8366B">
        <w:rPr>
          <w:rFonts w:eastAsia="ArialMT"/>
          <w:color w:val="000000"/>
        </w:rPr>
        <w:t xml:space="preserve">       </w:t>
      </w:r>
      <w:r w:rsidR="00537BC0" w:rsidRPr="00C8366B">
        <w:rPr>
          <w:rFonts w:eastAsia="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060BE2BA" w:rsidR="00537BC0" w:rsidRPr="00C8366B" w:rsidRDefault="00614C79" w:rsidP="00614C79">
      <w:pPr>
        <w:pStyle w:val="Standard"/>
        <w:ind w:left="426" w:hanging="426"/>
        <w:jc w:val="both"/>
        <w:rPr>
          <w:rFonts w:eastAsia="ArialMT"/>
          <w:color w:val="000000"/>
        </w:rPr>
      </w:pPr>
      <w:r w:rsidRPr="00C8366B">
        <w:rPr>
          <w:rFonts w:eastAsia="ArialMT"/>
          <w:color w:val="000000"/>
        </w:rPr>
        <w:t xml:space="preserve">       </w:t>
      </w:r>
      <w:r w:rsidR="00537BC0" w:rsidRPr="00C8366B">
        <w:rPr>
          <w:rFonts w:eastAsia="ArialMT"/>
          <w:color w:val="000000"/>
        </w:rPr>
        <w:t>9) umowa podwykonawcza przewiduje termin realizacji dłuższy niż niniejsza umowa;</w:t>
      </w:r>
    </w:p>
    <w:p w14:paraId="040AA152" w14:textId="1D041740"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10) okres odpowiedzialności za wady jest krótszy od okresu odpowiedzialności za wady Wykonawcy wobec Zamawiającego,</w:t>
      </w:r>
    </w:p>
    <w:p w14:paraId="26DB7852" w14:textId="3C8144AF"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11) umowa nie zawiera uregulowań dotyczących zawierania umów na roboty budowlane, dostawy lub usługi z dalszymi Podwykonawcami, w szczególności zapisów warunkujących podpisania tych umów od ich akceptacji i zgody Wykonawcy,</w:t>
      </w:r>
    </w:p>
    <w:p w14:paraId="4CA397BD" w14:textId="3A7737ED" w:rsidR="00537BC0" w:rsidRPr="00C8366B" w:rsidRDefault="00614C79" w:rsidP="000D2BFB">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 xml:space="preserve">12) umowa przewiduje termin zapłaty wynagrodzenia Podwykonawcy dłuższy niż 21 dni od dnia doręczenia faktury lub rachunku, potwierdzających wykonanie zleconej </w:t>
      </w:r>
      <w:r w:rsidR="00537BC0" w:rsidRPr="00C8366B">
        <w:rPr>
          <w:rFonts w:eastAsia="ArialMT"/>
          <w:color w:val="000000"/>
        </w:rPr>
        <w:lastRenderedPageBreak/>
        <w:t>podwykonawcy lub dalszemu podwykonawcy dostawy, usługi lub roboty budowlanej.</w:t>
      </w:r>
    </w:p>
    <w:p w14:paraId="3B00FF1C"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pPr>
      <w:r w:rsidRPr="00C8366B">
        <w:rPr>
          <w:rFonts w:eastAsia="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C8366B">
        <w:rPr>
          <w:rFonts w:eastAsia="Arial-BoldMT"/>
          <w:b/>
          <w:bCs/>
          <w:color w:val="000000"/>
        </w:rPr>
        <w:t xml:space="preserve">. </w:t>
      </w:r>
      <w:r w:rsidRPr="00C8366B">
        <w:rPr>
          <w:rFonts w:eastAsia="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Zgłoszenie sprzeciwu lub zastrzeżeń przez Zamawiającego w terminie określonym w ust. 5 będzie równoznaczne z odmową udzielenia zgody.</w:t>
      </w:r>
    </w:p>
    <w:p w14:paraId="45DE9C9F"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pPr>
      <w:r w:rsidRPr="00C8366B">
        <w:rPr>
          <w:rFonts w:eastAsia="ArialMT"/>
          <w:color w:val="000000"/>
        </w:rPr>
        <w:t>W przypadku odmowy akceptacji umowy podwykonawczej, Wykonawca nie może polecić Podwykonawcy przystąpienia do realizacji zadania.</w:t>
      </w:r>
    </w:p>
    <w:p w14:paraId="082B4A65" w14:textId="1653DE56"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Pr="00C8366B"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olor w:val="000000"/>
        </w:rPr>
      </w:pPr>
      <w:r w:rsidRPr="00C8366B">
        <w:rPr>
          <w:rFonts w:eastAsia="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7899C989" w:rsidR="00537BC0" w:rsidRPr="00C8366B" w:rsidRDefault="00537BC0" w:rsidP="00E61D41">
      <w:pPr>
        <w:pStyle w:val="Standard"/>
        <w:widowControl/>
        <w:numPr>
          <w:ilvl w:val="0"/>
          <w:numId w:val="50"/>
        </w:numPr>
        <w:tabs>
          <w:tab w:val="left" w:pos="284"/>
        </w:tabs>
        <w:suppressAutoHyphens/>
        <w:adjustRightInd/>
        <w:spacing w:line="252" w:lineRule="auto"/>
        <w:ind w:left="284" w:hanging="284"/>
        <w:jc w:val="both"/>
        <w:textAlignment w:val="baseline"/>
        <w:rPr>
          <w:rFonts w:eastAsia="ArialMT"/>
          <w:color w:val="000000"/>
        </w:rPr>
      </w:pPr>
      <w:r w:rsidRPr="00C8366B">
        <w:rPr>
          <w:rFonts w:eastAsia="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w:t>
      </w:r>
      <w:r w:rsidR="002C11C3" w:rsidRPr="00C8366B">
        <w:rPr>
          <w:rFonts w:eastAsia="ArialMT"/>
          <w:color w:val="000000"/>
        </w:rPr>
        <w:t xml:space="preserve">            </w:t>
      </w:r>
      <w:r w:rsidRPr="00C8366B">
        <w:rPr>
          <w:rFonts w:eastAsia="ArialMT"/>
          <w:color w:val="000000"/>
        </w:rPr>
        <w:t xml:space="preserve"> 50 000 zł.</w:t>
      </w:r>
    </w:p>
    <w:p w14:paraId="5170B298" w14:textId="7811EED6" w:rsidR="00537BC0" w:rsidRPr="00C8366B" w:rsidRDefault="00537BC0" w:rsidP="00164F0F">
      <w:pPr>
        <w:pStyle w:val="Standard"/>
        <w:widowControl/>
        <w:numPr>
          <w:ilvl w:val="0"/>
          <w:numId w:val="50"/>
        </w:numPr>
        <w:suppressAutoHyphens/>
        <w:adjustRightInd/>
        <w:spacing w:line="252" w:lineRule="auto"/>
        <w:ind w:left="426" w:hanging="426"/>
        <w:textAlignment w:val="baseline"/>
        <w:rPr>
          <w:rFonts w:eastAsia="ArialMT"/>
          <w:color w:val="000000"/>
        </w:rPr>
      </w:pPr>
      <w:r w:rsidRPr="00C8366B">
        <w:rPr>
          <w:rFonts w:eastAsia="ArialMT"/>
          <w:color w:val="000000"/>
        </w:rPr>
        <w:t>W przypadku, o którym mowa w ust. 10, jeżeli termin zapłaty wynagrodzenia jest dłuższy niż określony w ust. 4. 12</w:t>
      </w:r>
      <w:r w:rsidR="00A55241" w:rsidRPr="00C8366B">
        <w:rPr>
          <w:rFonts w:eastAsia="ArialMT"/>
          <w:color w:val="000000"/>
        </w:rPr>
        <w:t>)</w:t>
      </w:r>
      <w:r w:rsidRPr="00C8366B">
        <w:rPr>
          <w:rFonts w:eastAsia="ArialMT"/>
          <w:color w:val="000000"/>
        </w:rPr>
        <w:t>, Zamawiający informuje, o tym Wykonawcę i wzywa go do doprowadzenia do zmiany tej umowy pod rygorem wystąpienia o zapłatę kary umownej.</w:t>
      </w:r>
    </w:p>
    <w:p w14:paraId="6B806342" w14:textId="77777777" w:rsidR="00537BC0" w:rsidRPr="00C8366B" w:rsidRDefault="00537BC0" w:rsidP="0072782A">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Pr="00C8366B" w:rsidRDefault="00537BC0" w:rsidP="0072782A">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Umowy Wykonawcy z Podwykonawcami, lub dalszymi Podwykonawcami powinny być zawarte na piśmie pod rygorem nieważności.</w:t>
      </w:r>
    </w:p>
    <w:p w14:paraId="63022969" w14:textId="77777777" w:rsidR="00537BC0" w:rsidRPr="00C8366B"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olor w:val="000000"/>
        </w:rPr>
      </w:pPr>
      <w:r w:rsidRPr="00C8366B">
        <w:rPr>
          <w:rFonts w:eastAsia="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5546CA45" w:rsidR="00537BC0" w:rsidRPr="00C8366B"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olor w:val="000000"/>
        </w:rPr>
      </w:pPr>
      <w:r w:rsidRPr="00C8366B">
        <w:rPr>
          <w:rFonts w:eastAsia="ArialMT"/>
          <w:color w:val="000000"/>
        </w:rPr>
        <w:t>Jeżeli zmiana albo rezygnacja z Podwykonawcy dotyczy podmiotu, na którego zasoby Wykonawca powoływał się, na zasadach określonych w art. 1</w:t>
      </w:r>
      <w:r w:rsidR="00E14151" w:rsidRPr="00C8366B">
        <w:rPr>
          <w:rFonts w:eastAsia="ArialMT"/>
          <w:color w:val="000000"/>
        </w:rPr>
        <w:t>18</w:t>
      </w:r>
      <w:r w:rsidR="00CC25F0" w:rsidRPr="00C8366B">
        <w:rPr>
          <w:rFonts w:eastAsia="ArialMT"/>
          <w:color w:val="000000"/>
        </w:rPr>
        <w:t xml:space="preserve"> PZP</w:t>
      </w:r>
      <w:r w:rsidRPr="00C8366B">
        <w:rPr>
          <w:rFonts w:eastAsia="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lastRenderedPageBreak/>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4833BC42"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Postanowienia niniejszego paragrafu stosuje się odpowiednio do zmian zawartych umów podwykonawczych oraz zmian zakresu zadania powierzonego do wykonania przez podwykonawców.</w:t>
      </w:r>
    </w:p>
    <w:p w14:paraId="2E4D67B5"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9051B5"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Bezpośrednia zapłata obejmuje wyłącznie należne wynagrodzenie, bez odsetek, należnych Podwykonawcy lub dalszemu Podwykonawcy.</w:t>
      </w:r>
    </w:p>
    <w:p w14:paraId="3D9B8D7B" w14:textId="77777777" w:rsidR="00537BC0" w:rsidRPr="00C8366B"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olor w:val="000000"/>
        </w:rPr>
      </w:pPr>
      <w:r w:rsidRPr="00C8366B">
        <w:rPr>
          <w:rFonts w:eastAsia="ArialMT"/>
          <w:color w:val="000000"/>
        </w:rPr>
        <w:t>W przypadku zatrudnienia przez Wykonawcę do realizacji zamówienia w zakresie umownych robót Podwykonawców, Wykonawca zobowiązany jest załączyć do wystawionej przez siebie faktury:</w:t>
      </w:r>
    </w:p>
    <w:p w14:paraId="138F83C6" w14:textId="4EAFCFD7"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 zestawienie wszystkich należności dla wszystkich Podwykonawców wraz z kopiami wystawionych przez nich faktur,</w:t>
      </w:r>
    </w:p>
    <w:p w14:paraId="03BEFF7A" w14:textId="299C3966"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 xml:space="preserve">2) dowodów zapłaty wymagalnych zobowiązań wobec Podwykonawców lub dalszych Podwykonawców wynikających z faktur Podwykonawców na dzień wystawienia faktury przez Wykonawcę. </w:t>
      </w:r>
      <w:r w:rsidR="003B33A7" w:rsidRPr="00C8366B">
        <w:rPr>
          <w:rFonts w:eastAsia="ArialMT"/>
          <w:color w:val="000000"/>
        </w:rPr>
        <w:t>d</w:t>
      </w:r>
      <w:r w:rsidR="00537BC0" w:rsidRPr="00C8366B">
        <w:rPr>
          <w:rFonts w:eastAsia="ArialMT"/>
          <w:color w:val="000000"/>
        </w:rPr>
        <w:t>owodem zapłaty jest kopia polecenia przelewu.</w:t>
      </w:r>
    </w:p>
    <w:p w14:paraId="515B95CE" w14:textId="2FFBB5FA"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7E75F481"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CC25F0" w:rsidRPr="00C8366B">
        <w:rPr>
          <w:rFonts w:eastAsia="ArialMT"/>
          <w:color w:val="000000"/>
        </w:rPr>
        <w:t xml:space="preserve"> </w:t>
      </w:r>
      <w:r w:rsidRPr="00C8366B">
        <w:rPr>
          <w:rFonts w:eastAsia="ArialMT"/>
          <w:color w:val="000000"/>
        </w:rPr>
        <w:t>z warunków umowy z Podwykonawcą, a także domagania się od podwykonawcy złożenia stosownych oświadczeń oraz udostępnienia dokumentów umownych.</w:t>
      </w:r>
    </w:p>
    <w:p w14:paraId="67651D40"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lastRenderedPageBreak/>
        <w:t>Bezpośrednia zapłata obejmuje wyłącznie należne wynagrodzenie, bez odsetek, należnych Podwykonawcy lub dalszemu Podwykonawcy.</w:t>
      </w:r>
    </w:p>
    <w:p w14:paraId="2D2012F7" w14:textId="77777777" w:rsidR="00537BC0" w:rsidRPr="00C8366B"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olor w:val="000000"/>
        </w:rPr>
      </w:pPr>
      <w:r w:rsidRPr="00C8366B">
        <w:rPr>
          <w:rFonts w:eastAsia="ArialMT"/>
          <w:color w:val="000000"/>
        </w:rPr>
        <w:t>Zamawiający nie ponosi odpowiedzialności za zapłatę wynagrodzenia za roboty budowlane wykonane przez Podwykonawcę w przypadku :</w:t>
      </w:r>
    </w:p>
    <w:p w14:paraId="42846B17" w14:textId="1B0B1F99"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1) zawarcia umowy z Podwykonawcą lub zmiany Podwykonawcy, bez zgody Zamawiającego,</w:t>
      </w:r>
    </w:p>
    <w:p w14:paraId="6D0D37A1" w14:textId="46FB602E"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2) zmiany warunków umowy z Podwykonawcą bez zgody Zamawiającego,</w:t>
      </w:r>
    </w:p>
    <w:p w14:paraId="2F1C195F" w14:textId="71927DF8" w:rsidR="00537BC0" w:rsidRPr="00C8366B" w:rsidRDefault="004A6A65" w:rsidP="004A6A65">
      <w:pPr>
        <w:pStyle w:val="Standard"/>
        <w:ind w:left="567" w:hanging="567"/>
        <w:jc w:val="both"/>
        <w:rPr>
          <w:rFonts w:eastAsia="ArialMT"/>
          <w:color w:val="000000"/>
        </w:rPr>
      </w:pPr>
      <w:r w:rsidRPr="00C8366B">
        <w:rPr>
          <w:rFonts w:eastAsia="ArialMT"/>
          <w:color w:val="000000"/>
        </w:rPr>
        <w:t xml:space="preserve">      </w:t>
      </w:r>
      <w:r w:rsidR="00537BC0" w:rsidRPr="00C8366B">
        <w:rPr>
          <w:rFonts w:eastAsia="ArialMT"/>
          <w:color w:val="000000"/>
        </w:rPr>
        <w:t>3) nieuwzględnienia sprzeciwu lub zastrzeżeń do umowy z Podwykonawcą zgłoszonych przez Zamawiającego lub innego naruszenia art. 647 1 Kodeksu cywilnego.</w:t>
      </w:r>
    </w:p>
    <w:p w14:paraId="64060AFB" w14:textId="77777777" w:rsidR="00537BC0" w:rsidRPr="00C8366B"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olor w:val="000000"/>
        </w:rPr>
      </w:pPr>
      <w:r w:rsidRPr="00C8366B">
        <w:rPr>
          <w:rFonts w:eastAsia="ArialMT"/>
          <w:color w:val="000000"/>
        </w:rPr>
        <w:t>Wykonawca zobowiązuje się koordynować prace realizowane przez podwykonawców,                                                                    z zastrzeżeniem, że Stroną dla Zamawiającego będzie w każdym przypadku Wykonawca.</w:t>
      </w:r>
    </w:p>
    <w:p w14:paraId="56E0253C" w14:textId="77777777" w:rsidR="00537BC0" w:rsidRPr="00C8366B"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olor w:val="000000"/>
        </w:rPr>
      </w:pPr>
      <w:r w:rsidRPr="00C8366B">
        <w:rPr>
          <w:rFonts w:eastAsia="ArialMT"/>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4501D76F" w14:textId="77777777" w:rsidR="00826EDE" w:rsidRPr="00C8366B" w:rsidRDefault="00826EDE" w:rsidP="00826EDE">
      <w:pPr>
        <w:jc w:val="both"/>
        <w:rPr>
          <w:rFonts w:ascii="Times New Roman" w:hAnsi="Times New Roman" w:cs="Times New Roman"/>
        </w:rPr>
      </w:pPr>
    </w:p>
    <w:p w14:paraId="72B2912B" w14:textId="77777777" w:rsidR="008E0C04" w:rsidRPr="00C8366B" w:rsidRDefault="008E0C04" w:rsidP="008E0C04">
      <w:pPr>
        <w:rPr>
          <w:rFonts w:ascii="Times New Roman" w:hAnsi="Times New Roman" w:cs="Times New Roman"/>
          <w:b/>
        </w:rPr>
      </w:pPr>
      <w:r w:rsidRPr="00C8366B">
        <w:rPr>
          <w:rFonts w:ascii="Times New Roman" w:hAnsi="Times New Roman" w:cs="Times New Roman"/>
          <w:b/>
        </w:rPr>
        <w:t>XII. Sposób oraz termin składania ofert</w:t>
      </w:r>
    </w:p>
    <w:p w14:paraId="237640FB" w14:textId="77777777" w:rsidR="007429D3" w:rsidRPr="00C8366B" w:rsidRDefault="007429D3" w:rsidP="00B80584">
      <w:pPr>
        <w:jc w:val="both"/>
        <w:rPr>
          <w:rFonts w:ascii="Times New Roman" w:hAnsi="Times New Roman" w:cs="Times New Roman"/>
          <w:color w:val="auto"/>
        </w:rPr>
      </w:pPr>
    </w:p>
    <w:p w14:paraId="47780247" w14:textId="4D4F5EFE" w:rsidR="008E0C04" w:rsidRPr="00C8366B" w:rsidRDefault="00B80584" w:rsidP="00E61D41">
      <w:pPr>
        <w:jc w:val="both"/>
        <w:rPr>
          <w:rFonts w:ascii="Times New Roman" w:hAnsi="Times New Roman" w:cs="Times New Roman"/>
          <w:b/>
          <w:color w:val="auto"/>
        </w:rPr>
      </w:pPr>
      <w:r w:rsidRPr="00C8366B">
        <w:rPr>
          <w:rFonts w:ascii="Times New Roman" w:hAnsi="Times New Roman" w:cs="Times New Roman"/>
          <w:color w:val="auto"/>
        </w:rPr>
        <w:t>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 //oneplace.marketplanet.pl/regulamin.</w:t>
      </w:r>
    </w:p>
    <w:p w14:paraId="61FC27BF" w14:textId="77777777" w:rsidR="008E0C04" w:rsidRPr="00C8366B" w:rsidRDefault="008E0C04" w:rsidP="00E61D41">
      <w:pPr>
        <w:ind w:left="142" w:hanging="142"/>
        <w:jc w:val="both"/>
        <w:rPr>
          <w:rFonts w:ascii="Times New Roman" w:hAnsi="Times New Roman" w:cs="Times New Roman"/>
        </w:rPr>
      </w:pPr>
      <w:r w:rsidRPr="00C8366B">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C8366B" w:rsidRDefault="00791A53" w:rsidP="00E61D41">
      <w:pPr>
        <w:ind w:left="284" w:hanging="284"/>
        <w:jc w:val="both"/>
        <w:rPr>
          <w:rFonts w:ascii="Times New Roman" w:hAnsi="Times New Roman" w:cs="Times New Roman"/>
          <w:color w:val="FF0000"/>
        </w:rPr>
      </w:pPr>
      <w:r w:rsidRPr="00C8366B">
        <w:rPr>
          <w:rFonts w:ascii="Times New Roman" w:hAnsi="Times New Roman" w:cs="Times New Roman"/>
        </w:rPr>
        <w:t xml:space="preserve">2. </w:t>
      </w:r>
      <w:r w:rsidR="008E0C04" w:rsidRPr="00C8366B">
        <w:rPr>
          <w:rFonts w:ascii="Times New Roman" w:hAnsi="Times New Roman" w:cs="Times New Roman"/>
        </w:rPr>
        <w:t>Wykonawca składa ofertę za pośrednictwem</w:t>
      </w:r>
      <w:r w:rsidRPr="00C8366B">
        <w:rPr>
          <w:rFonts w:ascii="Times New Roman" w:hAnsi="Times New Roman" w:cs="Times New Roman"/>
        </w:rPr>
        <w:t xml:space="preserve"> „Platformy </w:t>
      </w:r>
      <w:r w:rsidR="002F1F05" w:rsidRPr="00C8366B">
        <w:rPr>
          <w:rFonts w:ascii="Times New Roman" w:hAnsi="Times New Roman" w:cs="Times New Roman"/>
        </w:rPr>
        <w:t>dzierzgowo.ezamawiajacy.pl</w:t>
      </w:r>
      <w:r w:rsidRPr="00C8366B">
        <w:rPr>
          <w:rFonts w:ascii="Times New Roman" w:hAnsi="Times New Roman" w:cs="Times New Roman"/>
        </w:rPr>
        <w:t>”, udostępnionej na stronie internetowej</w:t>
      </w:r>
      <w:r w:rsidRPr="00C8366B">
        <w:rPr>
          <w:rFonts w:ascii="Times New Roman" w:hAnsi="Times New Roman" w:cs="Times New Roman"/>
          <w:color w:val="0070C0"/>
          <w:u w:val="single"/>
        </w:rPr>
        <w:t xml:space="preserve"> </w:t>
      </w:r>
      <w:hyperlink r:id="rId9" w:history="1">
        <w:r w:rsidR="003F3EB4" w:rsidRPr="00C8366B">
          <w:rPr>
            <w:rStyle w:val="Hipercze"/>
            <w:rFonts w:ascii="Times New Roman" w:hAnsi="Times New Roman" w:cs="Times New Roman"/>
          </w:rPr>
          <w:t>https://dzierzgowo.ezamawiajacy.pl</w:t>
        </w:r>
      </w:hyperlink>
    </w:p>
    <w:p w14:paraId="537D243F" w14:textId="384D7157" w:rsidR="00791A53" w:rsidRPr="00C8366B" w:rsidRDefault="00363328" w:rsidP="00004153">
      <w:pPr>
        <w:ind w:left="284" w:hanging="284"/>
        <w:jc w:val="both"/>
        <w:rPr>
          <w:rFonts w:ascii="Times New Roman" w:hAnsi="Times New Roman" w:cs="Times New Roman"/>
        </w:rPr>
      </w:pPr>
      <w:r w:rsidRPr="00C8366B">
        <w:rPr>
          <w:rFonts w:ascii="Times New Roman" w:hAnsi="Times New Roman" w:cs="Times New Roman"/>
        </w:rPr>
        <w:t xml:space="preserve">3. </w:t>
      </w:r>
      <w:r w:rsidR="008E0C04" w:rsidRPr="00C8366B">
        <w:rPr>
          <w:rFonts w:ascii="Times New Roman" w:hAnsi="Times New Roman" w:cs="Times New Roman"/>
        </w:rPr>
        <w:t>Sposób złożenia oferty został opisany w</w:t>
      </w:r>
      <w:r w:rsidR="00791A53" w:rsidRPr="00C8366B">
        <w:rPr>
          <w:rFonts w:ascii="Times New Roman" w:hAnsi="Times New Roman" w:cs="Times New Roman"/>
        </w:rPr>
        <w:t xml:space="preserve"> instrukcji użytkownika ‘Platformy</w:t>
      </w:r>
      <w:r w:rsidR="002F1F05" w:rsidRPr="00C8366B">
        <w:rPr>
          <w:rFonts w:ascii="Times New Roman" w:hAnsi="Times New Roman" w:cs="Times New Roman"/>
        </w:rPr>
        <w:t xml:space="preserve"> dzierzgowo.ezamawiajacy.pl</w:t>
      </w:r>
      <w:r w:rsidR="00791A53" w:rsidRPr="00C8366B">
        <w:rPr>
          <w:rFonts w:ascii="Times New Roman" w:hAnsi="Times New Roman" w:cs="Times New Roman"/>
        </w:rPr>
        <w:t>”</w:t>
      </w:r>
      <w:r w:rsidR="0072782A" w:rsidRPr="00C8366B">
        <w:rPr>
          <w:rFonts w:ascii="Times New Roman" w:hAnsi="Times New Roman" w:cs="Times New Roman"/>
        </w:rPr>
        <w:t>.</w:t>
      </w:r>
      <w:r w:rsidR="00791A53" w:rsidRPr="00C8366B">
        <w:rPr>
          <w:rFonts w:ascii="Times New Roman" w:hAnsi="Times New Roman" w:cs="Times New Roman"/>
        </w:rPr>
        <w:t xml:space="preserve"> </w:t>
      </w:r>
      <w:r w:rsidR="00004153" w:rsidRPr="00C8366B">
        <w:rPr>
          <w:rFonts w:ascii="Times New Roman" w:hAnsi="Times New Roman" w:cs="Times New Roman"/>
        </w:rPr>
        <w:t>znajduje się w zakładce „ Regulacja i procedury procesu zakupowego”.</w:t>
      </w:r>
    </w:p>
    <w:p w14:paraId="02E476C8" w14:textId="779285F6" w:rsidR="00363328" w:rsidRPr="00C8366B" w:rsidRDefault="00363328" w:rsidP="008E0C04">
      <w:pPr>
        <w:jc w:val="both"/>
        <w:rPr>
          <w:rFonts w:ascii="Times New Roman" w:hAnsi="Times New Roman" w:cs="Times New Roman"/>
          <w:b/>
          <w:color w:val="00B0F0"/>
        </w:rPr>
      </w:pPr>
      <w:r w:rsidRPr="00C8366B">
        <w:rPr>
          <w:rFonts w:ascii="Times New Roman" w:hAnsi="Times New Roman" w:cs="Times New Roman"/>
        </w:rPr>
        <w:t xml:space="preserve">4. </w:t>
      </w:r>
      <w:r w:rsidR="008E0C04" w:rsidRPr="00C8366B">
        <w:rPr>
          <w:rFonts w:ascii="Times New Roman" w:hAnsi="Times New Roman" w:cs="Times New Roman"/>
        </w:rPr>
        <w:t xml:space="preserve"> Termin składania </w:t>
      </w:r>
      <w:r w:rsidRPr="00C8366B">
        <w:rPr>
          <w:rFonts w:ascii="Times New Roman" w:hAnsi="Times New Roman" w:cs="Times New Roman"/>
        </w:rPr>
        <w:t xml:space="preserve">ofert upływa </w:t>
      </w:r>
      <w:r w:rsidR="00DD70B1" w:rsidRPr="00C8366B">
        <w:rPr>
          <w:rFonts w:ascii="Times New Roman" w:hAnsi="Times New Roman" w:cs="Times New Roman"/>
          <w:b/>
        </w:rPr>
        <w:t xml:space="preserve">w </w:t>
      </w:r>
      <w:r w:rsidR="00DD70B1" w:rsidRPr="00C8366B">
        <w:rPr>
          <w:rFonts w:ascii="Times New Roman" w:hAnsi="Times New Roman" w:cs="Times New Roman"/>
          <w:b/>
          <w:color w:val="auto"/>
        </w:rPr>
        <w:t>dniu</w:t>
      </w:r>
      <w:r w:rsidR="00724C8C" w:rsidRPr="00C8366B">
        <w:rPr>
          <w:rFonts w:ascii="Times New Roman" w:hAnsi="Times New Roman" w:cs="Times New Roman"/>
          <w:b/>
          <w:color w:val="auto"/>
        </w:rPr>
        <w:t xml:space="preserve"> </w:t>
      </w:r>
      <w:r w:rsidR="003E0B7F" w:rsidRPr="00C8366B">
        <w:rPr>
          <w:rFonts w:ascii="Times New Roman" w:hAnsi="Times New Roman" w:cs="Times New Roman"/>
          <w:b/>
          <w:color w:val="auto"/>
        </w:rPr>
        <w:t>0</w:t>
      </w:r>
      <w:r w:rsidR="00BD693C" w:rsidRPr="00C8366B">
        <w:rPr>
          <w:rFonts w:ascii="Times New Roman" w:hAnsi="Times New Roman" w:cs="Times New Roman"/>
          <w:b/>
          <w:color w:val="auto"/>
        </w:rPr>
        <w:t>5</w:t>
      </w:r>
      <w:r w:rsidR="003B33A7" w:rsidRPr="00C8366B">
        <w:rPr>
          <w:rFonts w:ascii="Times New Roman" w:hAnsi="Times New Roman" w:cs="Times New Roman"/>
          <w:b/>
          <w:color w:val="auto"/>
        </w:rPr>
        <w:t>.0</w:t>
      </w:r>
      <w:r w:rsidR="003E0B7F" w:rsidRPr="00C8366B">
        <w:rPr>
          <w:rFonts w:ascii="Times New Roman" w:hAnsi="Times New Roman" w:cs="Times New Roman"/>
          <w:b/>
          <w:color w:val="auto"/>
        </w:rPr>
        <w:t>9</w:t>
      </w:r>
      <w:r w:rsidR="00E443C8" w:rsidRPr="00C8366B">
        <w:rPr>
          <w:rFonts w:ascii="Times New Roman" w:hAnsi="Times New Roman" w:cs="Times New Roman"/>
          <w:b/>
          <w:color w:val="auto"/>
        </w:rPr>
        <w:t>.</w:t>
      </w:r>
      <w:r w:rsidR="00DD70B1" w:rsidRPr="00C8366B">
        <w:rPr>
          <w:rFonts w:ascii="Times New Roman" w:hAnsi="Times New Roman" w:cs="Times New Roman"/>
          <w:b/>
          <w:color w:val="auto"/>
        </w:rPr>
        <w:t>202</w:t>
      </w:r>
      <w:r w:rsidR="00444394" w:rsidRPr="00C8366B">
        <w:rPr>
          <w:rFonts w:ascii="Times New Roman" w:hAnsi="Times New Roman" w:cs="Times New Roman"/>
          <w:b/>
          <w:color w:val="auto"/>
        </w:rPr>
        <w:t>3</w:t>
      </w:r>
      <w:r w:rsidR="00DD70B1" w:rsidRPr="00C8366B">
        <w:rPr>
          <w:rFonts w:ascii="Times New Roman" w:hAnsi="Times New Roman" w:cs="Times New Roman"/>
          <w:b/>
          <w:color w:val="auto"/>
        </w:rPr>
        <w:t xml:space="preserve"> r. o godz. 10</w:t>
      </w:r>
      <w:r w:rsidR="00DD70B1" w:rsidRPr="00C8366B">
        <w:rPr>
          <w:rFonts w:ascii="Times New Roman" w:hAnsi="Times New Roman" w:cs="Times New Roman"/>
          <w:b/>
          <w:color w:val="auto"/>
          <w:vertAlign w:val="superscript"/>
        </w:rPr>
        <w:t>00</w:t>
      </w:r>
      <w:r w:rsidR="00DD70B1" w:rsidRPr="00C8366B">
        <w:rPr>
          <w:rFonts w:ascii="Times New Roman" w:hAnsi="Times New Roman" w:cs="Times New Roman"/>
          <w:b/>
          <w:color w:val="auto"/>
        </w:rPr>
        <w:t>.</w:t>
      </w:r>
      <w:r w:rsidR="008E0C04" w:rsidRPr="00C8366B">
        <w:rPr>
          <w:rFonts w:ascii="Times New Roman" w:hAnsi="Times New Roman" w:cs="Times New Roman"/>
          <w:b/>
          <w:color w:val="auto"/>
        </w:rPr>
        <w:t xml:space="preserve"> </w:t>
      </w:r>
    </w:p>
    <w:p w14:paraId="11AD8DBB" w14:textId="1718495B" w:rsidR="008E0C04" w:rsidRPr="00C8366B" w:rsidRDefault="00363328" w:rsidP="004B4838">
      <w:pPr>
        <w:ind w:left="284" w:hanging="284"/>
        <w:jc w:val="both"/>
        <w:rPr>
          <w:rFonts w:ascii="Times New Roman" w:hAnsi="Times New Roman" w:cs="Times New Roman"/>
        </w:rPr>
      </w:pPr>
      <w:r w:rsidRPr="00C8366B">
        <w:rPr>
          <w:rFonts w:ascii="Times New Roman" w:hAnsi="Times New Roman" w:cs="Times New Roman"/>
        </w:rPr>
        <w:t xml:space="preserve">5. </w:t>
      </w:r>
      <w:r w:rsidR="008E0C04" w:rsidRPr="00C8366B">
        <w:rPr>
          <w:rFonts w:ascii="Times New Roman" w:hAnsi="Times New Roman" w:cs="Times New Roman"/>
        </w:rPr>
        <w:t>Za datę przekazania oferty oraz innych dokumentów przyjm</w:t>
      </w:r>
      <w:r w:rsidRPr="00C8366B">
        <w:rPr>
          <w:rFonts w:ascii="Times New Roman" w:hAnsi="Times New Roman" w:cs="Times New Roman"/>
        </w:rPr>
        <w:t xml:space="preserve">uje się datę ich wpływu na „Platformę </w:t>
      </w:r>
      <w:r w:rsidR="004B4838" w:rsidRPr="00C8366B">
        <w:rPr>
          <w:rFonts w:ascii="Times New Roman" w:hAnsi="Times New Roman" w:cs="Times New Roman"/>
        </w:rPr>
        <w:t>dzierzgowo.ezamawiajacy.pl</w:t>
      </w:r>
      <w:r w:rsidRPr="00C8366B">
        <w:rPr>
          <w:rFonts w:ascii="Times New Roman" w:hAnsi="Times New Roman" w:cs="Times New Roman"/>
        </w:rPr>
        <w:t>”</w:t>
      </w:r>
      <w:r w:rsidR="008E0C04" w:rsidRPr="00C8366B">
        <w:rPr>
          <w:rFonts w:ascii="Times New Roman" w:hAnsi="Times New Roman" w:cs="Times New Roman"/>
        </w:rPr>
        <w:t>.</w:t>
      </w:r>
    </w:p>
    <w:p w14:paraId="4A2305D1" w14:textId="77777777" w:rsidR="008E0C04" w:rsidRPr="00C8366B" w:rsidRDefault="00363328" w:rsidP="008E0C04">
      <w:pPr>
        <w:jc w:val="both"/>
        <w:rPr>
          <w:rFonts w:ascii="Times New Roman" w:hAnsi="Times New Roman" w:cs="Times New Roman"/>
        </w:rPr>
      </w:pPr>
      <w:r w:rsidRPr="00C8366B">
        <w:rPr>
          <w:rFonts w:ascii="Times New Roman" w:hAnsi="Times New Roman" w:cs="Times New Roman"/>
        </w:rPr>
        <w:t xml:space="preserve">6. </w:t>
      </w:r>
      <w:r w:rsidR="008E0C04" w:rsidRPr="00C8366B">
        <w:rPr>
          <w:rFonts w:ascii="Times New Roman" w:hAnsi="Times New Roman" w:cs="Times New Roman"/>
        </w:rPr>
        <w:t>Oferta złożona po terminie zostanie odrzucona na podstawie art. 226 ust. 1 pkt 1 PZP.</w:t>
      </w:r>
    </w:p>
    <w:p w14:paraId="3CA30D53" w14:textId="70960816" w:rsidR="008E0C04" w:rsidRPr="00C8366B" w:rsidRDefault="00363328" w:rsidP="004B4838">
      <w:pPr>
        <w:ind w:left="142" w:hanging="142"/>
        <w:jc w:val="both"/>
        <w:rPr>
          <w:rFonts w:ascii="Times New Roman" w:hAnsi="Times New Roman" w:cs="Times New Roman"/>
        </w:rPr>
      </w:pPr>
      <w:r w:rsidRPr="00C8366B">
        <w:rPr>
          <w:rFonts w:ascii="Times New Roman" w:hAnsi="Times New Roman" w:cs="Times New Roman"/>
        </w:rPr>
        <w:t xml:space="preserve">7. </w:t>
      </w:r>
      <w:r w:rsidR="008E0C04" w:rsidRPr="00C8366B">
        <w:rPr>
          <w:rFonts w:ascii="Times New Roman" w:hAnsi="Times New Roman" w:cs="Times New Roman"/>
        </w:rPr>
        <w:t>Wykonawca przed upływem terminu do składania ofert mo</w:t>
      </w:r>
      <w:r w:rsidRPr="00C8366B">
        <w:rPr>
          <w:rFonts w:ascii="Times New Roman" w:hAnsi="Times New Roman" w:cs="Times New Roman"/>
        </w:rPr>
        <w:t xml:space="preserve">że zmienić lub wycofać ofertę zgodnie z instrukcją użytkownika ‘Platformy </w:t>
      </w:r>
      <w:r w:rsidR="004B4838" w:rsidRPr="00C8366B">
        <w:rPr>
          <w:rFonts w:ascii="Times New Roman" w:hAnsi="Times New Roman" w:cs="Times New Roman"/>
        </w:rPr>
        <w:t>dzierzgowo.ezamawiajacy.pl</w:t>
      </w:r>
      <w:r w:rsidRPr="00C8366B">
        <w:rPr>
          <w:rFonts w:ascii="Times New Roman" w:hAnsi="Times New Roman" w:cs="Times New Roman"/>
        </w:rPr>
        <w:t xml:space="preserve">” </w:t>
      </w:r>
      <w:r w:rsidR="008E0C04" w:rsidRPr="00C8366B">
        <w:rPr>
          <w:rFonts w:ascii="Times New Roman" w:hAnsi="Times New Roman" w:cs="Times New Roman"/>
        </w:rPr>
        <w:t>.</w:t>
      </w:r>
    </w:p>
    <w:p w14:paraId="3942883E" w14:textId="3B005697" w:rsidR="008E0C04" w:rsidRPr="00C8366B" w:rsidRDefault="00363328" w:rsidP="004B4838">
      <w:pPr>
        <w:ind w:left="142" w:hanging="142"/>
        <w:jc w:val="both"/>
        <w:rPr>
          <w:rFonts w:ascii="Times New Roman" w:hAnsi="Times New Roman" w:cs="Times New Roman"/>
        </w:rPr>
      </w:pPr>
      <w:r w:rsidRPr="00C8366B">
        <w:rPr>
          <w:rFonts w:ascii="Times New Roman" w:hAnsi="Times New Roman" w:cs="Times New Roman"/>
        </w:rPr>
        <w:t xml:space="preserve">8. </w:t>
      </w:r>
      <w:r w:rsidR="008E0C04" w:rsidRPr="00C8366B">
        <w:rPr>
          <w:rFonts w:ascii="Times New Roman" w:hAnsi="Times New Roman" w:cs="Times New Roman"/>
        </w:rPr>
        <w:t>Wykonawca nie może skutecznie wycofać oferty ani wprowadzić zmian w treści oferty po upływie terminu składania ofert.</w:t>
      </w:r>
    </w:p>
    <w:p w14:paraId="48717343" w14:textId="77777777" w:rsidR="008E0C04" w:rsidRPr="00C8366B" w:rsidRDefault="008E0C04" w:rsidP="008E0C04">
      <w:pPr>
        <w:rPr>
          <w:rFonts w:ascii="Times New Roman" w:hAnsi="Times New Roman" w:cs="Times New Roman"/>
        </w:rPr>
      </w:pPr>
    </w:p>
    <w:p w14:paraId="435FA8C8" w14:textId="77777777" w:rsidR="00CA4638" w:rsidRPr="00C8366B" w:rsidRDefault="00CA4638" w:rsidP="00CA4638">
      <w:pPr>
        <w:rPr>
          <w:rFonts w:ascii="Times New Roman" w:hAnsi="Times New Roman" w:cs="Times New Roman"/>
          <w:b/>
        </w:rPr>
      </w:pPr>
      <w:r w:rsidRPr="00C8366B">
        <w:rPr>
          <w:rFonts w:ascii="Times New Roman" w:hAnsi="Times New Roman" w:cs="Times New Roman"/>
          <w:b/>
        </w:rPr>
        <w:t>XIII. Termin otwarcia ofert</w:t>
      </w:r>
    </w:p>
    <w:p w14:paraId="47DAD985" w14:textId="77777777" w:rsidR="00CA4638" w:rsidRPr="00C8366B" w:rsidRDefault="00CA4638" w:rsidP="00CA4638">
      <w:pPr>
        <w:rPr>
          <w:rFonts w:ascii="Times New Roman" w:hAnsi="Times New Roman" w:cs="Times New Roman"/>
          <w:b/>
        </w:rPr>
      </w:pPr>
    </w:p>
    <w:p w14:paraId="31D7AD7E" w14:textId="2B2FB576" w:rsidR="00CA4638" w:rsidRPr="00C8366B" w:rsidRDefault="00CA4638" w:rsidP="004B4838">
      <w:pPr>
        <w:ind w:left="142" w:hanging="142"/>
        <w:jc w:val="both"/>
        <w:rPr>
          <w:rFonts w:ascii="Times New Roman" w:hAnsi="Times New Roman" w:cs="Times New Roman"/>
        </w:rPr>
      </w:pPr>
      <w:r w:rsidRPr="00C8366B">
        <w:rPr>
          <w:rFonts w:ascii="Times New Roman" w:hAnsi="Times New Roman" w:cs="Times New Roman"/>
        </w:rPr>
        <w:t xml:space="preserve">1. Otwarcie ofert nastąpi </w:t>
      </w:r>
      <w:r w:rsidR="00DD70B1" w:rsidRPr="00C8366B">
        <w:rPr>
          <w:rFonts w:ascii="Times New Roman" w:hAnsi="Times New Roman" w:cs="Times New Roman"/>
          <w:b/>
        </w:rPr>
        <w:t>w dniu</w:t>
      </w:r>
      <w:r w:rsidR="00724C8C" w:rsidRPr="00C8366B">
        <w:rPr>
          <w:rFonts w:ascii="Times New Roman" w:hAnsi="Times New Roman" w:cs="Times New Roman"/>
          <w:b/>
          <w:color w:val="00B0F0"/>
        </w:rPr>
        <w:t xml:space="preserve"> </w:t>
      </w:r>
      <w:r w:rsidR="003E0B7F" w:rsidRPr="00C8366B">
        <w:rPr>
          <w:rFonts w:ascii="Times New Roman" w:hAnsi="Times New Roman" w:cs="Times New Roman"/>
          <w:b/>
          <w:color w:val="auto"/>
        </w:rPr>
        <w:t>0</w:t>
      </w:r>
      <w:r w:rsidR="00BD693C" w:rsidRPr="00C8366B">
        <w:rPr>
          <w:rFonts w:ascii="Times New Roman" w:hAnsi="Times New Roman" w:cs="Times New Roman"/>
          <w:b/>
          <w:color w:val="auto"/>
        </w:rPr>
        <w:t>5</w:t>
      </w:r>
      <w:r w:rsidR="003B33A7" w:rsidRPr="00C8366B">
        <w:rPr>
          <w:rFonts w:ascii="Times New Roman" w:hAnsi="Times New Roman" w:cs="Times New Roman"/>
          <w:b/>
          <w:color w:val="auto"/>
        </w:rPr>
        <w:t>.0</w:t>
      </w:r>
      <w:r w:rsidR="003E0B7F" w:rsidRPr="00C8366B">
        <w:rPr>
          <w:rFonts w:ascii="Times New Roman" w:hAnsi="Times New Roman" w:cs="Times New Roman"/>
          <w:b/>
          <w:color w:val="auto"/>
        </w:rPr>
        <w:t>9</w:t>
      </w:r>
      <w:r w:rsidR="00E443C8" w:rsidRPr="00C8366B">
        <w:rPr>
          <w:rFonts w:ascii="Times New Roman" w:hAnsi="Times New Roman" w:cs="Times New Roman"/>
          <w:b/>
          <w:color w:val="auto"/>
        </w:rPr>
        <w:t>.</w:t>
      </w:r>
      <w:r w:rsidR="00DD70B1" w:rsidRPr="00C8366B">
        <w:rPr>
          <w:rFonts w:ascii="Times New Roman" w:hAnsi="Times New Roman" w:cs="Times New Roman"/>
          <w:b/>
          <w:color w:val="auto"/>
        </w:rPr>
        <w:t>202</w:t>
      </w:r>
      <w:r w:rsidR="00C60529" w:rsidRPr="00C8366B">
        <w:rPr>
          <w:rFonts w:ascii="Times New Roman" w:hAnsi="Times New Roman" w:cs="Times New Roman"/>
          <w:b/>
          <w:color w:val="auto"/>
        </w:rPr>
        <w:t>3</w:t>
      </w:r>
      <w:r w:rsidR="00DD70B1" w:rsidRPr="00C8366B">
        <w:rPr>
          <w:rFonts w:ascii="Times New Roman" w:hAnsi="Times New Roman" w:cs="Times New Roman"/>
          <w:b/>
          <w:color w:val="auto"/>
        </w:rPr>
        <w:t xml:space="preserve"> r. godz.10</w:t>
      </w:r>
      <w:r w:rsidR="00DD70B1" w:rsidRPr="00C8366B">
        <w:rPr>
          <w:rFonts w:ascii="Times New Roman" w:hAnsi="Times New Roman" w:cs="Times New Roman"/>
          <w:b/>
          <w:color w:val="auto"/>
          <w:vertAlign w:val="superscript"/>
        </w:rPr>
        <w:t>15</w:t>
      </w:r>
      <w:r w:rsidR="00DD70B1" w:rsidRPr="00C8366B">
        <w:rPr>
          <w:rFonts w:ascii="Times New Roman" w:hAnsi="Times New Roman" w:cs="Times New Roman"/>
          <w:b/>
        </w:rPr>
        <w:t>.</w:t>
      </w:r>
      <w:r w:rsidRPr="00C8366B">
        <w:rPr>
          <w:rFonts w:ascii="Times New Roman" w:hAnsi="Times New Roman" w:cs="Times New Roman"/>
        </w:rPr>
        <w:t xml:space="preserve"> Otwarcie ofert dokonywane jest przez odszyfrowanie i otwarcie ofert.</w:t>
      </w:r>
    </w:p>
    <w:p w14:paraId="3A277D03"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t>2. Zamawiający, najpóźniej przed otwarciem ofert, udostępni na stronie internetowej prowadzonego postępowania informację o kwocie, jaką zamierza przeznaczyć na sfinansowanie zamówienia.</w:t>
      </w:r>
    </w:p>
    <w:p w14:paraId="17F3A573"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C8366B" w:rsidRDefault="00CA4638" w:rsidP="00F106EC">
      <w:pPr>
        <w:ind w:left="142" w:hanging="142"/>
        <w:jc w:val="both"/>
        <w:rPr>
          <w:rFonts w:ascii="Times New Roman" w:hAnsi="Times New Roman" w:cs="Times New Roman"/>
        </w:rPr>
      </w:pPr>
      <w:r w:rsidRPr="00C8366B">
        <w:rPr>
          <w:rFonts w:ascii="Times New Roman" w:hAnsi="Times New Roman" w:cs="Times New Roman"/>
        </w:rPr>
        <w:lastRenderedPageBreak/>
        <w:t>4. Niezwłocznie po otwarciu ofert zamawiający udostępni na stronie internetowej prowadzonego postępowania informacje o:</w:t>
      </w:r>
    </w:p>
    <w:p w14:paraId="2F8E1ACC" w14:textId="2BE02181" w:rsidR="00CA4638" w:rsidRPr="00C8366B" w:rsidRDefault="00F106EC" w:rsidP="00F106EC">
      <w:pPr>
        <w:ind w:left="142" w:hanging="142"/>
        <w:jc w:val="both"/>
        <w:rPr>
          <w:rFonts w:ascii="Times New Roman" w:hAnsi="Times New Roman" w:cs="Times New Roman"/>
        </w:rPr>
      </w:pPr>
      <w:r w:rsidRPr="00C8366B">
        <w:rPr>
          <w:rFonts w:ascii="Times New Roman" w:hAnsi="Times New Roman" w:cs="Times New Roman"/>
        </w:rPr>
        <w:t xml:space="preserve">  </w:t>
      </w:r>
      <w:r w:rsidR="00CA4638" w:rsidRPr="00C8366B">
        <w:rPr>
          <w:rFonts w:ascii="Times New Roman" w:hAnsi="Times New Roman" w:cs="Times New Roman"/>
        </w:rPr>
        <w:t>1</w:t>
      </w:r>
      <w:r w:rsidR="00160F15" w:rsidRPr="00C8366B">
        <w:rPr>
          <w:rFonts w:ascii="Times New Roman" w:hAnsi="Times New Roman" w:cs="Times New Roman"/>
        </w:rPr>
        <w:t>)</w:t>
      </w:r>
      <w:r w:rsidR="00CA4638" w:rsidRPr="00C8366B">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C8366B" w:rsidRDefault="00F106EC" w:rsidP="00CA4638">
      <w:pPr>
        <w:jc w:val="both"/>
        <w:rPr>
          <w:rFonts w:ascii="Times New Roman" w:hAnsi="Times New Roman" w:cs="Times New Roman"/>
        </w:rPr>
      </w:pPr>
      <w:r w:rsidRPr="00C8366B">
        <w:rPr>
          <w:rFonts w:ascii="Times New Roman" w:hAnsi="Times New Roman" w:cs="Times New Roman"/>
        </w:rPr>
        <w:t xml:space="preserve"> </w:t>
      </w:r>
      <w:r w:rsidR="00CA4638" w:rsidRPr="00C8366B">
        <w:rPr>
          <w:rFonts w:ascii="Times New Roman" w:hAnsi="Times New Roman" w:cs="Times New Roman"/>
        </w:rPr>
        <w:t>2</w:t>
      </w:r>
      <w:r w:rsidR="00160F15" w:rsidRPr="00C8366B">
        <w:rPr>
          <w:rFonts w:ascii="Times New Roman" w:hAnsi="Times New Roman" w:cs="Times New Roman"/>
        </w:rPr>
        <w:t>)</w:t>
      </w:r>
      <w:r w:rsidR="00CA4638" w:rsidRPr="00C8366B">
        <w:rPr>
          <w:rFonts w:ascii="Times New Roman" w:hAnsi="Times New Roman" w:cs="Times New Roman"/>
        </w:rPr>
        <w:t xml:space="preserve"> cenach lub kosztach zawartych w ofertach.</w:t>
      </w:r>
    </w:p>
    <w:p w14:paraId="0F0862B3" w14:textId="77777777" w:rsidR="00CA4638" w:rsidRPr="00C8366B" w:rsidRDefault="00CA4638" w:rsidP="00CA4638">
      <w:pPr>
        <w:jc w:val="both"/>
        <w:rPr>
          <w:rFonts w:ascii="Times New Roman" w:hAnsi="Times New Roman" w:cs="Times New Roman"/>
        </w:rPr>
      </w:pPr>
    </w:p>
    <w:p w14:paraId="4FBF14D0" w14:textId="77777777" w:rsidR="005458B7" w:rsidRPr="00C8366B" w:rsidRDefault="005458B7" w:rsidP="005458B7">
      <w:pPr>
        <w:rPr>
          <w:rFonts w:ascii="Times New Roman" w:hAnsi="Times New Roman" w:cs="Times New Roman"/>
          <w:b/>
        </w:rPr>
      </w:pPr>
      <w:r w:rsidRPr="00C8366B">
        <w:rPr>
          <w:rFonts w:ascii="Times New Roman" w:hAnsi="Times New Roman" w:cs="Times New Roman"/>
          <w:b/>
        </w:rPr>
        <w:t>XIV. Sposób obliczenia ceny</w:t>
      </w:r>
    </w:p>
    <w:p w14:paraId="708E5AB5" w14:textId="77777777" w:rsidR="005458B7" w:rsidRPr="00C8366B" w:rsidRDefault="005458B7" w:rsidP="005458B7">
      <w:pPr>
        <w:jc w:val="both"/>
        <w:rPr>
          <w:rFonts w:ascii="Times New Roman" w:hAnsi="Times New Roman" w:cs="Times New Roman"/>
          <w:b/>
        </w:rPr>
      </w:pPr>
    </w:p>
    <w:p w14:paraId="203AC838"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1. Cena oferty stanowi wartość umowy za wykonanie przedmiotu zamówienia w całym zakresie.</w:t>
      </w:r>
    </w:p>
    <w:p w14:paraId="0A1FC691"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2. Wykonawca, uwzględniając wszystkie wymogi, o których mowa w dokumentach zamówienia, zobowiązany jest w cenie brutto ująć wszelkie koszty niezbędne dla prawidłowego oraz pełnego wykonania przedmiotu zamówienia, zgodnie z warunkami wynikającymi z zamówienia.</w:t>
      </w:r>
    </w:p>
    <w:p w14:paraId="00116153"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3. Przygotowując ofertę, wykonawcy powinni zapoznać się z dokumentami zamówienia, 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C8366B" w:rsidRDefault="005458B7" w:rsidP="00F106EC">
      <w:pPr>
        <w:ind w:left="142" w:hanging="142"/>
        <w:jc w:val="both"/>
        <w:rPr>
          <w:rFonts w:ascii="Times New Roman" w:hAnsi="Times New Roman" w:cs="Times New Roman"/>
        </w:rPr>
      </w:pPr>
      <w:r w:rsidRPr="00C8366B">
        <w:rPr>
          <w:rFonts w:ascii="Times New Roman" w:hAnsi="Times New Roman" w:cs="Times New Roman"/>
        </w:rPr>
        <w:t>4. W cenie oferty należy ująć wszystkie roboty i usługi niezbędne do wykonania i przekazania do eksploatacji przedmiotu umowy wynikające z dokumentów zamówienia.</w:t>
      </w:r>
    </w:p>
    <w:p w14:paraId="12392BFE" w14:textId="1EB2E354" w:rsidR="005458B7" w:rsidRPr="00C8366B" w:rsidRDefault="005458B7" w:rsidP="009E673C">
      <w:pPr>
        <w:ind w:left="142" w:hanging="142"/>
        <w:jc w:val="both"/>
        <w:rPr>
          <w:rFonts w:ascii="Times New Roman" w:hAnsi="Times New Roman" w:cs="Times New Roman"/>
        </w:rPr>
      </w:pPr>
      <w:r w:rsidRPr="00C8366B">
        <w:rPr>
          <w:rFonts w:ascii="Times New Roman" w:hAnsi="Times New Roman" w:cs="Times New Roman"/>
        </w:rPr>
        <w:t>5.  Wykonawca opisów poszczególnych pozycji</w:t>
      </w:r>
      <w:r w:rsidR="009E673C" w:rsidRPr="00C8366B">
        <w:rPr>
          <w:rFonts w:ascii="Times New Roman" w:hAnsi="Times New Roman" w:cs="Times New Roman"/>
        </w:rPr>
        <w:t xml:space="preserve"> pomocniczego</w:t>
      </w:r>
      <w:r w:rsidRPr="00C8366B">
        <w:rPr>
          <w:rFonts w:ascii="Times New Roman" w:hAnsi="Times New Roman" w:cs="Times New Roman"/>
        </w:rPr>
        <w:t xml:space="preserve"> przedmiaru robót nie powinien traktować jako ostatecznie definiujących wymagań dla danych robót. Nawet jeżeli w przedmiarze robót tego nie podano</w:t>
      </w:r>
      <w:r w:rsidR="00EE36C0" w:rsidRPr="00C8366B">
        <w:rPr>
          <w:rFonts w:ascii="Times New Roman" w:hAnsi="Times New Roman" w:cs="Times New Roman"/>
        </w:rPr>
        <w:t>, W</w:t>
      </w:r>
      <w:r w:rsidRPr="00C8366B">
        <w:rPr>
          <w:rFonts w:ascii="Times New Roman" w:hAnsi="Times New Roman" w:cs="Times New Roman"/>
        </w:rPr>
        <w:t>ykonawca winien przyjmować, że roboty w danej po</w:t>
      </w:r>
      <w:r w:rsidR="00EE36C0" w:rsidRPr="00C8366B">
        <w:rPr>
          <w:rFonts w:ascii="Times New Roman" w:hAnsi="Times New Roman" w:cs="Times New Roman"/>
        </w:rPr>
        <w:t xml:space="preserve">zycji muszą być </w:t>
      </w:r>
      <w:r w:rsidR="009E673C" w:rsidRPr="00C8366B">
        <w:rPr>
          <w:rFonts w:ascii="Times New Roman" w:hAnsi="Times New Roman" w:cs="Times New Roman"/>
        </w:rPr>
        <w:t xml:space="preserve">zaprojektowane i </w:t>
      </w:r>
      <w:r w:rsidR="00EE36C0" w:rsidRPr="00C8366B">
        <w:rPr>
          <w:rFonts w:ascii="Times New Roman" w:hAnsi="Times New Roman" w:cs="Times New Roman"/>
        </w:rPr>
        <w:t xml:space="preserve">wykonane </w:t>
      </w:r>
      <w:r w:rsidRPr="00C8366B">
        <w:rPr>
          <w:rFonts w:ascii="Times New Roman" w:hAnsi="Times New Roman" w:cs="Times New Roman"/>
        </w:rPr>
        <w:t>zgodnie z obowiązującymi przepisami technicznymi i wiedzą techniczną.</w:t>
      </w:r>
    </w:p>
    <w:p w14:paraId="203F19A1" w14:textId="2B4AB75C" w:rsidR="005458B7" w:rsidRPr="00C8366B" w:rsidRDefault="009E673C" w:rsidP="009E673C">
      <w:pPr>
        <w:ind w:left="284" w:hanging="284"/>
        <w:jc w:val="both"/>
        <w:rPr>
          <w:rFonts w:ascii="Times New Roman" w:hAnsi="Times New Roman" w:cs="Times New Roman"/>
        </w:rPr>
      </w:pPr>
      <w:r w:rsidRPr="00C8366B">
        <w:rPr>
          <w:rFonts w:ascii="Times New Roman" w:hAnsi="Times New Roman" w:cs="Times New Roman"/>
        </w:rPr>
        <w:t>6.</w:t>
      </w:r>
      <w:r w:rsidR="005458B7" w:rsidRPr="00C8366B">
        <w:rPr>
          <w:rFonts w:ascii="Times New Roman" w:hAnsi="Times New Roman" w:cs="Times New Roman"/>
        </w:rPr>
        <w:t xml:space="preserve"> Wykonawca w formularzu ofertowym (załącznik nr 1 do SWZ) wskazuje cenę ryczałtową brutto, uwzględniającą obowiązujący podatek VAT, za wykonanie przedmiotu zamówienia. Cena ta będzie pods</w:t>
      </w:r>
      <w:r w:rsidR="00807990" w:rsidRPr="00C8366B">
        <w:rPr>
          <w:rFonts w:ascii="Times New Roman" w:hAnsi="Times New Roman" w:cs="Times New Roman"/>
        </w:rPr>
        <w:t>tawą przy rozpatrywaniu</w:t>
      </w:r>
      <w:r w:rsidR="005458B7" w:rsidRPr="00C8366B">
        <w:rPr>
          <w:rFonts w:ascii="Times New Roman" w:hAnsi="Times New Roman" w:cs="Times New Roman"/>
        </w:rPr>
        <w:t xml:space="preserve"> kryterium oceny oferty.</w:t>
      </w:r>
    </w:p>
    <w:p w14:paraId="2FC6F182" w14:textId="1F340AD1" w:rsidR="005458B7" w:rsidRPr="00C8366B" w:rsidRDefault="009E673C" w:rsidP="003F66AB">
      <w:pPr>
        <w:ind w:left="142" w:hanging="142"/>
        <w:jc w:val="both"/>
        <w:rPr>
          <w:rFonts w:ascii="Times New Roman" w:hAnsi="Times New Roman" w:cs="Times New Roman"/>
        </w:rPr>
      </w:pPr>
      <w:r w:rsidRPr="00C8366B">
        <w:rPr>
          <w:rFonts w:ascii="Times New Roman" w:hAnsi="Times New Roman" w:cs="Times New Roman"/>
        </w:rPr>
        <w:t>7</w:t>
      </w:r>
      <w:r w:rsidR="005458B7" w:rsidRPr="00C8366B">
        <w:rPr>
          <w:rFonts w:ascii="Times New Roman" w:hAnsi="Times New Roman" w:cs="Times New Roman"/>
        </w:rPr>
        <w:t>. Cena ryczałtowa zawierać będzie równ</w:t>
      </w:r>
      <w:r w:rsidR="00807990" w:rsidRPr="00C8366B">
        <w:rPr>
          <w:rFonts w:ascii="Times New Roman" w:hAnsi="Times New Roman" w:cs="Times New Roman"/>
        </w:rPr>
        <w:t>ież koszty robót nie ujętych w przedmiarze</w:t>
      </w:r>
      <w:r w:rsidR="005458B7" w:rsidRPr="00C8366B">
        <w:rPr>
          <w:rFonts w:ascii="Times New Roman" w:hAnsi="Times New Roman" w:cs="Times New Roman"/>
        </w:rPr>
        <w:t xml:space="preserve"> robót, a których wykonanie niezbędne jest dla prawidłowego wykonania przedmiotu zamówienia, jak np.:</w:t>
      </w:r>
    </w:p>
    <w:p w14:paraId="7E2BCEA8" w14:textId="4FFE5272"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1</w:t>
      </w:r>
      <w:r w:rsidR="00160F15" w:rsidRPr="00C8366B">
        <w:rPr>
          <w:rFonts w:ascii="Times New Roman" w:hAnsi="Times New Roman" w:cs="Times New Roman"/>
        </w:rPr>
        <w:t>)</w:t>
      </w:r>
      <w:r w:rsidR="005458B7" w:rsidRPr="00C8366B">
        <w:rPr>
          <w:rFonts w:ascii="Times New Roman" w:hAnsi="Times New Roman" w:cs="Times New Roman"/>
        </w:rPr>
        <w:t xml:space="preserve"> koszty wszystkich robót przygotowawczych;</w:t>
      </w:r>
    </w:p>
    <w:p w14:paraId="71A3F957" w14:textId="28BF40B9"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2</w:t>
      </w:r>
      <w:r w:rsidR="00160F15" w:rsidRPr="00C8366B">
        <w:rPr>
          <w:rFonts w:ascii="Times New Roman" w:hAnsi="Times New Roman" w:cs="Times New Roman"/>
        </w:rPr>
        <w:t>)</w:t>
      </w:r>
      <w:r w:rsidR="005458B7" w:rsidRPr="00C8366B">
        <w:rPr>
          <w:rFonts w:ascii="Times New Roman" w:hAnsi="Times New Roman" w:cs="Times New Roman"/>
        </w:rPr>
        <w:t xml:space="preserve"> koszty utrzymania placu budowy;</w:t>
      </w:r>
    </w:p>
    <w:p w14:paraId="3AA1779E" w14:textId="6BD9C9A1"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3</w:t>
      </w:r>
      <w:r w:rsidR="00160F15" w:rsidRPr="00C8366B">
        <w:rPr>
          <w:rFonts w:ascii="Times New Roman" w:hAnsi="Times New Roman" w:cs="Times New Roman"/>
        </w:rPr>
        <w:t>)</w:t>
      </w:r>
      <w:r w:rsidR="005458B7" w:rsidRPr="00C8366B">
        <w:rPr>
          <w:rFonts w:ascii="Times New Roman" w:hAnsi="Times New Roman" w:cs="Times New Roman"/>
        </w:rPr>
        <w:t xml:space="preserve"> koszty utrzymania porządku w trakcie realizacji robót;</w:t>
      </w:r>
    </w:p>
    <w:p w14:paraId="5F76A95C" w14:textId="65441199"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4</w:t>
      </w:r>
      <w:r w:rsidR="00160F15" w:rsidRPr="00C8366B">
        <w:rPr>
          <w:rFonts w:ascii="Times New Roman" w:hAnsi="Times New Roman" w:cs="Times New Roman"/>
        </w:rPr>
        <w:t>)</w:t>
      </w:r>
      <w:r w:rsidR="005458B7" w:rsidRPr="00C8366B">
        <w:rPr>
          <w:rFonts w:ascii="Times New Roman" w:hAnsi="Times New Roman" w:cs="Times New Roman"/>
        </w:rPr>
        <w:t xml:space="preserve"> koszty zorganizowania placu budowy;</w:t>
      </w:r>
    </w:p>
    <w:p w14:paraId="664C1AC4" w14:textId="3E3F0460"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5</w:t>
      </w:r>
      <w:r w:rsidR="00160F15" w:rsidRPr="00C8366B">
        <w:rPr>
          <w:rFonts w:ascii="Times New Roman" w:hAnsi="Times New Roman" w:cs="Times New Roman"/>
        </w:rPr>
        <w:t>)</w:t>
      </w:r>
      <w:r w:rsidR="005458B7" w:rsidRPr="00C8366B">
        <w:rPr>
          <w:rFonts w:ascii="Times New Roman" w:hAnsi="Times New Roman" w:cs="Times New Roman"/>
        </w:rPr>
        <w:t xml:space="preserve"> wszelkie opłaty, narzuty, podatki, cła itp.;</w:t>
      </w:r>
    </w:p>
    <w:p w14:paraId="10ABC412" w14:textId="5CDC96C2" w:rsidR="005458B7" w:rsidRPr="00C8366B" w:rsidRDefault="003F66AB" w:rsidP="005458B7">
      <w:pPr>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6</w:t>
      </w:r>
      <w:r w:rsidR="00160F15" w:rsidRPr="00C8366B">
        <w:rPr>
          <w:rFonts w:ascii="Times New Roman" w:hAnsi="Times New Roman" w:cs="Times New Roman"/>
        </w:rPr>
        <w:t>)</w:t>
      </w:r>
      <w:r w:rsidR="005458B7" w:rsidRPr="00C8366B">
        <w:rPr>
          <w:rFonts w:ascii="Times New Roman" w:hAnsi="Times New Roman" w:cs="Times New Roman"/>
        </w:rPr>
        <w:t xml:space="preserve"> koszty obsługi geodezyjnej;</w:t>
      </w:r>
    </w:p>
    <w:p w14:paraId="288DAB7A" w14:textId="646D4781" w:rsidR="005458B7" w:rsidRPr="00C8366B" w:rsidRDefault="003F66AB" w:rsidP="00724C8C">
      <w:pPr>
        <w:ind w:left="426" w:hanging="426"/>
        <w:jc w:val="both"/>
        <w:rPr>
          <w:rFonts w:ascii="Times New Roman" w:hAnsi="Times New Roman" w:cs="Times New Roman"/>
        </w:rPr>
      </w:pPr>
      <w:r w:rsidRPr="00C8366B">
        <w:rPr>
          <w:rFonts w:ascii="Times New Roman" w:hAnsi="Times New Roman" w:cs="Times New Roman"/>
        </w:rPr>
        <w:t xml:space="preserve">   </w:t>
      </w:r>
      <w:r w:rsidR="005458B7" w:rsidRPr="00C8366B">
        <w:rPr>
          <w:rFonts w:ascii="Times New Roman" w:hAnsi="Times New Roman" w:cs="Times New Roman"/>
        </w:rPr>
        <w:t>7</w:t>
      </w:r>
      <w:r w:rsidR="00160F15" w:rsidRPr="00C8366B">
        <w:rPr>
          <w:rFonts w:ascii="Times New Roman" w:hAnsi="Times New Roman" w:cs="Times New Roman"/>
        </w:rPr>
        <w:t>)</w:t>
      </w:r>
      <w:r w:rsidR="005458B7" w:rsidRPr="00C8366B">
        <w:rPr>
          <w:rFonts w:ascii="Times New Roman" w:hAnsi="Times New Roman" w:cs="Times New Roman"/>
        </w:rPr>
        <w:t xml:space="preserve"> wszelkie inne koszty związane z realizacją przedmiotu zamówienia (np. koszty robót </w:t>
      </w:r>
      <w:r w:rsidRPr="00C8366B">
        <w:rPr>
          <w:rFonts w:ascii="Times New Roman" w:hAnsi="Times New Roman" w:cs="Times New Roman"/>
        </w:rPr>
        <w:t xml:space="preserve">  </w:t>
      </w:r>
      <w:r w:rsidR="005458B7" w:rsidRPr="00C8366B">
        <w:rPr>
          <w:rFonts w:ascii="Times New Roman" w:hAnsi="Times New Roman" w:cs="Times New Roman"/>
        </w:rPr>
        <w:t>wynikających z projektu, a nie uwzględnione w przedmiarach robót).</w:t>
      </w:r>
    </w:p>
    <w:p w14:paraId="12C9CE8B" w14:textId="6B16ABCB" w:rsidR="005458B7" w:rsidRPr="00C8366B" w:rsidRDefault="009E673C" w:rsidP="003F66AB">
      <w:pPr>
        <w:ind w:left="142" w:hanging="142"/>
        <w:jc w:val="both"/>
        <w:rPr>
          <w:rFonts w:ascii="Times New Roman" w:hAnsi="Times New Roman" w:cs="Times New Roman"/>
        </w:rPr>
      </w:pPr>
      <w:r w:rsidRPr="00C8366B">
        <w:rPr>
          <w:rFonts w:ascii="Times New Roman" w:hAnsi="Times New Roman" w:cs="Times New Roman"/>
        </w:rPr>
        <w:t>8</w:t>
      </w:r>
      <w:r w:rsidR="003049A8" w:rsidRPr="00C8366B">
        <w:rPr>
          <w:rFonts w:ascii="Times New Roman" w:hAnsi="Times New Roman" w:cs="Times New Roman"/>
        </w:rPr>
        <w:t xml:space="preserve">. </w:t>
      </w:r>
      <w:r w:rsidR="005458B7" w:rsidRPr="00C8366B">
        <w:rPr>
          <w:rFonts w:ascii="Times New Roman" w:hAnsi="Times New Roman" w:cs="Times New Roman"/>
        </w:rPr>
        <w:t>Sposób zapłaty i rozliczenia za realizację niniejszego zamówienia, określone zostały w projekc</w:t>
      </w:r>
      <w:r w:rsidR="00807990" w:rsidRPr="00C8366B">
        <w:rPr>
          <w:rFonts w:ascii="Times New Roman" w:hAnsi="Times New Roman" w:cs="Times New Roman"/>
        </w:rPr>
        <w:t>ie umowy stanowiącym załącznik N</w:t>
      </w:r>
      <w:r w:rsidR="005458B7" w:rsidRPr="00C8366B">
        <w:rPr>
          <w:rFonts w:ascii="Times New Roman" w:hAnsi="Times New Roman" w:cs="Times New Roman"/>
        </w:rPr>
        <w:t>r 3 do SWZ.</w:t>
      </w:r>
    </w:p>
    <w:p w14:paraId="63055CEC" w14:textId="6EA83BB7" w:rsidR="003049A8" w:rsidRPr="00C8366B" w:rsidRDefault="009E673C" w:rsidP="003F66AB">
      <w:pPr>
        <w:ind w:left="142" w:hanging="142"/>
        <w:rPr>
          <w:rFonts w:ascii="Times New Roman" w:hAnsi="Times New Roman" w:cs="Times New Roman"/>
        </w:rPr>
      </w:pPr>
      <w:r w:rsidRPr="00C8366B">
        <w:rPr>
          <w:rFonts w:ascii="Times New Roman" w:hAnsi="Times New Roman" w:cs="Times New Roman"/>
        </w:rPr>
        <w:t>9</w:t>
      </w:r>
      <w:r w:rsidR="003049A8" w:rsidRPr="00C8366B">
        <w:rPr>
          <w:rFonts w:ascii="Times New Roman" w:hAnsi="Times New Roman" w:cs="Times New Roman"/>
        </w:rPr>
        <w:t xml:space="preserve">. </w:t>
      </w:r>
      <w:r w:rsidR="005458B7" w:rsidRPr="00C8366B">
        <w:rPr>
          <w:rFonts w:ascii="Times New Roman" w:hAnsi="Times New Roman" w:cs="Times New Roman"/>
        </w:rPr>
        <w:t>Cena oferty obejmująca podatek od towarów i usług (VAT) musi być wyrażona w złotych z zaokrągleniem do dwóch miejsc po przecinku, stosując zasadę opisaną w art. 106e ust. 11 ustawy o podatku VAT, zgodnie z którą kwoty zaokrągla się do pełnych groszy, przy czym końcówki</w:t>
      </w:r>
      <w:r w:rsidR="003049A8" w:rsidRPr="00C8366B">
        <w:rPr>
          <w:rFonts w:ascii="Times New Roman" w:hAnsi="Times New Roman" w:cs="Times New Roman"/>
        </w:rPr>
        <w:t xml:space="preserve"> poniżej 0,5 grosza pomija się, a końcówki 0,5 grosza i wyższe zaokrągla się do</w:t>
      </w:r>
      <w:r w:rsidR="003F66AB" w:rsidRPr="00C8366B">
        <w:rPr>
          <w:rFonts w:ascii="Times New Roman" w:hAnsi="Times New Roman" w:cs="Times New Roman"/>
        </w:rPr>
        <w:t xml:space="preserve">   </w:t>
      </w:r>
      <w:r w:rsidR="003049A8" w:rsidRPr="00C8366B">
        <w:rPr>
          <w:rFonts w:ascii="Times New Roman" w:hAnsi="Times New Roman" w:cs="Times New Roman"/>
        </w:rPr>
        <w:t xml:space="preserve"> 1 grosza . Stawka VAT musi być określana zgodnie z ustawą o podatku VAT.</w:t>
      </w:r>
    </w:p>
    <w:p w14:paraId="5FCAACF0" w14:textId="10C07A23" w:rsidR="003049A8" w:rsidRPr="00C8366B" w:rsidRDefault="003049A8" w:rsidP="00017519">
      <w:pPr>
        <w:ind w:left="142" w:hanging="142"/>
        <w:jc w:val="both"/>
        <w:rPr>
          <w:rFonts w:ascii="Times New Roman" w:hAnsi="Times New Roman" w:cs="Times New Roman"/>
        </w:rPr>
      </w:pPr>
      <w:r w:rsidRPr="00C8366B">
        <w:rPr>
          <w:rFonts w:ascii="Times New Roman" w:hAnsi="Times New Roman" w:cs="Times New Roman"/>
        </w:rPr>
        <w:t>1</w:t>
      </w:r>
      <w:r w:rsidR="009E673C" w:rsidRPr="00C8366B">
        <w:rPr>
          <w:rFonts w:ascii="Times New Roman" w:hAnsi="Times New Roman" w:cs="Times New Roman"/>
        </w:rPr>
        <w:t>0</w:t>
      </w:r>
      <w:r w:rsidRPr="00C8366B">
        <w:rPr>
          <w:rFonts w:ascii="Times New Roman" w:hAnsi="Times New Roman" w:cs="Times New Roman"/>
        </w:rPr>
        <w:t xml:space="preserve">. Jeżeli została złożona oferta, której wybór prowadziłby do powstania u zamawiającego obowiązku podatkowego zgodnie z ustawą z dnia 11 marca 2004 r. o podatku od towarów i usług, dla celów zastosowania kryterium ceny lub kosztu zamawiający dolicza do </w:t>
      </w:r>
      <w:r w:rsidRPr="00C8366B">
        <w:rPr>
          <w:rFonts w:ascii="Times New Roman" w:hAnsi="Times New Roman" w:cs="Times New Roman"/>
        </w:rPr>
        <w:lastRenderedPageBreak/>
        <w:t xml:space="preserve">przedstawionej w tej ofercie ceny kwotę podatku od towarów i usług, którą miałby obowiązek rozliczyć. Zgodnie z art. 225 ust. 2 ustawy </w:t>
      </w:r>
      <w:r w:rsidR="00CC25F0" w:rsidRPr="00C8366B">
        <w:rPr>
          <w:rFonts w:ascii="Times New Roman" w:hAnsi="Times New Roman" w:cs="Times New Roman"/>
        </w:rPr>
        <w:t>PZP</w:t>
      </w:r>
      <w:r w:rsidRPr="00C8366B">
        <w:rPr>
          <w:rFonts w:ascii="Times New Roman" w:hAnsi="Times New Roman" w:cs="Times New Roman"/>
        </w:rPr>
        <w:t xml:space="preserve"> w takim przypadku Wykonawca ma obowiązek wskazać w ofercie (odpowiednio modyfikując formularz oferty):</w:t>
      </w:r>
    </w:p>
    <w:p w14:paraId="7D595FE8" w14:textId="0834FC94"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1</w:t>
      </w:r>
      <w:r w:rsidR="00C73236" w:rsidRPr="00C8366B">
        <w:rPr>
          <w:rFonts w:ascii="Times New Roman" w:hAnsi="Times New Roman" w:cs="Times New Roman"/>
        </w:rPr>
        <w:t>)</w:t>
      </w:r>
      <w:r w:rsidR="003049A8" w:rsidRPr="00C8366B">
        <w:rPr>
          <w:rFonts w:ascii="Times New Roman" w:hAnsi="Times New Roman" w:cs="Times New Roman"/>
        </w:rPr>
        <w:t xml:space="preserve"> poinformowania zamawiającego, że wybór jego oferty będzie prowadził do powstania u </w:t>
      </w:r>
      <w:r w:rsidR="00C73236" w:rsidRPr="00C8366B">
        <w:rPr>
          <w:rFonts w:ascii="Times New Roman" w:hAnsi="Times New Roman" w:cs="Times New Roman"/>
        </w:rPr>
        <w:t>Z</w:t>
      </w:r>
      <w:r w:rsidR="003049A8" w:rsidRPr="00C8366B">
        <w:rPr>
          <w:rFonts w:ascii="Times New Roman" w:hAnsi="Times New Roman" w:cs="Times New Roman"/>
        </w:rPr>
        <w:t>amawiającego obowiązku podatkowego;</w:t>
      </w:r>
    </w:p>
    <w:p w14:paraId="68C1369F" w14:textId="73F073E7"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2</w:t>
      </w:r>
      <w:r w:rsidR="00C73236" w:rsidRPr="00C8366B">
        <w:rPr>
          <w:rFonts w:ascii="Times New Roman" w:hAnsi="Times New Roman" w:cs="Times New Roman"/>
        </w:rPr>
        <w:t>)</w:t>
      </w:r>
      <w:r w:rsidR="003049A8" w:rsidRPr="00C8366B">
        <w:rPr>
          <w:rFonts w:ascii="Times New Roman" w:hAnsi="Times New Roman" w:cs="Times New Roman"/>
        </w:rPr>
        <w:t xml:space="preserve"> wskazania nazwy (rodzaju) towaru lub usługi, których dostawa lub świadczenie będą prowadziły do powstania obowiązku podatkowego;</w:t>
      </w:r>
    </w:p>
    <w:p w14:paraId="57596EF7" w14:textId="7B53AB97"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3</w:t>
      </w:r>
      <w:r w:rsidR="00C73236" w:rsidRPr="00C8366B">
        <w:rPr>
          <w:rFonts w:ascii="Times New Roman" w:hAnsi="Times New Roman" w:cs="Times New Roman"/>
        </w:rPr>
        <w:t>)</w:t>
      </w:r>
      <w:r w:rsidR="003049A8" w:rsidRPr="00C8366B">
        <w:rPr>
          <w:rFonts w:ascii="Times New Roman" w:hAnsi="Times New Roman" w:cs="Times New Roman"/>
        </w:rPr>
        <w:t xml:space="preserve"> wskazania wartości towaru lub usługi objętego obowiązkiem podatkowym zamawiającego, bez kwoty podatku;</w:t>
      </w:r>
    </w:p>
    <w:p w14:paraId="1D02E794" w14:textId="2F4FDD1F" w:rsidR="003049A8" w:rsidRPr="00C8366B" w:rsidRDefault="00017519" w:rsidP="00C73236">
      <w:pPr>
        <w:ind w:left="426" w:hanging="426"/>
        <w:jc w:val="both"/>
        <w:rPr>
          <w:rFonts w:ascii="Times New Roman" w:hAnsi="Times New Roman" w:cs="Times New Roman"/>
        </w:rPr>
      </w:pPr>
      <w:r w:rsidRPr="00C8366B">
        <w:rPr>
          <w:rFonts w:ascii="Times New Roman" w:hAnsi="Times New Roman" w:cs="Times New Roman"/>
        </w:rPr>
        <w:t xml:space="preserve">  </w:t>
      </w:r>
      <w:r w:rsidR="003049A8" w:rsidRPr="00C8366B">
        <w:rPr>
          <w:rFonts w:ascii="Times New Roman" w:hAnsi="Times New Roman" w:cs="Times New Roman"/>
        </w:rPr>
        <w:t>4</w:t>
      </w:r>
      <w:r w:rsidR="00C73236" w:rsidRPr="00C8366B">
        <w:rPr>
          <w:rFonts w:ascii="Times New Roman" w:hAnsi="Times New Roman" w:cs="Times New Roman"/>
        </w:rPr>
        <w:t>)</w:t>
      </w:r>
      <w:r w:rsidR="003049A8" w:rsidRPr="00C8366B">
        <w:rPr>
          <w:rFonts w:ascii="Times New Roman" w:hAnsi="Times New Roman" w:cs="Times New Roman"/>
        </w:rPr>
        <w:t xml:space="preserve"> wskazania stawki podatku od towarów i usług, która zgodnie z wiedzą wykonawcy, będzie miała zastosowanie.</w:t>
      </w:r>
    </w:p>
    <w:p w14:paraId="137AD72F" w14:textId="77777777" w:rsidR="003049A8" w:rsidRPr="00C8366B" w:rsidRDefault="003049A8" w:rsidP="003049A8">
      <w:pPr>
        <w:rPr>
          <w:rFonts w:ascii="Times New Roman" w:hAnsi="Times New Roman" w:cs="Times New Roman"/>
        </w:rPr>
      </w:pPr>
    </w:p>
    <w:p w14:paraId="6A9DE550" w14:textId="77777777" w:rsidR="000B7D2D" w:rsidRPr="00C8366B" w:rsidRDefault="000B7D2D" w:rsidP="000B7D2D">
      <w:pPr>
        <w:rPr>
          <w:rFonts w:ascii="Times New Roman" w:hAnsi="Times New Roman" w:cs="Times New Roman"/>
          <w:b/>
        </w:rPr>
      </w:pPr>
      <w:r w:rsidRPr="00C8366B">
        <w:rPr>
          <w:rFonts w:ascii="Times New Roman" w:hAnsi="Times New Roman" w:cs="Times New Roman"/>
          <w:b/>
        </w:rPr>
        <w:t>XV. Opis kryteriów oceny ofert wraz z podaniem wag tych kryteriów i sposobu oceny ofert</w:t>
      </w:r>
    </w:p>
    <w:p w14:paraId="46731397" w14:textId="77777777" w:rsidR="000B7D2D" w:rsidRPr="00C8366B" w:rsidRDefault="000B7D2D" w:rsidP="000B7D2D">
      <w:pPr>
        <w:rPr>
          <w:rFonts w:ascii="Times New Roman" w:hAnsi="Times New Roman" w:cs="Times New Roman"/>
          <w:b/>
        </w:rPr>
      </w:pPr>
    </w:p>
    <w:p w14:paraId="47C3666A" w14:textId="77777777" w:rsidR="00807990" w:rsidRPr="00C8366B" w:rsidRDefault="00807990"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1. Oferty zostaną ocenione przez Zamawiającego w oparciu o następujące kryteria i ich wagi:</w:t>
      </w:r>
    </w:p>
    <w:p w14:paraId="2E3CD331" w14:textId="77777777" w:rsidR="00807990" w:rsidRPr="00C8366B" w:rsidRDefault="00807990" w:rsidP="00807990">
      <w:pPr>
        <w:widowControl/>
        <w:ind w:left="1800" w:hanging="382"/>
        <w:jc w:val="both"/>
        <w:rPr>
          <w:rFonts w:ascii="Times New Roman" w:hAnsi="Times New Roman" w:cs="Times New Roman"/>
          <w:color w:val="auto"/>
          <w:lang w:bidi="ar-SA"/>
        </w:rPr>
      </w:pPr>
      <w:r w:rsidRPr="00C8366B">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C8366B" w:rsidRDefault="00807990" w:rsidP="00E443C8">
      <w:pPr>
        <w:widowControl/>
        <w:ind w:left="1800" w:hanging="382"/>
        <w:jc w:val="both"/>
        <w:rPr>
          <w:rFonts w:ascii="Times New Roman" w:hAnsi="Times New Roman" w:cs="Times New Roman"/>
          <w:color w:val="auto"/>
          <w:lang w:bidi="ar-SA"/>
        </w:rPr>
      </w:pPr>
      <w:r w:rsidRPr="00C8366B">
        <w:rPr>
          <w:rFonts w:ascii="Times New Roman" w:hAnsi="Times New Roman" w:cs="Times New Roman"/>
          <w:color w:val="auto"/>
          <w:lang w:bidi="ar-SA"/>
        </w:rPr>
        <w:t>Kryterium 2 - okres gwarancji ( liczony w miesiącach) – 40 %</w:t>
      </w:r>
    </w:p>
    <w:p w14:paraId="33FAAF57" w14:textId="77777777" w:rsidR="00807990" w:rsidRPr="00C8366B" w:rsidRDefault="00807990"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2</w:t>
      </w:r>
      <w:r w:rsidRPr="00C8366B">
        <w:rPr>
          <w:rFonts w:ascii="Times New Roman" w:hAnsi="Times New Roman" w:cs="Times New Roman"/>
          <w:b/>
          <w:color w:val="auto"/>
          <w:lang w:bidi="ar-SA"/>
        </w:rPr>
        <w:t xml:space="preserve">.  </w:t>
      </w:r>
      <w:r w:rsidRPr="00C8366B">
        <w:rPr>
          <w:rFonts w:ascii="Times New Roman" w:hAnsi="Times New Roman" w:cs="Times New Roman"/>
          <w:color w:val="auto"/>
          <w:lang w:bidi="ar-SA"/>
        </w:rPr>
        <w:t>Punktacja zostanie wyliczona za pomocą następujących wzorów:</w:t>
      </w:r>
    </w:p>
    <w:p w14:paraId="3F23E640" w14:textId="4E20EF4E" w:rsidR="00807990" w:rsidRPr="00C8366B" w:rsidRDefault="003F3EB4" w:rsidP="00807990">
      <w:pPr>
        <w:widowControl/>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Kryterium 1- cena: waga kryterium – 60 %</w:t>
      </w:r>
    </w:p>
    <w:p w14:paraId="5F44FD5D" w14:textId="77777777" w:rsidR="00807990" w:rsidRPr="00C8366B" w:rsidRDefault="00807990" w:rsidP="00807990">
      <w:pPr>
        <w:widowControl/>
        <w:jc w:val="both"/>
        <w:rPr>
          <w:rFonts w:ascii="Times New Roman" w:hAnsi="Times New Roman" w:cs="Times New Roman"/>
          <w:color w:val="auto"/>
          <w:lang w:bidi="ar-SA"/>
        </w:rPr>
      </w:pPr>
    </w:p>
    <w:p w14:paraId="74B8CA00" w14:textId="77777777" w:rsidR="00807990" w:rsidRPr="00C8366B" w:rsidRDefault="00807990" w:rsidP="00807990">
      <w:pPr>
        <w:widowControl/>
        <w:tabs>
          <w:tab w:val="num" w:pos="720"/>
        </w:tabs>
        <w:spacing w:after="120"/>
        <w:ind w:hanging="720"/>
        <w:rPr>
          <w:rFonts w:ascii="Times New Roman" w:hAnsi="Times New Roman" w:cs="Times New Roman"/>
          <w:color w:val="auto"/>
          <w:vertAlign w:val="subscript"/>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vertAlign w:val="subscript"/>
          <w:lang w:bidi="ar-SA"/>
        </w:rPr>
        <w:t xml:space="preserve">             </w:t>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r>
      <w:r w:rsidRPr="00C8366B">
        <w:rPr>
          <w:rFonts w:ascii="Times New Roman" w:hAnsi="Times New Roman" w:cs="Times New Roman"/>
          <w:color w:val="auto"/>
          <w:vertAlign w:val="subscript"/>
          <w:lang w:bidi="ar-SA"/>
        </w:rPr>
        <w:tab/>
        <w:t xml:space="preserve">  najniższa oferowana cena</w:t>
      </w:r>
    </w:p>
    <w:p w14:paraId="702A4D72" w14:textId="77777777" w:rsidR="00807990" w:rsidRPr="00C8366B" w:rsidRDefault="00807990" w:rsidP="00807990">
      <w:pPr>
        <w:widowControl/>
        <w:tabs>
          <w:tab w:val="num" w:pos="720"/>
        </w:tabs>
        <w:spacing w:after="120"/>
        <w:ind w:hanging="720"/>
        <w:rPr>
          <w:rFonts w:ascii="Times New Roman" w:hAnsi="Times New Roman" w:cs="Times New Roman"/>
          <w:color w:val="auto"/>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C =  ---------------------------  x 100 pkt.  x  60 %</w:t>
      </w:r>
    </w:p>
    <w:p w14:paraId="21E9FA8A" w14:textId="77777777" w:rsidR="00807990" w:rsidRPr="00C8366B" w:rsidRDefault="00807990" w:rsidP="00807990">
      <w:pPr>
        <w:widowControl/>
        <w:tabs>
          <w:tab w:val="num" w:pos="720"/>
        </w:tabs>
        <w:spacing w:after="120"/>
        <w:ind w:hanging="720"/>
        <w:rPr>
          <w:rFonts w:ascii="Times New Roman" w:hAnsi="Times New Roman" w:cs="Times New Roman"/>
          <w:color w:val="auto"/>
          <w:vertAlign w:val="superscript"/>
          <w:lang w:bidi="ar-SA"/>
        </w:rPr>
      </w:pP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 xml:space="preserve"> </w:t>
      </w:r>
      <w:r w:rsidRPr="00C8366B">
        <w:rPr>
          <w:rFonts w:ascii="Times New Roman" w:hAnsi="Times New Roman" w:cs="Times New Roman"/>
          <w:color w:val="auto"/>
          <w:vertAlign w:val="superscript"/>
          <w:lang w:bidi="ar-SA"/>
        </w:rPr>
        <w:t>cena ocenianej oferty</w:t>
      </w:r>
    </w:p>
    <w:p w14:paraId="283D37CE" w14:textId="2AF1A1BA" w:rsidR="00807990" w:rsidRPr="00C8366B" w:rsidRDefault="00E443C8" w:rsidP="00E443C8">
      <w:pPr>
        <w:widowControl/>
        <w:ind w:left="426" w:hanging="426"/>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Kryterium 2 – okres gwarancji: waga kryterium – 40 %</w:t>
      </w:r>
    </w:p>
    <w:p w14:paraId="66F80FE3" w14:textId="7D16E845" w:rsidR="00221186" w:rsidRPr="00C8366B" w:rsidRDefault="00E443C8" w:rsidP="00E443C8">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Okres gwarancji nie może być krótszy niż </w:t>
      </w:r>
      <w:r w:rsidR="00BD693C" w:rsidRPr="00C8366B">
        <w:rPr>
          <w:rFonts w:ascii="Times New Roman" w:hAnsi="Times New Roman" w:cs="Times New Roman"/>
          <w:color w:val="auto"/>
          <w:lang w:bidi="ar-SA"/>
        </w:rPr>
        <w:t>60</w:t>
      </w:r>
      <w:r w:rsidR="00807990" w:rsidRPr="00C8366B">
        <w:rPr>
          <w:rFonts w:ascii="Times New Roman" w:hAnsi="Times New Roman" w:cs="Times New Roman"/>
          <w:color w:val="auto"/>
          <w:lang w:bidi="ar-SA"/>
        </w:rPr>
        <w:t xml:space="preserve"> miesięcy</w:t>
      </w:r>
      <w:r w:rsidR="00221186" w:rsidRPr="00C8366B">
        <w:rPr>
          <w:rFonts w:ascii="Times New Roman" w:hAnsi="Times New Roman" w:cs="Times New Roman"/>
          <w:color w:val="auto"/>
          <w:lang w:bidi="ar-SA"/>
        </w:rPr>
        <w:t xml:space="preserve">. </w:t>
      </w:r>
    </w:p>
    <w:p w14:paraId="4F92B21A" w14:textId="656ADA6E" w:rsidR="00807990" w:rsidRPr="00C8366B" w:rsidRDefault="00221186" w:rsidP="00E443C8">
      <w:pPr>
        <w:widowControl/>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(Za 60 miesięcy</w:t>
      </w:r>
      <w:r w:rsidR="00807990"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Wykonawca otrzyma</w:t>
      </w:r>
      <w:r w:rsidR="00807990" w:rsidRPr="00C8366B">
        <w:rPr>
          <w:rFonts w:ascii="Times New Roman" w:hAnsi="Times New Roman" w:cs="Times New Roman"/>
          <w:color w:val="auto"/>
          <w:lang w:bidi="ar-SA"/>
        </w:rPr>
        <w:t xml:space="preserve">– 40 pkt.) </w:t>
      </w:r>
    </w:p>
    <w:p w14:paraId="49C7683C" w14:textId="77777777" w:rsidR="00807990" w:rsidRPr="00C8366B" w:rsidRDefault="00807990" w:rsidP="00807990">
      <w:pPr>
        <w:widowControl/>
        <w:spacing w:after="120"/>
        <w:rPr>
          <w:rFonts w:ascii="Times New Roman" w:hAnsi="Times New Roman" w:cs="Times New Roman"/>
          <w:color w:val="auto"/>
          <w:lang w:bidi="ar-SA"/>
        </w:rPr>
      </w:pPr>
    </w:p>
    <w:p w14:paraId="01F6A902" w14:textId="77777777" w:rsidR="00807990" w:rsidRPr="00C8366B" w:rsidRDefault="00807990" w:rsidP="00807990">
      <w:pPr>
        <w:widowControl/>
        <w:spacing w:after="120"/>
        <w:rPr>
          <w:rFonts w:ascii="Times New Roman" w:hAnsi="Times New Roman" w:cs="Times New Roman"/>
          <w:color w:val="auto"/>
          <w:vertAlign w:val="subscript"/>
          <w:lang w:bidi="ar-SA"/>
        </w:rPr>
      </w:pPr>
      <w:r w:rsidRPr="00C8366B">
        <w:rPr>
          <w:rFonts w:ascii="Times New Roman" w:hAnsi="Times New Roman" w:cs="Times New Roman"/>
          <w:color w:val="auto"/>
          <w:vertAlign w:val="subscript"/>
          <w:lang w:bidi="ar-SA"/>
        </w:rPr>
        <w:t xml:space="preserve">                                                                     okres gwarancji badanej oferty</w:t>
      </w:r>
    </w:p>
    <w:p w14:paraId="6EBE51B8" w14:textId="3CC8333F" w:rsidR="00807990" w:rsidRPr="00C8366B" w:rsidRDefault="00807990"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t>G =  ---------------------------  x 100 pkt.  x 40 %</w:t>
      </w:r>
      <w:r w:rsidR="00E443C8" w:rsidRPr="00C8366B">
        <w:rPr>
          <w:rFonts w:ascii="Times New Roman" w:hAnsi="Times New Roman" w:cs="Times New Roman"/>
          <w:color w:val="auto"/>
          <w:lang w:bidi="ar-SA"/>
        </w:rPr>
        <w:t xml:space="preserve">   </w:t>
      </w:r>
    </w:p>
    <w:p w14:paraId="1651EF31" w14:textId="77777777" w:rsidR="00807990" w:rsidRPr="00C8366B" w:rsidRDefault="00807990" w:rsidP="00807990">
      <w:pPr>
        <w:widowControl/>
        <w:spacing w:after="120"/>
        <w:rPr>
          <w:rFonts w:ascii="Times New Roman" w:hAnsi="Times New Roman" w:cs="Times New Roman"/>
          <w:color w:val="auto"/>
          <w:vertAlign w:val="superscript"/>
          <w:lang w:bidi="ar-SA"/>
        </w:rPr>
      </w:pP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t xml:space="preserve">       </w:t>
      </w:r>
      <w:r w:rsidRPr="00C8366B">
        <w:rPr>
          <w:rFonts w:ascii="Times New Roman" w:hAnsi="Times New Roman" w:cs="Times New Roman"/>
          <w:color w:val="auto"/>
          <w:lang w:bidi="ar-SA"/>
        </w:rPr>
        <w:tab/>
      </w:r>
      <w:r w:rsidRPr="00C8366B">
        <w:rPr>
          <w:rFonts w:ascii="Times New Roman" w:hAnsi="Times New Roman" w:cs="Times New Roman"/>
          <w:color w:val="auto"/>
          <w:lang w:bidi="ar-SA"/>
        </w:rPr>
        <w:tab/>
      </w:r>
      <w:r w:rsidRPr="00C8366B">
        <w:rPr>
          <w:rFonts w:ascii="Times New Roman" w:hAnsi="Times New Roman" w:cs="Times New Roman"/>
          <w:color w:val="auto"/>
          <w:vertAlign w:val="superscript"/>
          <w:lang w:bidi="ar-SA"/>
        </w:rPr>
        <w:t>najdłuższy oferowany  okres gwarancji</w:t>
      </w:r>
    </w:p>
    <w:p w14:paraId="6051F235" w14:textId="4430B2D3" w:rsidR="00807990" w:rsidRPr="00C8366B" w:rsidRDefault="00E443C8"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C8366B" w:rsidRDefault="00807990" w:rsidP="00E443C8">
      <w:pPr>
        <w:widowControl/>
        <w:spacing w:after="120"/>
        <w:ind w:left="284" w:hanging="284"/>
        <w:rPr>
          <w:rFonts w:ascii="Times New Roman" w:hAnsi="Times New Roman" w:cs="Times New Roman"/>
          <w:color w:val="auto"/>
          <w:lang w:bidi="ar-SA"/>
        </w:rPr>
      </w:pPr>
      <w:r w:rsidRPr="00C8366B">
        <w:rPr>
          <w:rFonts w:ascii="Times New Roman" w:hAnsi="Times New Roman" w:cs="Times New Roman"/>
          <w:color w:val="auto"/>
          <w:lang w:bidi="ar-SA"/>
        </w:rPr>
        <w:t xml:space="preserve">3. Za najkorzystniejszą zostanie uznana oferta, która uzyska łącznie najwyższą liczbę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 xml:space="preserve">punktów,   </w:t>
      </w:r>
    </w:p>
    <w:p w14:paraId="3659848A" w14:textId="4468E76A"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obliczoną wg wzoru: P = C + G.</w:t>
      </w:r>
    </w:p>
    <w:p w14:paraId="233E60ED" w14:textId="665AC045" w:rsidR="00807990" w:rsidRPr="00C8366B" w:rsidRDefault="00E443C8"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 gdzie: </w:t>
      </w:r>
    </w:p>
    <w:p w14:paraId="2B191FD1" w14:textId="04491D17"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P - łączna liczba punktów uzyskana przez badaną ofertę</w:t>
      </w:r>
    </w:p>
    <w:p w14:paraId="7DE665D8" w14:textId="7885F238"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C – liczba punktów uzyskana przez badaną ofertę  w kryterium „ cena oferty”</w:t>
      </w:r>
    </w:p>
    <w:p w14:paraId="0ADE1645" w14:textId="2F60BBF5" w:rsidR="00807990" w:rsidRPr="00C8366B" w:rsidRDefault="00807990" w:rsidP="00E443C8">
      <w:pPr>
        <w:widowControl/>
        <w:tabs>
          <w:tab w:val="num" w:pos="284"/>
        </w:tabs>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E443C8"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G – liczba punktów uzyskana przez badaną ofertę w kryterium „okres gwarancji”</w:t>
      </w:r>
    </w:p>
    <w:p w14:paraId="454C1D2B" w14:textId="674AD270" w:rsidR="00807990" w:rsidRPr="00C8366B" w:rsidRDefault="00E443C8" w:rsidP="00E443C8">
      <w:pPr>
        <w:widowControl/>
        <w:tabs>
          <w:tab w:val="num" w:pos="142"/>
        </w:tabs>
        <w:ind w:left="284" w:hanging="284"/>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 xml:space="preserve">Uzyskana z wyliczenia ilość punktów zostanie ostatecznie ustalona do 2 miejsca po </w:t>
      </w:r>
      <w:r w:rsidRPr="00C8366B">
        <w:rPr>
          <w:rFonts w:ascii="Times New Roman" w:hAnsi="Times New Roman" w:cs="Times New Roman"/>
          <w:color w:val="auto"/>
          <w:lang w:bidi="ar-SA"/>
        </w:rPr>
        <w:t xml:space="preserve"> </w:t>
      </w:r>
      <w:r w:rsidR="00807990" w:rsidRPr="00C8366B">
        <w:rPr>
          <w:rFonts w:ascii="Times New Roman" w:hAnsi="Times New Roman" w:cs="Times New Roman"/>
          <w:color w:val="auto"/>
          <w:lang w:bidi="ar-SA"/>
        </w:rPr>
        <w:t>przecinku z zachowaniem zaokrągleń matematycznych.</w:t>
      </w:r>
    </w:p>
    <w:p w14:paraId="1407E5B2" w14:textId="77777777" w:rsidR="00807990" w:rsidRPr="00C8366B" w:rsidRDefault="00807990" w:rsidP="00E443C8">
      <w:pPr>
        <w:widowControl/>
        <w:tabs>
          <w:tab w:val="num" w:pos="284"/>
        </w:tabs>
        <w:ind w:left="142" w:hanging="142"/>
        <w:jc w:val="both"/>
        <w:rPr>
          <w:rFonts w:ascii="Times New Roman" w:hAnsi="Times New Roman" w:cs="Times New Roman"/>
          <w:highlight w:val="magenta"/>
          <w:lang w:bidi="ar-SA"/>
        </w:rPr>
      </w:pPr>
      <w:r w:rsidRPr="00C8366B">
        <w:rPr>
          <w:rFonts w:ascii="Times New Roman" w:hAnsi="Times New Roman" w:cs="Times New Roman"/>
          <w:bCs/>
          <w:lang w:bidi="ar-SA"/>
        </w:rPr>
        <w:t>4.</w:t>
      </w:r>
      <w:r w:rsidRPr="00C8366B">
        <w:rPr>
          <w:rFonts w:ascii="Times New Roman" w:hAnsi="Times New Roman" w:cs="Times New Roman"/>
          <w:b/>
          <w:lang w:bidi="ar-SA"/>
        </w:rPr>
        <w:t xml:space="preserve"> </w:t>
      </w:r>
      <w:r w:rsidRPr="00C8366B">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C8366B" w:rsidRDefault="00807990" w:rsidP="00E443C8">
      <w:pPr>
        <w:widowControl/>
        <w:tabs>
          <w:tab w:val="num" w:pos="142"/>
        </w:tabs>
        <w:ind w:left="142" w:hanging="142"/>
        <w:jc w:val="both"/>
        <w:rPr>
          <w:rFonts w:ascii="Times New Roman" w:hAnsi="Times New Roman" w:cs="Times New Roman"/>
          <w:lang w:bidi="ar-SA"/>
        </w:rPr>
      </w:pPr>
      <w:r w:rsidRPr="00C8366B">
        <w:rPr>
          <w:rFonts w:ascii="Times New Roman" w:hAnsi="Times New Roman" w:cs="Times New Roman"/>
          <w:bCs/>
          <w:lang w:bidi="ar-SA"/>
        </w:rPr>
        <w:lastRenderedPageBreak/>
        <w:t>5</w:t>
      </w:r>
      <w:r w:rsidRPr="00C8366B">
        <w:rPr>
          <w:rFonts w:ascii="Times New Roman" w:hAnsi="Times New Roman" w:cs="Times New Roman"/>
          <w:b/>
          <w:lang w:bidi="ar-SA"/>
        </w:rPr>
        <w:t xml:space="preserve">. </w:t>
      </w:r>
      <w:r w:rsidRPr="00C8366B">
        <w:rPr>
          <w:rFonts w:ascii="Times New Roman" w:hAnsi="Times New Roman" w:cs="Times New Roman"/>
          <w:bCs/>
          <w:color w:val="auto"/>
          <w:lang w:bidi="ar-SA"/>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D229E60" w14:textId="77777777" w:rsidR="000B7D2D" w:rsidRPr="00C8366B" w:rsidRDefault="000B7D2D" w:rsidP="000B7D2D">
      <w:pPr>
        <w:rPr>
          <w:rFonts w:ascii="Times New Roman" w:hAnsi="Times New Roman" w:cs="Times New Roman"/>
        </w:rPr>
      </w:pPr>
    </w:p>
    <w:p w14:paraId="7422A08A" w14:textId="77777777" w:rsidR="000A427C" w:rsidRPr="00C8366B" w:rsidRDefault="000A427C" w:rsidP="000A427C">
      <w:pPr>
        <w:rPr>
          <w:rFonts w:ascii="Times New Roman" w:hAnsi="Times New Roman" w:cs="Times New Roman"/>
          <w:b/>
        </w:rPr>
      </w:pPr>
      <w:r w:rsidRPr="00C8366B">
        <w:rPr>
          <w:rFonts w:ascii="Times New Roman" w:hAnsi="Times New Roman" w:cs="Times New Roman"/>
          <w:b/>
        </w:rPr>
        <w:t>XVI. Przewidywane negocjacje</w:t>
      </w:r>
    </w:p>
    <w:p w14:paraId="6F75BBE6" w14:textId="77777777" w:rsidR="000A427C" w:rsidRPr="00C8366B" w:rsidRDefault="000A427C" w:rsidP="000A427C">
      <w:pPr>
        <w:rPr>
          <w:rFonts w:ascii="Times New Roman" w:hAnsi="Times New Roman" w:cs="Times New Roman"/>
          <w:b/>
        </w:rPr>
      </w:pPr>
    </w:p>
    <w:p w14:paraId="12B66ACE" w14:textId="77777777" w:rsidR="000A427C" w:rsidRPr="00C8366B" w:rsidRDefault="000A427C" w:rsidP="00AF0D86">
      <w:pPr>
        <w:jc w:val="both"/>
        <w:rPr>
          <w:rFonts w:ascii="Times New Roman" w:hAnsi="Times New Roman" w:cs="Times New Roman"/>
        </w:rPr>
      </w:pPr>
      <w:r w:rsidRPr="00C8366B">
        <w:rPr>
          <w:rFonts w:ascii="Times New Roman" w:hAnsi="Times New Roman" w:cs="Times New Roman"/>
        </w:rPr>
        <w:t>Zamawiający przy wyborze najkorzystniejszej oferty nie przewiduje prowadzenia negocjacji.</w:t>
      </w:r>
    </w:p>
    <w:p w14:paraId="7B2C2B3D" w14:textId="77777777" w:rsidR="000A427C" w:rsidRPr="00C8366B" w:rsidRDefault="000A427C" w:rsidP="00AF0D86">
      <w:pPr>
        <w:jc w:val="both"/>
        <w:rPr>
          <w:rFonts w:ascii="Times New Roman" w:hAnsi="Times New Roman" w:cs="Times New Roman"/>
        </w:rPr>
      </w:pPr>
    </w:p>
    <w:p w14:paraId="6883AB29" w14:textId="77777777" w:rsidR="00AF0D86" w:rsidRPr="00C8366B" w:rsidRDefault="00AF0D86" w:rsidP="00AF0D86">
      <w:pPr>
        <w:rPr>
          <w:rFonts w:ascii="Times New Roman" w:hAnsi="Times New Roman" w:cs="Times New Roman"/>
          <w:b/>
        </w:rPr>
      </w:pPr>
      <w:r w:rsidRPr="00C8366B">
        <w:rPr>
          <w:rFonts w:ascii="Times New Roman" w:hAnsi="Times New Roman" w:cs="Times New Roman"/>
          <w:b/>
        </w:rPr>
        <w:t>XVII. Projektowane postanowienia umowy w sprawie zamówienia publicznego, które zostaną wprowadzone do treści umowy</w:t>
      </w:r>
    </w:p>
    <w:p w14:paraId="1E4A223B" w14:textId="77777777" w:rsidR="00AF0D86" w:rsidRPr="00C8366B" w:rsidRDefault="00AF0D86" w:rsidP="00AF0D86">
      <w:pPr>
        <w:jc w:val="both"/>
        <w:rPr>
          <w:rFonts w:ascii="Times New Roman" w:hAnsi="Times New Roman" w:cs="Times New Roman"/>
        </w:rPr>
      </w:pPr>
    </w:p>
    <w:p w14:paraId="1D0FFF36" w14:textId="77777777" w:rsidR="00AF0D86" w:rsidRPr="00C8366B" w:rsidRDefault="00AF0D86" w:rsidP="001B733E">
      <w:pPr>
        <w:ind w:left="142" w:hanging="142"/>
        <w:jc w:val="both"/>
        <w:rPr>
          <w:rFonts w:ascii="Times New Roman" w:hAnsi="Times New Roman" w:cs="Times New Roman"/>
        </w:rPr>
      </w:pPr>
      <w:r w:rsidRPr="00C8366B">
        <w:rPr>
          <w:rFonts w:ascii="Times New Roman" w:hAnsi="Times New Roman" w:cs="Times New Roman"/>
        </w:rPr>
        <w:t xml:space="preserve">1. Projektowane postanowienia umowy w sprawie zamówienia publicznego, które zostaną wprowadzone do treści umowy, </w:t>
      </w:r>
      <w:r w:rsidR="00807990" w:rsidRPr="00C8366B">
        <w:rPr>
          <w:rFonts w:ascii="Times New Roman" w:hAnsi="Times New Roman" w:cs="Times New Roman"/>
        </w:rPr>
        <w:t>zostały określone w załączniku N</w:t>
      </w:r>
      <w:r w:rsidRPr="00C8366B">
        <w:rPr>
          <w:rFonts w:ascii="Times New Roman" w:hAnsi="Times New Roman" w:cs="Times New Roman"/>
        </w:rPr>
        <w:t>r 3 do SWZ.</w:t>
      </w:r>
    </w:p>
    <w:p w14:paraId="09BE82ED" w14:textId="77777777" w:rsidR="00AF0D86" w:rsidRPr="00C8366B" w:rsidRDefault="00AF0D86" w:rsidP="001B733E">
      <w:pPr>
        <w:ind w:left="142" w:hanging="142"/>
        <w:jc w:val="both"/>
        <w:rPr>
          <w:rFonts w:ascii="Times New Roman" w:hAnsi="Times New Roman" w:cs="Times New Roman"/>
        </w:rPr>
      </w:pPr>
      <w:r w:rsidRPr="00C8366B">
        <w:rPr>
          <w:rFonts w:ascii="Times New Roman" w:hAnsi="Times New Roman" w:cs="Times New Roman"/>
        </w:rPr>
        <w:t>2. Zamawiający przewiduje możliwość dokonania zamian w umowie na zasadach określonych w projekc</w:t>
      </w:r>
      <w:r w:rsidR="00D34893" w:rsidRPr="00C8366B">
        <w:rPr>
          <w:rFonts w:ascii="Times New Roman" w:hAnsi="Times New Roman" w:cs="Times New Roman"/>
        </w:rPr>
        <w:t>ie umowy stanowiącym załącznik N</w:t>
      </w:r>
      <w:r w:rsidRPr="00C8366B">
        <w:rPr>
          <w:rFonts w:ascii="Times New Roman" w:hAnsi="Times New Roman" w:cs="Times New Roman"/>
        </w:rPr>
        <w:t>r 3 do SWZ.</w:t>
      </w:r>
    </w:p>
    <w:p w14:paraId="6CB17C70" w14:textId="77777777" w:rsidR="000A427C" w:rsidRPr="00C8366B" w:rsidRDefault="000A427C" w:rsidP="00AF0D86">
      <w:pPr>
        <w:jc w:val="both"/>
        <w:rPr>
          <w:rFonts w:ascii="Times New Roman" w:hAnsi="Times New Roman" w:cs="Times New Roman"/>
        </w:rPr>
      </w:pPr>
    </w:p>
    <w:p w14:paraId="6FFFB352" w14:textId="77777777" w:rsidR="0041489A" w:rsidRPr="00C8366B" w:rsidRDefault="0041489A" w:rsidP="0041489A">
      <w:pPr>
        <w:rPr>
          <w:rFonts w:ascii="Times New Roman" w:hAnsi="Times New Roman" w:cs="Times New Roman"/>
          <w:b/>
        </w:rPr>
      </w:pPr>
      <w:r w:rsidRPr="00C8366B">
        <w:rPr>
          <w:rFonts w:ascii="Times New Roman" w:hAnsi="Times New Roman" w:cs="Times New Roman"/>
          <w:b/>
        </w:rPr>
        <w:t>XVIII. Informacje dotyczące zabezpieczenia należytego wykonania umowy</w:t>
      </w:r>
    </w:p>
    <w:p w14:paraId="3F8F3A83" w14:textId="77777777" w:rsidR="0041489A" w:rsidRPr="00C8366B" w:rsidRDefault="0041489A" w:rsidP="0041489A">
      <w:pPr>
        <w:rPr>
          <w:rFonts w:ascii="Times New Roman" w:hAnsi="Times New Roman" w:cs="Times New Roman"/>
          <w:b/>
        </w:rPr>
      </w:pPr>
    </w:p>
    <w:p w14:paraId="74C498D1" w14:textId="77777777" w:rsidR="0041489A" w:rsidRPr="00C8366B" w:rsidRDefault="0041489A" w:rsidP="001B733E">
      <w:pPr>
        <w:ind w:left="142" w:hanging="142"/>
        <w:jc w:val="both"/>
        <w:rPr>
          <w:rFonts w:ascii="Times New Roman" w:hAnsi="Times New Roman" w:cs="Times New Roman"/>
        </w:rPr>
      </w:pPr>
      <w:r w:rsidRPr="00C8366B">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C8366B">
        <w:rPr>
          <w:rFonts w:ascii="Times New Roman" w:hAnsi="Times New Roman" w:cs="Times New Roman"/>
          <w:color w:val="auto"/>
        </w:rPr>
        <w:t>5%</w:t>
      </w:r>
      <w:r w:rsidRPr="00C8366B">
        <w:rPr>
          <w:rFonts w:ascii="Times New Roman" w:hAnsi="Times New Roman" w:cs="Times New Roman"/>
        </w:rPr>
        <w:t xml:space="preserve"> ceny całkowitej podanej w ofercie.</w:t>
      </w:r>
    </w:p>
    <w:p w14:paraId="352772FA" w14:textId="77777777" w:rsidR="0041489A" w:rsidRPr="00C8366B" w:rsidRDefault="008101CC" w:rsidP="00827BE0">
      <w:pPr>
        <w:ind w:left="142" w:hanging="142"/>
        <w:jc w:val="both"/>
        <w:rPr>
          <w:rFonts w:ascii="Times New Roman" w:hAnsi="Times New Roman" w:cs="Times New Roman"/>
        </w:rPr>
      </w:pPr>
      <w:r w:rsidRPr="00C8366B">
        <w:rPr>
          <w:rFonts w:ascii="Times New Roman" w:hAnsi="Times New Roman" w:cs="Times New Roman"/>
        </w:rPr>
        <w:t xml:space="preserve">2. </w:t>
      </w:r>
      <w:r w:rsidR="0041489A" w:rsidRPr="00C8366B">
        <w:rPr>
          <w:rFonts w:ascii="Times New Roman" w:hAnsi="Times New Roman" w:cs="Times New Roman"/>
        </w:rPr>
        <w:t>Zabezpieczenie może być wniesione, według wyboru wykonawcy, w jednej lub w kilku następujących formach:</w:t>
      </w:r>
    </w:p>
    <w:p w14:paraId="4572ADC6" w14:textId="3F84E1CD"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1</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pieniądzu;</w:t>
      </w:r>
    </w:p>
    <w:p w14:paraId="5B814D4F" w14:textId="49300B90"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2</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772FD15E"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6C54D0" w:rsidRPr="00C8366B">
        <w:rPr>
          <w:rFonts w:ascii="Times New Roman" w:hAnsi="Times New Roman" w:cs="Times New Roman"/>
        </w:rPr>
        <w:t xml:space="preserve">    </w:t>
      </w:r>
      <w:r w:rsidRPr="00C8366B">
        <w:rPr>
          <w:rFonts w:ascii="Times New Roman" w:hAnsi="Times New Roman" w:cs="Times New Roman"/>
        </w:rPr>
        <w:t xml:space="preserve"> </w:t>
      </w:r>
      <w:r w:rsidR="008101CC" w:rsidRPr="00C8366B">
        <w:rPr>
          <w:rFonts w:ascii="Times New Roman" w:hAnsi="Times New Roman" w:cs="Times New Roman"/>
        </w:rPr>
        <w:t>gwarancjach b</w:t>
      </w:r>
      <w:r w:rsidR="0041489A" w:rsidRPr="00C8366B">
        <w:rPr>
          <w:rFonts w:ascii="Times New Roman" w:hAnsi="Times New Roman" w:cs="Times New Roman"/>
        </w:rPr>
        <w:t>ankowych;</w:t>
      </w:r>
    </w:p>
    <w:p w14:paraId="61440606" w14:textId="37A078C1" w:rsidR="0041489A" w:rsidRPr="00C8366B" w:rsidRDefault="00827BE0" w:rsidP="0041489A">
      <w:pPr>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3</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gwarancjach ubezpieczeniowych;</w:t>
      </w:r>
    </w:p>
    <w:p w14:paraId="09A7FE35" w14:textId="57F3452D" w:rsidR="0041489A" w:rsidRPr="00C8366B" w:rsidRDefault="00827BE0" w:rsidP="006C54D0">
      <w:pPr>
        <w:ind w:left="284" w:hanging="284"/>
        <w:jc w:val="both"/>
        <w:rPr>
          <w:rFonts w:ascii="Times New Roman" w:hAnsi="Times New Roman" w:cs="Times New Roman"/>
        </w:rPr>
      </w:pPr>
      <w:r w:rsidRPr="00C8366B">
        <w:rPr>
          <w:rFonts w:ascii="Times New Roman" w:hAnsi="Times New Roman" w:cs="Times New Roman"/>
        </w:rPr>
        <w:t xml:space="preserve"> </w:t>
      </w:r>
      <w:r w:rsidR="008101CC" w:rsidRPr="00C8366B">
        <w:rPr>
          <w:rFonts w:ascii="Times New Roman" w:hAnsi="Times New Roman" w:cs="Times New Roman"/>
        </w:rPr>
        <w:t>4</w:t>
      </w:r>
      <w:r w:rsidR="00160F15" w:rsidRPr="00C8366B">
        <w:rPr>
          <w:rFonts w:ascii="Times New Roman" w:hAnsi="Times New Roman" w:cs="Times New Roman"/>
        </w:rPr>
        <w:t>)</w:t>
      </w:r>
      <w:r w:rsidR="008101CC" w:rsidRPr="00C8366B">
        <w:rPr>
          <w:rFonts w:ascii="Times New Roman" w:hAnsi="Times New Roman" w:cs="Times New Roman"/>
        </w:rPr>
        <w:t xml:space="preserve"> </w:t>
      </w:r>
      <w:r w:rsidR="0041489A" w:rsidRPr="00C8366B">
        <w:rPr>
          <w:rFonts w:ascii="Times New Roman" w:hAnsi="Times New Roman" w:cs="Times New Roman"/>
        </w:rPr>
        <w:t xml:space="preserve">poręczeniach udzielanych przez podmioty, o których mowa w art. 6b ust. 5 pkt 2 ustawy z </w:t>
      </w:r>
      <w:r w:rsidRPr="00C8366B">
        <w:rPr>
          <w:rFonts w:ascii="Times New Roman" w:hAnsi="Times New Roman" w:cs="Times New Roman"/>
        </w:rPr>
        <w:t xml:space="preserve">  </w:t>
      </w:r>
      <w:r w:rsidR="0041489A" w:rsidRPr="00C8366B">
        <w:rPr>
          <w:rFonts w:ascii="Times New Roman" w:hAnsi="Times New Roman" w:cs="Times New Roman"/>
        </w:rPr>
        <w:t>9.11.2000 r. o utworzeniu Polskiej Agencji Rozwoju Przedsiębiorczości.</w:t>
      </w:r>
    </w:p>
    <w:p w14:paraId="0CCFEB8F" w14:textId="47CE0980" w:rsidR="00BE3FE7" w:rsidRPr="00C8366B" w:rsidRDefault="00D16AB5" w:rsidP="00E443C8">
      <w:pPr>
        <w:ind w:left="284" w:hanging="284"/>
        <w:jc w:val="both"/>
        <w:rPr>
          <w:rFonts w:ascii="Times New Roman" w:eastAsia="Times New Roman" w:hAnsi="Times New Roman" w:cs="Times New Roman"/>
          <w:color w:val="auto"/>
          <w:lang w:bidi="ar-SA"/>
        </w:rPr>
      </w:pPr>
      <w:r w:rsidRPr="00C8366B">
        <w:rPr>
          <w:rFonts w:ascii="Times New Roman" w:hAnsi="Times New Roman" w:cs="Times New Roman"/>
        </w:rPr>
        <w:t xml:space="preserve">3. </w:t>
      </w:r>
      <w:r w:rsidR="0041489A" w:rsidRPr="00C8366B">
        <w:rPr>
          <w:rFonts w:ascii="Times New Roman" w:hAnsi="Times New Roman" w:cs="Times New Roman"/>
        </w:rPr>
        <w:t xml:space="preserve">Zabezpieczenie wnoszone w pieniądzu Wykonawca wpłaca przelewem na rachunek </w:t>
      </w:r>
      <w:r w:rsidR="00E443C8" w:rsidRPr="00C8366B">
        <w:rPr>
          <w:rFonts w:ascii="Times New Roman" w:hAnsi="Times New Roman" w:cs="Times New Roman"/>
        </w:rPr>
        <w:t xml:space="preserve"> </w:t>
      </w:r>
      <w:r w:rsidR="0041489A" w:rsidRPr="00C8366B">
        <w:rPr>
          <w:rFonts w:ascii="Times New Roman" w:hAnsi="Times New Roman" w:cs="Times New Roman"/>
        </w:rPr>
        <w:t>bankowy Zamawiające</w:t>
      </w:r>
      <w:r w:rsidR="008101CC" w:rsidRPr="00C8366B">
        <w:rPr>
          <w:rFonts w:ascii="Times New Roman" w:hAnsi="Times New Roman" w:cs="Times New Roman"/>
        </w:rPr>
        <w:t>go:</w:t>
      </w:r>
      <w:r w:rsidR="00DF3E25" w:rsidRPr="00C8366B">
        <w:rPr>
          <w:rFonts w:ascii="Times New Roman" w:eastAsia="Times New Roman" w:hAnsi="Times New Roman" w:cs="Times New Roman"/>
          <w:color w:val="auto"/>
          <w:lang w:bidi="ar-SA"/>
        </w:rPr>
        <w:t xml:space="preserve"> </w:t>
      </w:r>
    </w:p>
    <w:p w14:paraId="1F8C782F" w14:textId="7BBC58A1" w:rsidR="00DF3E25" w:rsidRPr="00C8366B" w:rsidRDefault="00DF3E25" w:rsidP="00BE3FE7">
      <w:pPr>
        <w:ind w:left="360"/>
        <w:jc w:val="center"/>
        <w:rPr>
          <w:rFonts w:ascii="Times New Roman" w:hAnsi="Times New Roman" w:cs="Times New Roman"/>
          <w:color w:val="auto"/>
          <w:lang w:bidi="ar-SA"/>
        </w:rPr>
      </w:pPr>
      <w:r w:rsidRPr="00C8366B">
        <w:rPr>
          <w:rFonts w:ascii="Times New Roman" w:hAnsi="Times New Roman" w:cs="Times New Roman"/>
          <w:color w:val="auto"/>
          <w:lang w:bidi="ar-SA"/>
        </w:rPr>
        <w:t>Bank: Bank Spółdzielczy  Grudusk</w:t>
      </w:r>
      <w:r w:rsidR="001B733E" w:rsidRPr="00C8366B">
        <w:rPr>
          <w:rFonts w:ascii="Times New Roman" w:hAnsi="Times New Roman" w:cs="Times New Roman"/>
          <w:color w:val="auto"/>
          <w:lang w:bidi="ar-SA"/>
        </w:rPr>
        <w:t xml:space="preserve"> oddział Dzierzgowo</w:t>
      </w:r>
    </w:p>
    <w:p w14:paraId="6AEB757E" w14:textId="4B03FC76" w:rsidR="00DF3E25" w:rsidRPr="00C8366B" w:rsidRDefault="00DF3E25" w:rsidP="00BE3FE7">
      <w:pPr>
        <w:widowControl/>
        <w:jc w:val="center"/>
        <w:rPr>
          <w:rFonts w:ascii="Times New Roman" w:hAnsi="Times New Roman" w:cs="Times New Roman"/>
          <w:color w:val="auto"/>
          <w:spacing w:val="-5"/>
          <w:lang w:eastAsia="en-US" w:bidi="ar-SA"/>
        </w:rPr>
      </w:pPr>
      <w:r w:rsidRPr="00C8366B">
        <w:rPr>
          <w:rFonts w:ascii="Times New Roman" w:hAnsi="Times New Roman" w:cs="Times New Roman"/>
          <w:color w:val="auto"/>
          <w:lang w:bidi="ar-SA"/>
        </w:rPr>
        <w:t>Nr rachunku:</w:t>
      </w:r>
      <w:r w:rsidR="00827BE0" w:rsidRPr="00C8366B">
        <w:rPr>
          <w:rFonts w:ascii="Times New Roman" w:eastAsia="Times New Roman" w:hAnsi="Times New Roman" w:cs="Times New Roman"/>
          <w:b/>
          <w:bCs/>
          <w:iCs/>
        </w:rPr>
        <w:t xml:space="preserve"> 14 8220 0004 0200 0749 2002 0010</w:t>
      </w:r>
      <w:r w:rsidR="00827BE0" w:rsidRPr="00C8366B">
        <w:rPr>
          <w:rFonts w:ascii="Times New Roman" w:eastAsia="Times New Roman" w:hAnsi="Times New Roman" w:cs="Times New Roman"/>
          <w:iCs/>
        </w:rPr>
        <w:t xml:space="preserve">  </w:t>
      </w:r>
      <w:r w:rsidR="00827BE0" w:rsidRPr="00C8366B">
        <w:rPr>
          <w:rFonts w:ascii="Times New Roman" w:hAnsi="Times New Roman" w:cs="Times New Roman"/>
        </w:rPr>
        <w:t xml:space="preserve"> </w:t>
      </w:r>
      <w:r w:rsidRPr="00C8366B">
        <w:rPr>
          <w:rFonts w:ascii="Times New Roman" w:hAnsi="Times New Roman" w:cs="Times New Roman"/>
          <w:color w:val="auto"/>
          <w:lang w:bidi="ar-SA"/>
        </w:rPr>
        <w:t xml:space="preserve"> </w:t>
      </w:r>
    </w:p>
    <w:p w14:paraId="434D6F80" w14:textId="55613487" w:rsidR="0041489A" w:rsidRPr="00C8366B" w:rsidRDefault="00827BE0" w:rsidP="00827BE0">
      <w:pPr>
        <w:widowControl/>
        <w:ind w:left="284" w:hanging="284"/>
        <w:jc w:val="both"/>
        <w:rPr>
          <w:rFonts w:ascii="Times New Roman" w:hAnsi="Times New Roman" w:cs="Times New Roman"/>
          <w:i/>
          <w:color w:val="auto"/>
          <w:lang w:eastAsia="en-US" w:bidi="ar-SA"/>
        </w:rPr>
      </w:pPr>
      <w:r w:rsidRPr="00C8366B">
        <w:rPr>
          <w:rFonts w:ascii="Times New Roman" w:hAnsi="Times New Roman" w:cs="Times New Roman"/>
          <w:color w:val="auto"/>
          <w:lang w:eastAsia="en-US" w:bidi="ar-SA"/>
        </w:rPr>
        <w:t xml:space="preserve">    </w:t>
      </w:r>
      <w:r w:rsidR="00DF3E25" w:rsidRPr="00C8366B">
        <w:rPr>
          <w:rFonts w:ascii="Times New Roman" w:hAnsi="Times New Roman" w:cs="Times New Roman"/>
          <w:color w:val="auto"/>
          <w:lang w:eastAsia="en-US" w:bidi="ar-SA"/>
        </w:rPr>
        <w:t>z</w:t>
      </w:r>
      <w:r w:rsidR="00DF3E25" w:rsidRPr="00C8366B">
        <w:rPr>
          <w:rFonts w:ascii="Times New Roman" w:hAnsi="Times New Roman" w:cs="Times New Roman"/>
          <w:color w:val="auto"/>
          <w:spacing w:val="1"/>
          <w:lang w:eastAsia="en-US" w:bidi="ar-SA"/>
        </w:rPr>
        <w:t xml:space="preserve"> </w:t>
      </w:r>
      <w:r w:rsidR="00DF3E25" w:rsidRPr="00C8366B">
        <w:rPr>
          <w:rFonts w:ascii="Times New Roman" w:hAnsi="Times New Roman" w:cs="Times New Roman"/>
          <w:color w:val="auto"/>
          <w:lang w:eastAsia="en-US" w:bidi="ar-SA"/>
        </w:rPr>
        <w:t>pod</w:t>
      </w:r>
      <w:r w:rsidR="00DF3E25" w:rsidRPr="00C8366B">
        <w:rPr>
          <w:rFonts w:ascii="Times New Roman" w:hAnsi="Times New Roman" w:cs="Times New Roman"/>
          <w:color w:val="auto"/>
          <w:spacing w:val="-1"/>
          <w:lang w:eastAsia="en-US" w:bidi="ar-SA"/>
        </w:rPr>
        <w:t>a</w:t>
      </w:r>
      <w:r w:rsidR="00DF3E25" w:rsidRPr="00C8366B">
        <w:rPr>
          <w:rFonts w:ascii="Times New Roman" w:hAnsi="Times New Roman" w:cs="Times New Roman"/>
          <w:color w:val="auto"/>
          <w:lang w:eastAsia="en-US" w:bidi="ar-SA"/>
        </w:rPr>
        <w:t>n</w:t>
      </w:r>
      <w:r w:rsidR="00DF3E25" w:rsidRPr="00C8366B">
        <w:rPr>
          <w:rFonts w:ascii="Times New Roman" w:hAnsi="Times New Roman" w:cs="Times New Roman"/>
          <w:color w:val="auto"/>
          <w:spacing w:val="1"/>
          <w:lang w:eastAsia="en-US" w:bidi="ar-SA"/>
        </w:rPr>
        <w:t>i</w:t>
      </w:r>
      <w:r w:rsidR="00DF3E25" w:rsidRPr="00C8366B">
        <w:rPr>
          <w:rFonts w:ascii="Times New Roman" w:hAnsi="Times New Roman" w:cs="Times New Roman"/>
          <w:color w:val="auto"/>
          <w:spacing w:val="-1"/>
          <w:lang w:eastAsia="en-US" w:bidi="ar-SA"/>
        </w:rPr>
        <w:t>e</w:t>
      </w:r>
      <w:r w:rsidR="00DF3E25" w:rsidRPr="00C8366B">
        <w:rPr>
          <w:rFonts w:ascii="Times New Roman" w:hAnsi="Times New Roman" w:cs="Times New Roman"/>
          <w:color w:val="auto"/>
          <w:lang w:eastAsia="en-US" w:bidi="ar-SA"/>
        </w:rPr>
        <w:t>m</w:t>
      </w:r>
      <w:r w:rsidR="00DF3E25" w:rsidRPr="00C8366B">
        <w:rPr>
          <w:rFonts w:ascii="Times New Roman" w:hAnsi="Times New Roman" w:cs="Times New Roman"/>
          <w:color w:val="auto"/>
          <w:spacing w:val="-9"/>
          <w:lang w:eastAsia="en-US" w:bidi="ar-SA"/>
        </w:rPr>
        <w:t xml:space="preserve"> </w:t>
      </w:r>
      <w:r w:rsidR="00DF3E25" w:rsidRPr="00C8366B">
        <w:rPr>
          <w:rFonts w:ascii="Times New Roman" w:hAnsi="Times New Roman" w:cs="Times New Roman"/>
          <w:color w:val="auto"/>
          <w:spacing w:val="3"/>
          <w:lang w:eastAsia="en-US" w:bidi="ar-SA"/>
        </w:rPr>
        <w:t>t</w:t>
      </w:r>
      <w:r w:rsidR="00DF3E25" w:rsidRPr="00C8366B">
        <w:rPr>
          <w:rFonts w:ascii="Times New Roman" w:hAnsi="Times New Roman" w:cs="Times New Roman"/>
          <w:color w:val="auto"/>
          <w:spacing w:val="-7"/>
          <w:lang w:eastAsia="en-US" w:bidi="ar-SA"/>
        </w:rPr>
        <w:t>y</w:t>
      </w:r>
      <w:r w:rsidR="00DF3E25" w:rsidRPr="00C8366B">
        <w:rPr>
          <w:rFonts w:ascii="Times New Roman" w:hAnsi="Times New Roman" w:cs="Times New Roman"/>
          <w:color w:val="auto"/>
          <w:spacing w:val="1"/>
          <w:lang w:eastAsia="en-US" w:bidi="ar-SA"/>
        </w:rPr>
        <w:t>t</w:t>
      </w:r>
      <w:r w:rsidR="00DF3E25" w:rsidRPr="00C8366B">
        <w:rPr>
          <w:rFonts w:ascii="Times New Roman" w:hAnsi="Times New Roman" w:cs="Times New Roman"/>
          <w:color w:val="auto"/>
          <w:lang w:eastAsia="en-US" w:bidi="ar-SA"/>
        </w:rPr>
        <w:t>u</w:t>
      </w:r>
      <w:r w:rsidR="00DF3E25" w:rsidRPr="00C8366B">
        <w:rPr>
          <w:rFonts w:ascii="Times New Roman" w:hAnsi="Times New Roman" w:cs="Times New Roman"/>
          <w:color w:val="auto"/>
          <w:spacing w:val="1"/>
          <w:lang w:eastAsia="en-US" w:bidi="ar-SA"/>
        </w:rPr>
        <w:t>ł</w:t>
      </w:r>
      <w:r w:rsidR="00DF3E25" w:rsidRPr="00C8366B">
        <w:rPr>
          <w:rFonts w:ascii="Times New Roman" w:hAnsi="Times New Roman" w:cs="Times New Roman"/>
          <w:color w:val="auto"/>
          <w:lang w:eastAsia="en-US" w:bidi="ar-SA"/>
        </w:rPr>
        <w:t xml:space="preserve">u: </w:t>
      </w:r>
      <w:r w:rsidR="00DF3E25" w:rsidRPr="00C8366B">
        <w:rPr>
          <w:rFonts w:ascii="Times New Roman" w:hAnsi="Times New Roman" w:cs="Times New Roman"/>
          <w:color w:val="auto"/>
          <w:spacing w:val="2"/>
          <w:lang w:eastAsia="en-US" w:bidi="ar-SA"/>
        </w:rPr>
        <w:t>„</w:t>
      </w:r>
      <w:r w:rsidR="00DF3E25" w:rsidRPr="00C8366B">
        <w:rPr>
          <w:rFonts w:ascii="Times New Roman" w:hAnsi="Times New Roman" w:cs="Times New Roman"/>
          <w:i/>
          <w:color w:val="auto"/>
          <w:lang w:eastAsia="en-US" w:bidi="ar-SA"/>
        </w:rPr>
        <w:t>zab</w:t>
      </w:r>
      <w:r w:rsidR="00DF3E25" w:rsidRPr="00C8366B">
        <w:rPr>
          <w:rFonts w:ascii="Times New Roman" w:hAnsi="Times New Roman" w:cs="Times New Roman"/>
          <w:i/>
          <w:color w:val="auto"/>
          <w:spacing w:val="-1"/>
          <w:lang w:eastAsia="en-US" w:bidi="ar-SA"/>
        </w:rPr>
        <w:t>e</w:t>
      </w:r>
      <w:r w:rsidR="00DF3E25" w:rsidRPr="00C8366B">
        <w:rPr>
          <w:rFonts w:ascii="Times New Roman" w:hAnsi="Times New Roman" w:cs="Times New Roman"/>
          <w:i/>
          <w:color w:val="auto"/>
          <w:lang w:eastAsia="en-US" w:bidi="ar-SA"/>
        </w:rPr>
        <w:t>zp</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spacing w:val="-1"/>
          <w:lang w:eastAsia="en-US" w:bidi="ar-SA"/>
        </w:rPr>
        <w:t>ec</w:t>
      </w:r>
      <w:r w:rsidR="00DF3E25" w:rsidRPr="00C8366B">
        <w:rPr>
          <w:rFonts w:ascii="Times New Roman" w:hAnsi="Times New Roman" w:cs="Times New Roman"/>
          <w:i/>
          <w:color w:val="auto"/>
          <w:lang w:eastAsia="en-US" w:bidi="ar-SA"/>
        </w:rPr>
        <w:t>z</w:t>
      </w:r>
      <w:r w:rsidR="00DF3E25" w:rsidRPr="00C8366B">
        <w:rPr>
          <w:rFonts w:ascii="Times New Roman" w:hAnsi="Times New Roman" w:cs="Times New Roman"/>
          <w:i/>
          <w:color w:val="auto"/>
          <w:spacing w:val="-1"/>
          <w:lang w:eastAsia="en-US" w:bidi="ar-SA"/>
        </w:rPr>
        <w:t>e</w:t>
      </w:r>
      <w:r w:rsidR="00DF3E25" w:rsidRPr="00C8366B">
        <w:rPr>
          <w:rFonts w:ascii="Times New Roman" w:hAnsi="Times New Roman" w:cs="Times New Roman"/>
          <w:i/>
          <w:color w:val="auto"/>
          <w:lang w:eastAsia="en-US" w:bidi="ar-SA"/>
        </w:rPr>
        <w:t>n</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lang w:eastAsia="en-US" w:bidi="ar-SA"/>
        </w:rPr>
        <w:t>e</w:t>
      </w:r>
      <w:r w:rsidR="00DF3E25" w:rsidRPr="00C8366B">
        <w:rPr>
          <w:rFonts w:ascii="Times New Roman" w:hAnsi="Times New Roman" w:cs="Times New Roman"/>
          <w:i/>
          <w:color w:val="auto"/>
          <w:spacing w:val="-16"/>
          <w:lang w:eastAsia="en-US" w:bidi="ar-SA"/>
        </w:rPr>
        <w:t xml:space="preserve"> </w:t>
      </w:r>
      <w:r w:rsidR="00DF3E25" w:rsidRPr="00C8366B">
        <w:rPr>
          <w:rFonts w:ascii="Times New Roman" w:hAnsi="Times New Roman" w:cs="Times New Roman"/>
          <w:i/>
          <w:color w:val="auto"/>
          <w:w w:val="99"/>
          <w:lang w:eastAsia="en-US" w:bidi="ar-SA"/>
        </w:rPr>
        <w:t>na</w:t>
      </w:r>
      <w:r w:rsidR="00DF3E25" w:rsidRPr="00C8366B">
        <w:rPr>
          <w:rFonts w:ascii="Times New Roman" w:hAnsi="Times New Roman" w:cs="Times New Roman"/>
          <w:i/>
          <w:color w:val="auto"/>
          <w:spacing w:val="1"/>
          <w:w w:val="99"/>
          <w:lang w:eastAsia="en-US" w:bidi="ar-SA"/>
        </w:rPr>
        <w:t>l</w:t>
      </w:r>
      <w:r w:rsidR="00DF3E25" w:rsidRPr="00C8366B">
        <w:rPr>
          <w:rFonts w:ascii="Times New Roman" w:hAnsi="Times New Roman" w:cs="Times New Roman"/>
          <w:i/>
          <w:color w:val="auto"/>
          <w:spacing w:val="-1"/>
          <w:w w:val="99"/>
          <w:lang w:eastAsia="en-US" w:bidi="ar-SA"/>
        </w:rPr>
        <w:t>eży</w:t>
      </w:r>
      <w:r w:rsidR="00DF3E25" w:rsidRPr="00C8366B">
        <w:rPr>
          <w:rFonts w:ascii="Times New Roman" w:hAnsi="Times New Roman" w:cs="Times New Roman"/>
          <w:i/>
          <w:color w:val="auto"/>
          <w:spacing w:val="1"/>
          <w:w w:val="99"/>
          <w:lang w:eastAsia="en-US" w:bidi="ar-SA"/>
        </w:rPr>
        <w:t>t</w:t>
      </w:r>
      <w:r w:rsidR="00DF3E25" w:rsidRPr="00C8366B">
        <w:rPr>
          <w:rFonts w:ascii="Times New Roman" w:hAnsi="Times New Roman" w:cs="Times New Roman"/>
          <w:i/>
          <w:color w:val="auto"/>
          <w:spacing w:val="2"/>
          <w:w w:val="99"/>
          <w:lang w:eastAsia="en-US" w:bidi="ar-SA"/>
        </w:rPr>
        <w:t>e</w:t>
      </w:r>
      <w:r w:rsidR="00DF3E25" w:rsidRPr="00C8366B">
        <w:rPr>
          <w:rFonts w:ascii="Times New Roman" w:hAnsi="Times New Roman" w:cs="Times New Roman"/>
          <w:i/>
          <w:color w:val="auto"/>
          <w:w w:val="99"/>
          <w:lang w:eastAsia="en-US" w:bidi="ar-SA"/>
        </w:rPr>
        <w:t>go</w:t>
      </w:r>
      <w:r w:rsidR="00DF3E25" w:rsidRPr="00C8366B">
        <w:rPr>
          <w:rFonts w:ascii="Times New Roman" w:hAnsi="Times New Roman" w:cs="Times New Roman"/>
          <w:i/>
          <w:color w:val="auto"/>
          <w:lang w:eastAsia="en-US" w:bidi="ar-SA"/>
        </w:rPr>
        <w:t xml:space="preserve"> </w:t>
      </w:r>
      <w:r w:rsidR="00DF3E25" w:rsidRPr="00C8366B">
        <w:rPr>
          <w:rFonts w:ascii="Times New Roman" w:hAnsi="Times New Roman" w:cs="Times New Roman"/>
          <w:i/>
          <w:color w:val="auto"/>
          <w:spacing w:val="1"/>
          <w:lang w:eastAsia="en-US" w:bidi="ar-SA"/>
        </w:rPr>
        <w:t>w</w:t>
      </w:r>
      <w:r w:rsidR="00DF3E25" w:rsidRPr="00C8366B">
        <w:rPr>
          <w:rFonts w:ascii="Times New Roman" w:hAnsi="Times New Roman" w:cs="Times New Roman"/>
          <w:i/>
          <w:color w:val="auto"/>
          <w:spacing w:val="-1"/>
          <w:lang w:eastAsia="en-US" w:bidi="ar-SA"/>
        </w:rPr>
        <w:t>yk</w:t>
      </w:r>
      <w:r w:rsidR="00DF3E25" w:rsidRPr="00C8366B">
        <w:rPr>
          <w:rFonts w:ascii="Times New Roman" w:hAnsi="Times New Roman" w:cs="Times New Roman"/>
          <w:i/>
          <w:color w:val="auto"/>
          <w:lang w:eastAsia="en-US" w:bidi="ar-SA"/>
        </w:rPr>
        <w:t>onan</w:t>
      </w:r>
      <w:r w:rsidR="00DF3E25" w:rsidRPr="00C8366B">
        <w:rPr>
          <w:rFonts w:ascii="Times New Roman" w:hAnsi="Times New Roman" w:cs="Times New Roman"/>
          <w:i/>
          <w:color w:val="auto"/>
          <w:spacing w:val="1"/>
          <w:lang w:eastAsia="en-US" w:bidi="ar-SA"/>
        </w:rPr>
        <w:t>i</w:t>
      </w:r>
      <w:r w:rsidR="00DF3E25" w:rsidRPr="00C8366B">
        <w:rPr>
          <w:rFonts w:ascii="Times New Roman" w:hAnsi="Times New Roman" w:cs="Times New Roman"/>
          <w:i/>
          <w:color w:val="auto"/>
          <w:lang w:eastAsia="en-US" w:bidi="ar-SA"/>
        </w:rPr>
        <w:t>a</w:t>
      </w:r>
      <w:r w:rsidR="00DF3E25" w:rsidRPr="00C8366B">
        <w:rPr>
          <w:rFonts w:ascii="Times New Roman" w:hAnsi="Times New Roman" w:cs="Times New Roman"/>
          <w:i/>
          <w:color w:val="auto"/>
          <w:spacing w:val="-10"/>
          <w:lang w:eastAsia="en-US" w:bidi="ar-SA"/>
        </w:rPr>
        <w:t xml:space="preserve"> </w:t>
      </w:r>
      <w:r w:rsidR="00DF3E25" w:rsidRPr="00C8366B">
        <w:rPr>
          <w:rFonts w:ascii="Times New Roman" w:hAnsi="Times New Roman" w:cs="Times New Roman"/>
          <w:i/>
          <w:color w:val="auto"/>
          <w:lang w:eastAsia="en-US" w:bidi="ar-SA"/>
        </w:rPr>
        <w:t>umo</w:t>
      </w:r>
      <w:r w:rsidR="00DF3E25" w:rsidRPr="00C8366B">
        <w:rPr>
          <w:rFonts w:ascii="Times New Roman" w:hAnsi="Times New Roman" w:cs="Times New Roman"/>
          <w:i/>
          <w:color w:val="auto"/>
          <w:spacing w:val="1"/>
          <w:lang w:eastAsia="en-US" w:bidi="ar-SA"/>
        </w:rPr>
        <w:t>w</w:t>
      </w:r>
      <w:r w:rsidR="00DF3E25" w:rsidRPr="00C8366B">
        <w:rPr>
          <w:rFonts w:ascii="Times New Roman" w:hAnsi="Times New Roman" w:cs="Times New Roman"/>
          <w:i/>
          <w:color w:val="auto"/>
          <w:spacing w:val="-1"/>
          <w:lang w:eastAsia="en-US" w:bidi="ar-SA"/>
        </w:rPr>
        <w:t>y</w:t>
      </w:r>
      <w:r w:rsidRPr="00C8366B">
        <w:rPr>
          <w:rFonts w:ascii="Times New Roman" w:hAnsi="Times New Roman" w:cs="Times New Roman"/>
          <w:i/>
          <w:color w:val="auto"/>
          <w:spacing w:val="-1"/>
          <w:lang w:eastAsia="en-US" w:bidi="ar-SA"/>
        </w:rPr>
        <w:t xml:space="preserve"> </w:t>
      </w:r>
      <w:r w:rsidR="00FF5942" w:rsidRPr="00C8366B">
        <w:rPr>
          <w:rFonts w:ascii="Times New Roman" w:hAnsi="Times New Roman" w:cs="Times New Roman"/>
          <w:bCs/>
          <w:i/>
          <w:color w:val="auto"/>
          <w:spacing w:val="1"/>
          <w:lang w:eastAsia="en-US" w:bidi="ar-SA"/>
        </w:rPr>
        <w:t>IZD</w:t>
      </w:r>
      <w:r w:rsidRPr="00C8366B">
        <w:rPr>
          <w:rFonts w:ascii="Times New Roman" w:hAnsi="Times New Roman" w:cs="Times New Roman"/>
          <w:bCs/>
          <w:i/>
          <w:color w:val="auto"/>
          <w:spacing w:val="1"/>
          <w:lang w:eastAsia="en-US" w:bidi="ar-SA"/>
        </w:rPr>
        <w:t>.272.</w:t>
      </w:r>
      <w:r w:rsidR="000F0229" w:rsidRPr="00C8366B">
        <w:rPr>
          <w:rFonts w:ascii="Times New Roman" w:hAnsi="Times New Roman" w:cs="Times New Roman"/>
          <w:bCs/>
          <w:i/>
          <w:color w:val="auto"/>
          <w:spacing w:val="1"/>
          <w:lang w:eastAsia="en-US" w:bidi="ar-SA"/>
        </w:rPr>
        <w:t>6</w:t>
      </w:r>
      <w:r w:rsidRPr="00C8366B">
        <w:rPr>
          <w:rFonts w:ascii="Times New Roman" w:hAnsi="Times New Roman" w:cs="Times New Roman"/>
          <w:bCs/>
          <w:i/>
          <w:color w:val="auto"/>
          <w:spacing w:val="1"/>
          <w:lang w:eastAsia="en-US" w:bidi="ar-SA"/>
        </w:rPr>
        <w:t>.</w:t>
      </w:r>
      <w:r w:rsidR="00BE3FE7" w:rsidRPr="00C8366B">
        <w:rPr>
          <w:rFonts w:ascii="Times New Roman" w:hAnsi="Times New Roman" w:cs="Times New Roman"/>
          <w:bCs/>
          <w:i/>
          <w:color w:val="auto"/>
          <w:spacing w:val="1"/>
          <w:lang w:eastAsia="en-US" w:bidi="ar-SA"/>
        </w:rPr>
        <w:t>202</w:t>
      </w:r>
      <w:r w:rsidR="00444394" w:rsidRPr="00C8366B">
        <w:rPr>
          <w:rFonts w:ascii="Times New Roman" w:hAnsi="Times New Roman" w:cs="Times New Roman"/>
          <w:bCs/>
          <w:i/>
          <w:color w:val="auto"/>
          <w:spacing w:val="1"/>
          <w:lang w:eastAsia="en-US" w:bidi="ar-SA"/>
        </w:rPr>
        <w:t>3</w:t>
      </w:r>
      <w:r w:rsidR="00DF3E25" w:rsidRPr="00C8366B">
        <w:rPr>
          <w:rFonts w:ascii="Times New Roman" w:hAnsi="Times New Roman" w:cs="Times New Roman"/>
          <w:i/>
          <w:color w:val="auto"/>
          <w:spacing w:val="-1"/>
          <w:lang w:eastAsia="en-US" w:bidi="ar-SA"/>
        </w:rPr>
        <w:t>”</w:t>
      </w:r>
      <w:r w:rsidR="00DF3E25" w:rsidRPr="00C8366B">
        <w:rPr>
          <w:rFonts w:ascii="Times New Roman" w:hAnsi="Times New Roman" w:cs="Times New Roman"/>
          <w:i/>
          <w:color w:val="auto"/>
          <w:lang w:eastAsia="en-US" w:bidi="ar-SA"/>
        </w:rPr>
        <w:t>.</w:t>
      </w:r>
    </w:p>
    <w:p w14:paraId="0CBB57F9" w14:textId="77777777" w:rsidR="0041489A" w:rsidRPr="00C8366B" w:rsidRDefault="00D16AB5" w:rsidP="00827BE0">
      <w:pPr>
        <w:ind w:left="142" w:hanging="142"/>
        <w:jc w:val="both"/>
        <w:rPr>
          <w:rFonts w:ascii="Times New Roman" w:hAnsi="Times New Roman" w:cs="Times New Roman"/>
        </w:rPr>
      </w:pPr>
      <w:r w:rsidRPr="00C8366B">
        <w:rPr>
          <w:rFonts w:ascii="Times New Roman" w:hAnsi="Times New Roman" w:cs="Times New Roman"/>
        </w:rPr>
        <w:t xml:space="preserve">4. </w:t>
      </w:r>
      <w:r w:rsidR="0041489A" w:rsidRPr="00C8366B">
        <w:rPr>
          <w:rFonts w:ascii="Times New Roman" w:hAnsi="Times New Roman" w:cs="Times New Roman"/>
        </w:rPr>
        <w:t>W trakcie realizacji umowy wykonawca może dokonać zmiany formy zabezpieczenia na jedną lub kilka form, o których mowa w ust. 2. Zmiana formy zabezpieczenia jest dokonywana z zachowaniem ciągłości zabezpieczenia i bez zmniejszenia jego wysokości.</w:t>
      </w:r>
    </w:p>
    <w:p w14:paraId="0A2A901A" w14:textId="77777777" w:rsidR="0041489A" w:rsidRPr="00C8366B" w:rsidRDefault="00D16AB5" w:rsidP="00827BE0">
      <w:pPr>
        <w:ind w:left="142" w:hanging="142"/>
        <w:jc w:val="both"/>
        <w:rPr>
          <w:rFonts w:ascii="Times New Roman" w:hAnsi="Times New Roman" w:cs="Times New Roman"/>
        </w:rPr>
      </w:pPr>
      <w:r w:rsidRPr="00C8366B">
        <w:rPr>
          <w:rFonts w:ascii="Times New Roman" w:hAnsi="Times New Roman" w:cs="Times New Roman"/>
        </w:rPr>
        <w:t xml:space="preserve">5. </w:t>
      </w:r>
      <w:r w:rsidR="0041489A" w:rsidRPr="00C8366B">
        <w:rPr>
          <w:rFonts w:ascii="Times New Roman" w:hAnsi="Times New Roman" w:cs="Times New Roman"/>
        </w:rPr>
        <w:t>Zamawiający dokona zwrotu zabezpieczenia należytego wykonania umowy w następujący sposób:</w:t>
      </w:r>
    </w:p>
    <w:p w14:paraId="1DE6E21B" w14:textId="7F6C08CF"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D16AB5" w:rsidRPr="00C8366B">
        <w:rPr>
          <w:rFonts w:ascii="Times New Roman" w:hAnsi="Times New Roman" w:cs="Times New Roman"/>
        </w:rPr>
        <w:t>1</w:t>
      </w:r>
      <w:r w:rsidR="00160F15" w:rsidRPr="00C8366B">
        <w:rPr>
          <w:rFonts w:ascii="Times New Roman" w:hAnsi="Times New Roman" w:cs="Times New Roman"/>
        </w:rPr>
        <w:t>)</w:t>
      </w:r>
      <w:r w:rsidR="00D16AB5" w:rsidRPr="00C8366B">
        <w:rPr>
          <w:rFonts w:ascii="Times New Roman" w:hAnsi="Times New Roman" w:cs="Times New Roman"/>
        </w:rPr>
        <w:t xml:space="preserve"> </w:t>
      </w:r>
      <w:r w:rsidR="0041489A" w:rsidRPr="00C8366B">
        <w:rPr>
          <w:rFonts w:ascii="Times New Roman" w:hAnsi="Times New Roman" w:cs="Times New Roman"/>
        </w:rPr>
        <w:t>70% wartości zabezpieczenia zostanie zwrócone w terminie 30 dni od dnia wykonania zamówienia i uznania przez zamawiającego za należycie wykonane;</w:t>
      </w:r>
    </w:p>
    <w:p w14:paraId="3D7CE32D" w14:textId="4886DAAF" w:rsidR="0041489A" w:rsidRPr="00C8366B" w:rsidRDefault="00827BE0" w:rsidP="006C54D0">
      <w:pPr>
        <w:ind w:left="426" w:hanging="426"/>
        <w:jc w:val="both"/>
        <w:rPr>
          <w:rFonts w:ascii="Times New Roman" w:hAnsi="Times New Roman" w:cs="Times New Roman"/>
        </w:rPr>
      </w:pPr>
      <w:r w:rsidRPr="00C8366B">
        <w:rPr>
          <w:rFonts w:ascii="Times New Roman" w:hAnsi="Times New Roman" w:cs="Times New Roman"/>
        </w:rPr>
        <w:t xml:space="preserve">  </w:t>
      </w:r>
      <w:r w:rsidR="00D16AB5" w:rsidRPr="00C8366B">
        <w:rPr>
          <w:rFonts w:ascii="Times New Roman" w:hAnsi="Times New Roman" w:cs="Times New Roman"/>
        </w:rPr>
        <w:t>2</w:t>
      </w:r>
      <w:r w:rsidR="00160F15" w:rsidRPr="00C8366B">
        <w:rPr>
          <w:rFonts w:ascii="Times New Roman" w:hAnsi="Times New Roman" w:cs="Times New Roman"/>
        </w:rPr>
        <w:t>)</w:t>
      </w:r>
      <w:r w:rsidR="00D16AB5" w:rsidRPr="00C8366B">
        <w:rPr>
          <w:rFonts w:ascii="Times New Roman" w:hAnsi="Times New Roman" w:cs="Times New Roman"/>
        </w:rPr>
        <w:t xml:space="preserve"> </w:t>
      </w:r>
      <w:r w:rsidR="0041489A" w:rsidRPr="00C8366B">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4FECEB56" w14:textId="4F0D15C9" w:rsidR="005E01E8" w:rsidRPr="00C8366B" w:rsidRDefault="005E01E8" w:rsidP="0041489A">
      <w:pPr>
        <w:jc w:val="both"/>
        <w:rPr>
          <w:rFonts w:ascii="Times New Roman" w:hAnsi="Times New Roman" w:cs="Times New Roman"/>
        </w:rPr>
      </w:pPr>
    </w:p>
    <w:p w14:paraId="426B5B8C" w14:textId="77777777" w:rsidR="005E01E8" w:rsidRPr="00C8366B" w:rsidRDefault="005E01E8" w:rsidP="005E01E8">
      <w:pPr>
        <w:widowControl/>
        <w:rPr>
          <w:rFonts w:ascii="Times New Roman" w:eastAsia="Times New Roman" w:hAnsi="Times New Roman" w:cs="Times New Roman"/>
          <w:b/>
          <w:bCs/>
          <w:color w:val="auto"/>
          <w:lang w:bidi="ar-SA"/>
        </w:rPr>
      </w:pPr>
      <w:r w:rsidRPr="00C8366B">
        <w:rPr>
          <w:rFonts w:ascii="Times New Roman" w:hAnsi="Times New Roman" w:cs="Times New Roman"/>
          <w:b/>
        </w:rPr>
        <w:t xml:space="preserve">XIX. </w:t>
      </w:r>
      <w:r w:rsidRPr="00C8366B">
        <w:rPr>
          <w:rFonts w:ascii="Times New Roman" w:eastAsia="Times New Roman" w:hAnsi="Times New Roman" w:cs="Times New Roman"/>
          <w:b/>
          <w:bCs/>
          <w:color w:val="auto"/>
          <w:lang w:bidi="ar-SA"/>
        </w:rPr>
        <w:t>Wyjaśnienie treści SWZ albo opisu potrzeb i wymagań.</w:t>
      </w:r>
    </w:p>
    <w:p w14:paraId="2BA3DEFB" w14:textId="77777777" w:rsidR="005E01E8" w:rsidRPr="00C8366B" w:rsidRDefault="005E01E8" w:rsidP="005E01E8">
      <w:pPr>
        <w:widowControl/>
        <w:jc w:val="both"/>
        <w:rPr>
          <w:rFonts w:ascii="Times New Roman" w:eastAsia="Times New Roman" w:hAnsi="Times New Roman" w:cs="Times New Roman"/>
          <w:color w:val="auto"/>
          <w:lang w:bidi="ar-SA"/>
        </w:rPr>
      </w:pPr>
    </w:p>
    <w:p w14:paraId="48AE03D9"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1. Wykonawca może zwrócić się do zamawiającego z wnioskiem o wyjaśnienie odpowiednio treści SWZ albo opisu potrzeb i wymagań.</w:t>
      </w:r>
    </w:p>
    <w:p w14:paraId="56D66C4E"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B05C952"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3. Jeżeli Zamawiający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28093897"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4. W przypadku gdy wniosek o wyjaśnienie treści SWZ albo opisu potrzeb i wymagań nie wpłynął w terminie, o którym mowa w ust. 2, Zamawiający nie ma obowiązku udzielania odpowiednio wyjaśnień SWZ albo opisu potrzeb i wymagań oraz obowiązku przedłużenia terminu składania odpowiednio ofert albo ofert podlegających negocjacjom.</w:t>
      </w:r>
    </w:p>
    <w:p w14:paraId="04CCBE9E"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3DB96AFF" w14:textId="77777777" w:rsidR="005E01E8" w:rsidRPr="00C8366B" w:rsidRDefault="005E01E8" w:rsidP="005E01E8">
      <w:pPr>
        <w:widowControl/>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4409AE2A" w14:textId="77777777" w:rsidR="005E01E8" w:rsidRPr="00C8366B" w:rsidRDefault="005E01E8" w:rsidP="0041489A">
      <w:pPr>
        <w:jc w:val="both"/>
        <w:rPr>
          <w:rFonts w:ascii="Times New Roman" w:hAnsi="Times New Roman" w:cs="Times New Roman"/>
        </w:rPr>
      </w:pPr>
    </w:p>
    <w:p w14:paraId="300BA5C2" w14:textId="63307920" w:rsidR="00B95E9C" w:rsidRPr="00C8366B" w:rsidRDefault="00B95E9C" w:rsidP="00B95E9C">
      <w:pPr>
        <w:rPr>
          <w:rFonts w:ascii="Times New Roman" w:hAnsi="Times New Roman" w:cs="Times New Roman"/>
          <w:b/>
        </w:rPr>
      </w:pPr>
      <w:r w:rsidRPr="00C8366B">
        <w:rPr>
          <w:rFonts w:ascii="Times New Roman" w:hAnsi="Times New Roman" w:cs="Times New Roman"/>
          <w:b/>
        </w:rPr>
        <w:t>XX. Informacje o formalnościach, jakie muszą zostać dopełnione po wyborze oferty w celu zawarcia umowy w sprawie zamówienia publicznego</w:t>
      </w:r>
    </w:p>
    <w:p w14:paraId="49E2DCDE" w14:textId="77777777" w:rsidR="00B95E9C" w:rsidRPr="00C8366B" w:rsidRDefault="00B95E9C" w:rsidP="00B95E9C">
      <w:pPr>
        <w:jc w:val="both"/>
        <w:rPr>
          <w:rFonts w:ascii="Times New Roman" w:hAnsi="Times New Roman" w:cs="Times New Roman"/>
          <w:b/>
        </w:rPr>
      </w:pPr>
    </w:p>
    <w:p w14:paraId="1F3FFEE0" w14:textId="77777777" w:rsidR="00B95E9C" w:rsidRPr="00C8366B" w:rsidRDefault="00B95E9C" w:rsidP="00F0592E">
      <w:pPr>
        <w:ind w:left="142" w:hanging="142"/>
        <w:jc w:val="both"/>
        <w:rPr>
          <w:rFonts w:ascii="Times New Roman" w:hAnsi="Times New Roman" w:cs="Times New Roman"/>
        </w:rPr>
      </w:pPr>
      <w:r w:rsidRPr="00C8366B">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C8366B" w:rsidRDefault="00B95E9C" w:rsidP="00F0592E">
      <w:pPr>
        <w:ind w:left="142" w:hanging="142"/>
        <w:jc w:val="both"/>
        <w:rPr>
          <w:rFonts w:ascii="Times New Roman" w:hAnsi="Times New Roman" w:cs="Times New Roman"/>
        </w:rPr>
      </w:pPr>
      <w:r w:rsidRPr="00C8366B">
        <w:rPr>
          <w:rFonts w:ascii="Times New Roman" w:hAnsi="Times New Roman" w:cs="Times New Roman"/>
        </w:rPr>
        <w:t>2.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27800222" w:rsidR="00B95E9C" w:rsidRPr="00C8366B" w:rsidRDefault="00B95E9C" w:rsidP="00F0592E">
      <w:pPr>
        <w:ind w:left="142" w:hanging="142"/>
        <w:jc w:val="both"/>
        <w:rPr>
          <w:rFonts w:ascii="Times New Roman" w:hAnsi="Times New Roman" w:cs="Times New Roman"/>
          <w:color w:val="auto"/>
        </w:rPr>
      </w:pPr>
      <w:r w:rsidRPr="00C8366B">
        <w:rPr>
          <w:rFonts w:ascii="Times New Roman" w:hAnsi="Times New Roman" w:cs="Times New Roman"/>
        </w:rPr>
        <w:t xml:space="preserve">3. Wykonawca zobowiązany jest przedłożyć Zamawiającemu przed podpisaniem umowy kserokopię uprawnień budowlanych </w:t>
      </w:r>
      <w:r w:rsidR="007652E4" w:rsidRPr="00C8366B">
        <w:rPr>
          <w:rFonts w:ascii="Times New Roman" w:hAnsi="Times New Roman" w:cs="Times New Roman"/>
        </w:rPr>
        <w:t xml:space="preserve">projektanta i </w:t>
      </w:r>
      <w:r w:rsidRPr="00C8366B">
        <w:rPr>
          <w:rFonts w:ascii="Times New Roman" w:hAnsi="Times New Roman" w:cs="Times New Roman"/>
        </w:rPr>
        <w:t xml:space="preserve">kierownika budowy wskazanego w wykazie osób skierowanych do realizacji zamówienia stanowiącym załącznik </w:t>
      </w:r>
      <w:r w:rsidR="00530863" w:rsidRPr="00C8366B">
        <w:rPr>
          <w:rFonts w:ascii="Times New Roman" w:hAnsi="Times New Roman" w:cs="Times New Roman"/>
          <w:color w:val="auto"/>
        </w:rPr>
        <w:t>N</w:t>
      </w:r>
      <w:r w:rsidRPr="00C8366B">
        <w:rPr>
          <w:rFonts w:ascii="Times New Roman" w:hAnsi="Times New Roman" w:cs="Times New Roman"/>
          <w:color w:val="auto"/>
        </w:rPr>
        <w:t>r 4 do SWZ.</w:t>
      </w:r>
    </w:p>
    <w:p w14:paraId="7C7188C2" w14:textId="77777777" w:rsidR="00B95E9C" w:rsidRPr="00C8366B" w:rsidRDefault="00B95E9C" w:rsidP="00B95E9C">
      <w:pPr>
        <w:jc w:val="both"/>
        <w:rPr>
          <w:rFonts w:ascii="Times New Roman" w:hAnsi="Times New Roman" w:cs="Times New Roman"/>
        </w:rPr>
      </w:pPr>
    </w:p>
    <w:p w14:paraId="2A98834C" w14:textId="55A3B0F1" w:rsidR="00D374DE" w:rsidRPr="00C8366B" w:rsidRDefault="00D374DE" w:rsidP="00D374DE">
      <w:pPr>
        <w:rPr>
          <w:rFonts w:ascii="Times New Roman" w:hAnsi="Times New Roman" w:cs="Times New Roman"/>
          <w:b/>
        </w:rPr>
      </w:pPr>
      <w:r w:rsidRPr="00C8366B">
        <w:rPr>
          <w:rFonts w:ascii="Times New Roman" w:hAnsi="Times New Roman" w:cs="Times New Roman"/>
          <w:b/>
        </w:rPr>
        <w:t>XX</w:t>
      </w:r>
      <w:r w:rsidR="005E01E8" w:rsidRPr="00C8366B">
        <w:rPr>
          <w:rFonts w:ascii="Times New Roman" w:hAnsi="Times New Roman" w:cs="Times New Roman"/>
          <w:b/>
        </w:rPr>
        <w:t>I</w:t>
      </w:r>
      <w:r w:rsidRPr="00C8366B">
        <w:rPr>
          <w:rFonts w:ascii="Times New Roman" w:hAnsi="Times New Roman" w:cs="Times New Roman"/>
          <w:b/>
        </w:rPr>
        <w:t>. Pouczenie o środkach ochrony prawnej przysługujących Wykonawcy</w:t>
      </w:r>
    </w:p>
    <w:p w14:paraId="37F1C829" w14:textId="77777777" w:rsidR="00D374DE" w:rsidRPr="00C8366B" w:rsidRDefault="00D374DE" w:rsidP="00D374DE">
      <w:pPr>
        <w:rPr>
          <w:rFonts w:ascii="Times New Roman" w:hAnsi="Times New Roman" w:cs="Times New Roman"/>
          <w:b/>
        </w:rPr>
      </w:pPr>
    </w:p>
    <w:p w14:paraId="5198A6A8" w14:textId="77777777" w:rsidR="00D374DE" w:rsidRPr="00C8366B" w:rsidRDefault="00D374DE" w:rsidP="00F0592E">
      <w:pPr>
        <w:ind w:left="142" w:hanging="142"/>
        <w:jc w:val="both"/>
        <w:rPr>
          <w:rFonts w:ascii="Times New Roman" w:hAnsi="Times New Roman" w:cs="Times New Roman"/>
        </w:rPr>
      </w:pPr>
      <w:r w:rsidRPr="00C8366B">
        <w:rPr>
          <w:rFonts w:ascii="Times New Roman" w:hAnsi="Times New Roman" w:cs="Times New Roman"/>
        </w:rPr>
        <w:t>1. Wykonawcy oraz innemu podmiotowi, jeżeli ma lub miał interes w uzyskaniu zamówienia oraz poniósł lub może ponieść szkodę w wyniku naruszenia przez zamawiającego przepisów ustawy, przysługują środki ochrony prawnej określone w dziale IX PZP.</w:t>
      </w:r>
    </w:p>
    <w:p w14:paraId="683E6C19" w14:textId="77777777" w:rsidR="00D374DE" w:rsidRPr="00C8366B" w:rsidRDefault="00D374DE" w:rsidP="00D374DE">
      <w:pPr>
        <w:jc w:val="both"/>
        <w:rPr>
          <w:rFonts w:ascii="Times New Roman" w:hAnsi="Times New Roman" w:cs="Times New Roman"/>
        </w:rPr>
      </w:pPr>
      <w:r w:rsidRPr="00C8366B">
        <w:rPr>
          <w:rFonts w:ascii="Times New Roman" w:hAnsi="Times New Roman" w:cs="Times New Roman"/>
        </w:rPr>
        <w:t>2. Odwołanie przysługuje na:</w:t>
      </w:r>
    </w:p>
    <w:p w14:paraId="3DC5D898" w14:textId="69A95F8F"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1</w:t>
      </w:r>
      <w:r w:rsidR="00160F15" w:rsidRPr="00C8366B">
        <w:rPr>
          <w:rFonts w:ascii="Times New Roman" w:hAnsi="Times New Roman" w:cs="Times New Roman"/>
        </w:rPr>
        <w:t>)</w:t>
      </w:r>
      <w:r w:rsidR="00D374DE" w:rsidRPr="00C8366B">
        <w:rPr>
          <w:rFonts w:ascii="Times New Roman" w:hAnsi="Times New Roman" w:cs="Times New Roman"/>
        </w:rPr>
        <w:t xml:space="preserve"> niezgodną z przepisami ustawy czynność zamawiającego, podjętą w postępowaniu o udzielenie zamówienia, w tym na projektowane postanowienie umowy;</w:t>
      </w:r>
    </w:p>
    <w:p w14:paraId="6A130D11" w14:textId="747D3D0B"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2</w:t>
      </w:r>
      <w:r w:rsidR="00160F15" w:rsidRPr="00C8366B">
        <w:rPr>
          <w:rFonts w:ascii="Times New Roman" w:hAnsi="Times New Roman" w:cs="Times New Roman"/>
        </w:rPr>
        <w:t>)</w:t>
      </w:r>
      <w:r w:rsidR="00D374DE" w:rsidRPr="00C8366B">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C8366B" w:rsidRDefault="00F0592E" w:rsidP="006B5992">
      <w:pPr>
        <w:ind w:left="426" w:hanging="426"/>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3</w:t>
      </w:r>
      <w:r w:rsidR="00160F15" w:rsidRPr="00C8366B">
        <w:rPr>
          <w:rFonts w:ascii="Times New Roman" w:hAnsi="Times New Roman" w:cs="Times New Roman"/>
        </w:rPr>
        <w:t>)</w:t>
      </w:r>
      <w:r w:rsidR="00D374DE" w:rsidRPr="00C8366B">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lastRenderedPageBreak/>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C8366B">
        <w:rPr>
          <w:rFonts w:ascii="Times New Roman" w:hAnsi="Times New Roman" w:cs="Times New Roman"/>
        </w:rPr>
        <w:t>go terminu. Domniemywa się, że Z</w:t>
      </w:r>
      <w:r w:rsidRPr="00C8366B">
        <w:rPr>
          <w:rFonts w:ascii="Times New Roman" w:hAnsi="Times New Roman" w:cs="Times New Roman"/>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FCB5087" w14:textId="77777777" w:rsidR="00D374DE" w:rsidRPr="00C8366B" w:rsidRDefault="00D374DE" w:rsidP="00D374DE">
      <w:pPr>
        <w:jc w:val="both"/>
        <w:rPr>
          <w:rFonts w:ascii="Times New Roman" w:hAnsi="Times New Roman" w:cs="Times New Roman"/>
        </w:rPr>
      </w:pPr>
      <w:r w:rsidRPr="00C8366B">
        <w:rPr>
          <w:rFonts w:ascii="Times New Roman" w:hAnsi="Times New Roman" w:cs="Times New Roman"/>
        </w:rPr>
        <w:t>4. Odwołanie wnosi się w terminie:</w:t>
      </w:r>
    </w:p>
    <w:p w14:paraId="55DD11C6" w14:textId="2F76B87E" w:rsidR="00D374DE" w:rsidRPr="00C8366B" w:rsidRDefault="0009308A" w:rsidP="00AE2ADB">
      <w:pPr>
        <w:ind w:left="567" w:hanging="567"/>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1</w:t>
      </w:r>
      <w:r w:rsidR="00160F15" w:rsidRPr="00C8366B">
        <w:rPr>
          <w:rFonts w:ascii="Times New Roman" w:hAnsi="Times New Roman" w:cs="Times New Roman"/>
        </w:rPr>
        <w:t>)</w:t>
      </w:r>
      <w:r w:rsidR="00D374DE" w:rsidRPr="00C8366B">
        <w:rPr>
          <w:rFonts w:ascii="Times New Roman" w:hAnsi="Times New Roman" w:cs="Times New Roman"/>
        </w:rPr>
        <w:t xml:space="preserve"> 5 dni od dnia przekazania informacji o czynności zamawiającego stanowiącej podstawę jego wniesienia, jeżeli informacja została przekazana przy użyciu środków komunikacji elektronicznej;</w:t>
      </w:r>
    </w:p>
    <w:p w14:paraId="1CFFC4C1" w14:textId="5C9E69AA" w:rsidR="00D374DE" w:rsidRPr="00C8366B" w:rsidRDefault="0009308A" w:rsidP="00AE2ADB">
      <w:pPr>
        <w:ind w:left="284" w:hanging="284"/>
        <w:jc w:val="both"/>
        <w:rPr>
          <w:rFonts w:ascii="Times New Roman" w:hAnsi="Times New Roman" w:cs="Times New Roman"/>
        </w:rPr>
      </w:pPr>
      <w:r w:rsidRPr="00C8366B">
        <w:rPr>
          <w:rFonts w:ascii="Times New Roman" w:hAnsi="Times New Roman" w:cs="Times New Roman"/>
        </w:rPr>
        <w:t xml:space="preserve">  </w:t>
      </w:r>
      <w:r w:rsidR="00D374DE" w:rsidRPr="00C8366B">
        <w:rPr>
          <w:rFonts w:ascii="Times New Roman" w:hAnsi="Times New Roman" w:cs="Times New Roman"/>
        </w:rPr>
        <w:t>2</w:t>
      </w:r>
      <w:r w:rsidR="00160F15" w:rsidRPr="00C8366B">
        <w:rPr>
          <w:rFonts w:ascii="Times New Roman" w:hAnsi="Times New Roman" w:cs="Times New Roman"/>
        </w:rPr>
        <w:t>)</w:t>
      </w:r>
      <w:r w:rsidR="00D374DE" w:rsidRPr="00C8366B">
        <w:rPr>
          <w:rFonts w:ascii="Times New Roman" w:hAnsi="Times New Roman" w:cs="Times New Roman"/>
        </w:rPr>
        <w:t xml:space="preserve"> 10 dni od dnia przekazania informacji o czynności zamawiającego stanowiącej podstawę jego wniesienia, jeżeli informacja została przekazana w sposób inny niż określony w pkt 1.</w:t>
      </w:r>
    </w:p>
    <w:p w14:paraId="1B2BE234"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069014F8" w:rsidR="00D374DE" w:rsidRPr="00C8366B" w:rsidRDefault="00D374DE" w:rsidP="0009308A">
      <w:pPr>
        <w:ind w:left="142" w:hanging="142"/>
        <w:jc w:val="both"/>
        <w:rPr>
          <w:rFonts w:ascii="Times New Roman" w:hAnsi="Times New Roman" w:cs="Times New Roman"/>
        </w:rPr>
      </w:pPr>
      <w:r w:rsidRPr="00C8366B">
        <w:rPr>
          <w:rFonts w:ascii="Times New Roman" w:hAnsi="Times New Roman" w:cs="Times New Roman"/>
        </w:rPr>
        <w:t>7. Na orzeczenie KIO oraz postanowienie Prezesa KIO stronom oraz uczestnikom postępowania odwoławczego przysługuje skarga do Sądu Okręgowego w Warszawie - sądu zamówień publicznych.</w:t>
      </w:r>
    </w:p>
    <w:p w14:paraId="60812C22" w14:textId="5A4A5142" w:rsidR="00895CB6" w:rsidRPr="00C8366B" w:rsidRDefault="00895CB6" w:rsidP="0009308A">
      <w:pPr>
        <w:ind w:left="142" w:hanging="142"/>
        <w:jc w:val="both"/>
        <w:rPr>
          <w:rFonts w:ascii="Times New Roman" w:hAnsi="Times New Roman" w:cs="Times New Roman"/>
        </w:rPr>
      </w:pPr>
      <w:r w:rsidRPr="00C8366B">
        <w:rPr>
          <w:rFonts w:ascii="Times New Roman" w:hAnsi="Times New Roman" w:cs="Times New Roman"/>
        </w:rPr>
        <w:t xml:space="preserve">8. </w:t>
      </w:r>
      <w:bookmarkStart w:id="15" w:name="_Hlk100825165"/>
      <w:r w:rsidRPr="00C8366B">
        <w:rPr>
          <w:rFonts w:ascii="Times New Roman" w:hAnsi="Times New Roman" w:cs="Times New Roman"/>
        </w:rPr>
        <w:t>Ewentualne spory w relacjach z Wykonawcą/Wykonawcami o roszczenia cywilnoprawne w sprawach, w których zawarcie ugody jest dopuszczalne, mediacjom lub innemu polubownemu rozwiązaniu sporu przed Sądem Polubownym przy Prokuratorii Generalnej Rzecz</w:t>
      </w:r>
      <w:r w:rsidR="007D45BF" w:rsidRPr="00C8366B">
        <w:rPr>
          <w:rFonts w:ascii="Times New Roman" w:hAnsi="Times New Roman" w:cs="Times New Roman"/>
        </w:rPr>
        <w:t>ypospolitej Polskiej, wybranym mediatorem albo osobą prowadzącą inne polubowne rozwiązanie sporu</w:t>
      </w:r>
    </w:p>
    <w:bookmarkEnd w:id="15"/>
    <w:p w14:paraId="17EC6D17" w14:textId="77777777" w:rsidR="00157DF1" w:rsidRPr="00C8366B" w:rsidRDefault="00157DF1" w:rsidP="00D374DE">
      <w:pPr>
        <w:jc w:val="both"/>
        <w:rPr>
          <w:rFonts w:ascii="Times New Roman" w:hAnsi="Times New Roman" w:cs="Times New Roman"/>
        </w:rPr>
      </w:pPr>
    </w:p>
    <w:p w14:paraId="6421DAED" w14:textId="03C7F21C" w:rsidR="00157DF1" w:rsidRPr="00C8366B" w:rsidRDefault="00157DF1" w:rsidP="00D374DE">
      <w:pPr>
        <w:jc w:val="both"/>
        <w:rPr>
          <w:rFonts w:ascii="Times New Roman" w:hAnsi="Times New Roman" w:cs="Times New Roman"/>
          <w:b/>
        </w:rPr>
      </w:pPr>
      <w:r w:rsidRPr="00C8366B">
        <w:rPr>
          <w:rFonts w:ascii="Times New Roman" w:hAnsi="Times New Roman" w:cs="Times New Roman"/>
          <w:b/>
        </w:rPr>
        <w:t>XXI</w:t>
      </w:r>
      <w:r w:rsidR="005E01E8" w:rsidRPr="00C8366B">
        <w:rPr>
          <w:rFonts w:ascii="Times New Roman" w:hAnsi="Times New Roman" w:cs="Times New Roman"/>
          <w:b/>
        </w:rPr>
        <w:t>I</w:t>
      </w:r>
      <w:r w:rsidRPr="00C8366B">
        <w:rPr>
          <w:rFonts w:ascii="Times New Roman" w:hAnsi="Times New Roman" w:cs="Times New Roman"/>
          <w:b/>
        </w:rPr>
        <w:t>. Klauzula informacyjna dotycząca przetwarzania danych osobowych</w:t>
      </w:r>
    </w:p>
    <w:p w14:paraId="01D8B28F" w14:textId="77777777" w:rsidR="00157DF1" w:rsidRPr="00C8366B" w:rsidRDefault="00157DF1" w:rsidP="00D374DE">
      <w:pPr>
        <w:jc w:val="both"/>
        <w:rPr>
          <w:rFonts w:ascii="Times New Roman" w:hAnsi="Times New Roman" w:cs="Times New Roman"/>
        </w:rPr>
      </w:pPr>
    </w:p>
    <w:p w14:paraId="0EC2790D" w14:textId="77777777" w:rsidR="00D94032" w:rsidRPr="00C8366B" w:rsidRDefault="00D94032" w:rsidP="00D94032">
      <w:pPr>
        <w:spacing w:line="276" w:lineRule="auto"/>
        <w:jc w:val="both"/>
        <w:rPr>
          <w:rFonts w:ascii="Times New Roman" w:eastAsia="Times New Roman" w:hAnsi="Times New Roman" w:cs="Times New Roman"/>
          <w:color w:val="000000" w:themeColor="text1"/>
        </w:rPr>
      </w:pPr>
    </w:p>
    <w:p w14:paraId="104F7FD4" w14:textId="7BB24EDA" w:rsidR="00D94032" w:rsidRPr="00C8366B" w:rsidRDefault="00D94032" w:rsidP="007429D3">
      <w:pPr>
        <w:spacing w:line="276" w:lineRule="auto"/>
        <w:ind w:firstLine="708"/>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C8366B" w:rsidRDefault="00D94032" w:rsidP="00AE2ADB">
      <w:pPr>
        <w:spacing w:line="276" w:lineRule="auto"/>
        <w:ind w:left="284" w:hanging="284"/>
        <w:jc w:val="both"/>
        <w:rPr>
          <w:rFonts w:ascii="Times New Roman" w:eastAsia="Times New Roman" w:hAnsi="Times New Roman" w:cs="Times New Roman"/>
        </w:rPr>
      </w:pPr>
      <w:r w:rsidRPr="00C8366B">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C8366B">
          <w:rPr>
            <w:rStyle w:val="Hipercze"/>
            <w:rFonts w:ascii="Times New Roman" w:hAnsi="Times New Roman" w:cs="Times New Roman"/>
          </w:rPr>
          <w:t>gmina@dzierzgowo.pl</w:t>
        </w:r>
      </w:hyperlink>
      <w:r w:rsidRPr="00C8366B">
        <w:rPr>
          <w:rFonts w:ascii="Times New Roman" w:eastAsia="Times New Roman" w:hAnsi="Times New Roman" w:cs="Times New Roman"/>
          <w:color w:val="000000" w:themeColor="text1"/>
        </w:rPr>
        <w:t>, telefonicznie: 23 653 30 12 lub pisemnie na adres siedziby Administratora.</w:t>
      </w:r>
    </w:p>
    <w:p w14:paraId="21629F2F" w14:textId="370C3368" w:rsidR="00D94032" w:rsidRPr="00C8366B" w:rsidRDefault="00D94032" w:rsidP="00AE2ADB">
      <w:pPr>
        <w:spacing w:line="276" w:lineRule="auto"/>
        <w:ind w:left="284" w:hanging="284"/>
        <w:jc w:val="both"/>
        <w:rPr>
          <w:rFonts w:ascii="Times New Roman" w:eastAsia="Times New Roman" w:hAnsi="Times New Roman" w:cs="Times New Roman"/>
        </w:rPr>
      </w:pPr>
      <w:r w:rsidRPr="00C8366B">
        <w:rPr>
          <w:rFonts w:ascii="Times New Roman" w:eastAsia="Times New Roman" w:hAnsi="Times New Roman" w:cs="Times New Roman"/>
          <w:color w:val="000000" w:themeColor="text1"/>
        </w:rPr>
        <w:t>2.   Administrator Danych wyznaczył Inspektora Ochrony Danych, z którym może się Pani/Pan kontaktować </w:t>
      </w:r>
      <w:r w:rsidRPr="00C8366B">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C8366B">
          <w:rPr>
            <w:rStyle w:val="Hipercze"/>
            <w:rFonts w:ascii="Times New Roman" w:hAnsi="Times New Roman" w:cs="Times New Roman"/>
            <w:shd w:val="clear" w:color="auto" w:fill="FFFFFF"/>
          </w:rPr>
          <w:t>iod@dzierzgowo.pl</w:t>
        </w:r>
      </w:hyperlink>
      <w:r w:rsidRPr="00C8366B">
        <w:rPr>
          <w:rFonts w:ascii="Times New Roman" w:eastAsia="Times New Roman" w:hAnsi="Times New Roman" w:cs="Times New Roman"/>
          <w:color w:val="212529"/>
          <w:shd w:val="clear" w:color="auto" w:fill="FFFFFF"/>
        </w:rPr>
        <w:t xml:space="preserve"> </w:t>
      </w:r>
      <w:r w:rsidRPr="00C8366B">
        <w:rPr>
          <w:rFonts w:ascii="Times New Roman" w:eastAsia="Times New Roman" w:hAnsi="Times New Roman" w:cs="Times New Roman"/>
          <w:shd w:val="clear" w:color="auto" w:fill="FFFFFF"/>
        </w:rPr>
        <w:t>lub pisemnie na adres siedziby Administratora.</w:t>
      </w:r>
    </w:p>
    <w:p w14:paraId="0808BC3E" w14:textId="7B33E543" w:rsidR="00D94032" w:rsidRPr="00C8366B" w:rsidRDefault="00D94032" w:rsidP="00444394">
      <w:pPr>
        <w:widowControl/>
        <w:autoSpaceDE w:val="0"/>
        <w:autoSpaceDN w:val="0"/>
        <w:adjustRightInd w:val="0"/>
        <w:ind w:left="284" w:hanging="284"/>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000000" w:themeColor="text1"/>
        </w:rPr>
        <w:t xml:space="preserve">3. Pani/Pana dane osobowe przetwarzane będą na podstawie art. 6 ust. 1 lit. c RODO w celu związanym z postępowaniem o udzielenie zamówienia publicznego </w:t>
      </w:r>
      <w:r w:rsidR="00444394" w:rsidRPr="00C8366B">
        <w:rPr>
          <w:rFonts w:ascii="Times New Roman" w:eastAsia="Times New Roman" w:hAnsi="Times New Roman" w:cs="Times New Roman"/>
          <w:color w:val="000000" w:themeColor="text1"/>
        </w:rPr>
        <w:t>„</w:t>
      </w:r>
      <w:r w:rsidR="00C9508F" w:rsidRPr="00C8366B">
        <w:rPr>
          <w:rFonts w:ascii="Times New Roman" w:hAnsi="Times New Roman" w:cs="Times New Roman"/>
        </w:rPr>
        <w:t xml:space="preserve">Remont drogi </w:t>
      </w:r>
      <w:r w:rsidR="00C9508F" w:rsidRPr="00C8366B">
        <w:rPr>
          <w:rFonts w:ascii="Times New Roman" w:hAnsi="Times New Roman" w:cs="Times New Roman"/>
        </w:rPr>
        <w:lastRenderedPageBreak/>
        <w:t>gminnej Nr 230109W Choszczewka – droga powiatowa nr 2314W</w:t>
      </w:r>
      <w:r w:rsidR="00444394" w:rsidRPr="00C8366B">
        <w:rPr>
          <w:rFonts w:ascii="Times New Roman" w:hAnsi="Times New Roman" w:cs="Times New Roman"/>
        </w:rPr>
        <w:t>”</w:t>
      </w:r>
      <w:r w:rsidR="00444394" w:rsidRPr="00C8366B">
        <w:rPr>
          <w:rFonts w:ascii="Times New Roman" w:eastAsia="Times New Roman" w:hAnsi="Times New Roman" w:cs="Times New Roman"/>
          <w:color w:val="000000" w:themeColor="text1"/>
        </w:rPr>
        <w:t xml:space="preserve"> </w:t>
      </w:r>
      <w:r w:rsidRPr="00C8366B">
        <w:rPr>
          <w:rFonts w:ascii="Times New Roman" w:eastAsia="Times New Roman" w:hAnsi="Times New Roman" w:cs="Times New Roman"/>
          <w:color w:val="000000" w:themeColor="text1"/>
        </w:rPr>
        <w:t>prowadzonym w trybie podstawowym</w:t>
      </w:r>
    </w:p>
    <w:p w14:paraId="39718A2D" w14:textId="683FE94C" w:rsidR="00D94032" w:rsidRPr="00C8366B" w:rsidRDefault="00D94032" w:rsidP="00AE2ADB">
      <w:pPr>
        <w:spacing w:line="276" w:lineRule="auto"/>
        <w:ind w:left="284" w:hanging="284"/>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4. Odbiorcami Pani/Pana danych osobowych będą osoby lub podmioty, którym udostępniona zostanie dokumentacja postępowania w oparciu o art. 18 oraz art. 74 ustawy z dnia 11 września 2019 r. – Prawo zamówień publicznych, dalej „ustawa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w:t>
      </w:r>
    </w:p>
    <w:p w14:paraId="3AF22A52" w14:textId="12C6EB77" w:rsidR="00D94032" w:rsidRPr="00C8366B" w:rsidRDefault="00D94032" w:rsidP="00AE2ADB">
      <w:pPr>
        <w:ind w:left="284" w:hanging="284"/>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5. Pani/Pana dane osobowe będą przechowywane, zgodnie z art. 78 ust. 1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30601C87" w:rsidR="00D94032" w:rsidRPr="00C8366B" w:rsidRDefault="00D94032" w:rsidP="00AE2ADB">
      <w:pPr>
        <w:ind w:left="284" w:hanging="284"/>
        <w:jc w:val="both"/>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CC25F0" w:rsidRPr="00C8366B">
        <w:rPr>
          <w:rFonts w:ascii="Times New Roman" w:eastAsia="Times New Roman" w:hAnsi="Times New Roman" w:cs="Times New Roman"/>
          <w:color w:val="000000" w:themeColor="text1"/>
        </w:rPr>
        <w:t>ZP</w:t>
      </w:r>
      <w:r w:rsidRPr="00C8366B">
        <w:rPr>
          <w:rFonts w:ascii="Times New Roman" w:eastAsia="Times New Roman" w:hAnsi="Times New Roman" w:cs="Times New Roman"/>
          <w:color w:val="000000" w:themeColor="text1"/>
        </w:rPr>
        <w:t>.</w:t>
      </w:r>
    </w:p>
    <w:p w14:paraId="1F96B6CA" w14:textId="03EAE17D" w:rsidR="00D94032" w:rsidRPr="00C8366B" w:rsidRDefault="00D94032" w:rsidP="00AE2ADB">
      <w:pPr>
        <w:ind w:left="284" w:hanging="284"/>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C8366B" w:rsidRDefault="00D94032" w:rsidP="00D94032">
      <w:pPr>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8. Posiada Pani/Pan:</w:t>
      </w:r>
    </w:p>
    <w:p w14:paraId="374F7BF5"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C8366B"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C8366B" w:rsidRDefault="00D94032" w:rsidP="00164F0F">
      <w:pPr>
        <w:pStyle w:val="Akapitzlist"/>
        <w:numPr>
          <w:ilvl w:val="0"/>
          <w:numId w:val="47"/>
        </w:numPr>
        <w:spacing w:after="0" w:line="240" w:lineRule="auto"/>
        <w:rPr>
          <w:rFonts w:ascii="Times New Roman" w:eastAsia="Times New Roman" w:hAnsi="Times New Roman"/>
          <w:color w:val="000000" w:themeColor="text1"/>
          <w:sz w:val="24"/>
          <w:szCs w:val="24"/>
          <w:lang w:eastAsia="pl-PL"/>
        </w:rPr>
      </w:pPr>
      <w:r w:rsidRPr="00C8366B">
        <w:rPr>
          <w:rFonts w:ascii="Times New Roman" w:eastAsia="Times New Roman" w:hAnsi="Times New Roman"/>
          <w:color w:val="000000" w:themeColor="text1"/>
          <w:sz w:val="24"/>
          <w:szCs w:val="24"/>
          <w:lang w:eastAsia="pl-PL"/>
        </w:rPr>
        <w:t>nie przysługuje Pani/Panu:</w:t>
      </w:r>
    </w:p>
    <w:p w14:paraId="12E3656A"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C8366B" w:rsidRDefault="00D94032" w:rsidP="00164F0F">
      <w:pPr>
        <w:widowControl/>
        <w:numPr>
          <w:ilvl w:val="0"/>
          <w:numId w:val="45"/>
        </w:numPr>
        <w:ind w:left="900"/>
        <w:rPr>
          <w:rFonts w:ascii="Times New Roman" w:eastAsia="Times New Roman" w:hAnsi="Times New Roman" w:cs="Times New Roman"/>
          <w:color w:val="000000" w:themeColor="text1"/>
        </w:rPr>
      </w:pPr>
      <w:r w:rsidRPr="00C8366B">
        <w:rPr>
          <w:rFonts w:ascii="Times New Roman" w:eastAsia="Times New Roman" w:hAnsi="Times New Roman" w:cs="Times New Roman"/>
          <w:color w:val="000000" w:themeColor="text1"/>
        </w:rPr>
        <w:t>na podstawie art. 21 RODO prawo sprzeciwu, wobec przetwarzania danych osobowych, gdyż podstawą prawną przetwarzania Pani/Pana danych osobowych jest art. 6 ust. 1 lit. c RODO.</w:t>
      </w:r>
    </w:p>
    <w:p w14:paraId="07F586B4" w14:textId="77777777" w:rsidR="00D94032" w:rsidRPr="00C8366B" w:rsidRDefault="00D94032" w:rsidP="00D94032">
      <w:pPr>
        <w:rPr>
          <w:rFonts w:ascii="Times New Roman" w:hAnsi="Times New Roman" w:cs="Times New Roman"/>
          <w:color w:val="000000" w:themeColor="text1"/>
        </w:rPr>
      </w:pPr>
    </w:p>
    <w:p w14:paraId="42AA9D67" w14:textId="77777777" w:rsidR="00157DF1" w:rsidRPr="00C8366B" w:rsidRDefault="00157DF1" w:rsidP="00157DF1">
      <w:pPr>
        <w:widowControl/>
        <w:rPr>
          <w:rFonts w:ascii="Times New Roman" w:eastAsia="Times New Roman" w:hAnsi="Times New Roman" w:cs="Times New Roman"/>
          <w:color w:val="auto"/>
          <w:lang w:bidi="ar-SA"/>
        </w:rPr>
      </w:pPr>
    </w:p>
    <w:p w14:paraId="266560F2" w14:textId="289FC682" w:rsidR="00D374DE" w:rsidRPr="00C8366B" w:rsidRDefault="00183B1E" w:rsidP="00D374DE">
      <w:pPr>
        <w:jc w:val="both"/>
        <w:rPr>
          <w:rFonts w:ascii="Times New Roman" w:hAnsi="Times New Roman" w:cs="Times New Roman"/>
          <w:b/>
        </w:rPr>
      </w:pPr>
      <w:r w:rsidRPr="00C8366B">
        <w:rPr>
          <w:rFonts w:ascii="Times New Roman" w:hAnsi="Times New Roman" w:cs="Times New Roman"/>
          <w:b/>
        </w:rPr>
        <w:t>XXII</w:t>
      </w:r>
      <w:r w:rsidR="005E01E8" w:rsidRPr="00C8366B">
        <w:rPr>
          <w:rFonts w:ascii="Times New Roman" w:hAnsi="Times New Roman" w:cs="Times New Roman"/>
          <w:b/>
        </w:rPr>
        <w:t>I</w:t>
      </w:r>
      <w:r w:rsidRPr="00C8366B">
        <w:rPr>
          <w:rFonts w:ascii="Times New Roman" w:hAnsi="Times New Roman" w:cs="Times New Roman"/>
          <w:b/>
        </w:rPr>
        <w:t>. Postanowienia końcowe</w:t>
      </w:r>
    </w:p>
    <w:p w14:paraId="1A44E64E" w14:textId="77777777" w:rsidR="00183B1E" w:rsidRPr="00C8366B" w:rsidRDefault="00183B1E" w:rsidP="00D374DE">
      <w:pPr>
        <w:jc w:val="both"/>
        <w:rPr>
          <w:rFonts w:ascii="Times New Roman" w:hAnsi="Times New Roman" w:cs="Times New Roman"/>
          <w:b/>
        </w:rPr>
      </w:pPr>
    </w:p>
    <w:p w14:paraId="6043EF43"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1. Zamawiający nie dopuszcza dołączenia katalogu elektronicznego do składanej oferty.</w:t>
      </w:r>
    </w:p>
    <w:p w14:paraId="293ECEA2"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2. Zamawiający nie dopuszcza składania ofert wariantowych.</w:t>
      </w:r>
    </w:p>
    <w:p w14:paraId="6989E8E7" w14:textId="71E50BCA"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 xml:space="preserve">3. Zamawiający nie określa wymagań w zakresie zatrudnienia osób, o których mowa w art. 96 ust. 2 pkt 2 ustawy </w:t>
      </w:r>
      <w:r w:rsidR="00CC25F0" w:rsidRPr="00C8366B">
        <w:rPr>
          <w:rFonts w:ascii="Times New Roman" w:hAnsi="Times New Roman" w:cs="Times New Roman"/>
        </w:rPr>
        <w:t>PZP</w:t>
      </w:r>
      <w:r w:rsidRPr="00C8366B">
        <w:rPr>
          <w:rFonts w:ascii="Times New Roman" w:hAnsi="Times New Roman" w:cs="Times New Roman"/>
        </w:rPr>
        <w:t>,</w:t>
      </w:r>
    </w:p>
    <w:p w14:paraId="6AB8CDC4" w14:textId="6842B795"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4. Zamawiający nie zastrzega możliwości ubiegania się o udziele</w:t>
      </w:r>
      <w:r w:rsidR="00314465" w:rsidRPr="00C8366B">
        <w:rPr>
          <w:rFonts w:ascii="Times New Roman" w:hAnsi="Times New Roman" w:cs="Times New Roman"/>
        </w:rPr>
        <w:t>nie zamówienia wyłącznie przez W</w:t>
      </w:r>
      <w:r w:rsidRPr="00C8366B">
        <w:rPr>
          <w:rFonts w:ascii="Times New Roman" w:hAnsi="Times New Roman" w:cs="Times New Roman"/>
        </w:rPr>
        <w:t xml:space="preserve">ykonawców, o których mowa w art. 94 ustawy </w:t>
      </w:r>
      <w:r w:rsidR="00CC25F0" w:rsidRPr="00C8366B">
        <w:rPr>
          <w:rFonts w:ascii="Times New Roman" w:hAnsi="Times New Roman" w:cs="Times New Roman"/>
        </w:rPr>
        <w:t>PZP</w:t>
      </w:r>
      <w:r w:rsidRPr="00C8366B">
        <w:rPr>
          <w:rFonts w:ascii="Times New Roman" w:hAnsi="Times New Roman" w:cs="Times New Roman"/>
        </w:rPr>
        <w:t>.</w:t>
      </w:r>
    </w:p>
    <w:p w14:paraId="4EBACEF7" w14:textId="78907950"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 xml:space="preserve">5. Zamawiający nie przewiduje zamówień, o których mowa w art. 214 ust. 1 pkt 7 i 8 ustawy </w:t>
      </w:r>
      <w:r w:rsidR="00CC25F0" w:rsidRPr="00C8366B">
        <w:rPr>
          <w:rFonts w:ascii="Times New Roman" w:hAnsi="Times New Roman" w:cs="Times New Roman"/>
        </w:rPr>
        <w:t>PZP</w:t>
      </w:r>
      <w:r w:rsidRPr="00C8366B">
        <w:rPr>
          <w:rFonts w:ascii="Times New Roman" w:hAnsi="Times New Roman" w:cs="Times New Roman"/>
        </w:rPr>
        <w:t>.</w:t>
      </w:r>
    </w:p>
    <w:p w14:paraId="6FA2AFBF"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6. Wszelkie rozliczenia między zamawiającym a wykonawcą będą w walucie polski PLN.</w:t>
      </w:r>
    </w:p>
    <w:p w14:paraId="4F3D204E" w14:textId="77777777" w:rsidR="00183B1E" w:rsidRPr="00C8366B" w:rsidRDefault="00183B1E" w:rsidP="00183B1E">
      <w:pPr>
        <w:jc w:val="both"/>
        <w:rPr>
          <w:rFonts w:ascii="Times New Roman" w:hAnsi="Times New Roman" w:cs="Times New Roman"/>
        </w:rPr>
      </w:pPr>
      <w:r w:rsidRPr="00C8366B">
        <w:rPr>
          <w:rFonts w:ascii="Times New Roman" w:hAnsi="Times New Roman" w:cs="Times New Roman"/>
        </w:rPr>
        <w:t>7. Zamawiający nie przewiduje zwrotu kosztów udziału w postępowaniu.</w:t>
      </w:r>
    </w:p>
    <w:p w14:paraId="770D3C28" w14:textId="77777777" w:rsidR="00183B1E" w:rsidRPr="00C8366B" w:rsidRDefault="00183B1E" w:rsidP="00A35E27">
      <w:pPr>
        <w:ind w:left="142" w:hanging="142"/>
        <w:jc w:val="both"/>
        <w:rPr>
          <w:rFonts w:ascii="Times New Roman" w:hAnsi="Times New Roman" w:cs="Times New Roman"/>
        </w:rPr>
      </w:pPr>
      <w:r w:rsidRPr="00C8366B">
        <w:rPr>
          <w:rFonts w:ascii="Times New Roman" w:hAnsi="Times New Roman" w:cs="Times New Roman"/>
        </w:rPr>
        <w:t>8. Zamawiający nie zastrzega obowiązku osobistego wykonania przez Wykonawcę kluczowych zadań.</w:t>
      </w:r>
    </w:p>
    <w:p w14:paraId="51C9B2FB" w14:textId="6EAAA8C9" w:rsidR="00183B1E" w:rsidRPr="00C8366B" w:rsidRDefault="00183B1E" w:rsidP="00183B1E">
      <w:pPr>
        <w:jc w:val="both"/>
        <w:rPr>
          <w:rFonts w:ascii="Times New Roman" w:hAnsi="Times New Roman" w:cs="Times New Roman"/>
        </w:rPr>
      </w:pPr>
      <w:r w:rsidRPr="00C8366B">
        <w:rPr>
          <w:rFonts w:ascii="Times New Roman" w:hAnsi="Times New Roman" w:cs="Times New Roman"/>
        </w:rPr>
        <w:t xml:space="preserve">9. Zamawiający nie przeprowadzi aukcji, o której mowa w art. 230 ustawy </w:t>
      </w:r>
      <w:r w:rsidR="00CC25F0" w:rsidRPr="00C8366B">
        <w:rPr>
          <w:rFonts w:ascii="Times New Roman" w:hAnsi="Times New Roman" w:cs="Times New Roman"/>
        </w:rPr>
        <w:t>PZP</w:t>
      </w:r>
      <w:r w:rsidRPr="00C8366B">
        <w:rPr>
          <w:rFonts w:ascii="Times New Roman" w:hAnsi="Times New Roman" w:cs="Times New Roman"/>
        </w:rPr>
        <w:t>.</w:t>
      </w:r>
    </w:p>
    <w:p w14:paraId="41E4291D" w14:textId="77777777" w:rsidR="00183B1E" w:rsidRPr="00C8366B" w:rsidRDefault="00183B1E" w:rsidP="00183B1E">
      <w:pPr>
        <w:rPr>
          <w:rFonts w:ascii="Times New Roman" w:hAnsi="Times New Roman" w:cs="Times New Roman"/>
        </w:rPr>
      </w:pPr>
    </w:p>
    <w:p w14:paraId="690A26E2" w14:textId="56F9C11B" w:rsidR="001F634C" w:rsidRPr="00C8366B" w:rsidRDefault="001F634C" w:rsidP="001F634C">
      <w:pPr>
        <w:rPr>
          <w:rFonts w:ascii="Times New Roman" w:hAnsi="Times New Roman" w:cs="Times New Roman"/>
          <w:b/>
        </w:rPr>
      </w:pPr>
      <w:r w:rsidRPr="00C8366B">
        <w:rPr>
          <w:rFonts w:ascii="Times New Roman" w:hAnsi="Times New Roman" w:cs="Times New Roman"/>
          <w:b/>
        </w:rPr>
        <w:t>XXI</w:t>
      </w:r>
      <w:r w:rsidR="005E01E8" w:rsidRPr="00C8366B">
        <w:rPr>
          <w:rFonts w:ascii="Times New Roman" w:hAnsi="Times New Roman" w:cs="Times New Roman"/>
          <w:b/>
        </w:rPr>
        <w:t>V</w:t>
      </w:r>
      <w:r w:rsidRPr="00C8366B">
        <w:rPr>
          <w:rFonts w:ascii="Times New Roman" w:hAnsi="Times New Roman" w:cs="Times New Roman"/>
          <w:b/>
        </w:rPr>
        <w:t>. Załączniki do SWZ</w:t>
      </w:r>
    </w:p>
    <w:p w14:paraId="458294C7" w14:textId="77777777" w:rsidR="00D812A9" w:rsidRPr="00C8366B" w:rsidRDefault="00D812A9" w:rsidP="001F634C">
      <w:pPr>
        <w:rPr>
          <w:rFonts w:ascii="Times New Roman" w:hAnsi="Times New Roman" w:cs="Times New Roman"/>
          <w:b/>
        </w:rPr>
      </w:pPr>
    </w:p>
    <w:p w14:paraId="3D92669E" w14:textId="77777777" w:rsidR="001F634C" w:rsidRPr="00C8366B" w:rsidRDefault="001F634C" w:rsidP="001F634C">
      <w:pPr>
        <w:jc w:val="both"/>
        <w:rPr>
          <w:rFonts w:ascii="Times New Roman" w:hAnsi="Times New Roman" w:cs="Times New Roman"/>
        </w:rPr>
      </w:pPr>
      <w:r w:rsidRPr="00C8366B">
        <w:rPr>
          <w:rFonts w:ascii="Times New Roman" w:hAnsi="Times New Roman" w:cs="Times New Roman"/>
        </w:rPr>
        <w:t>Wymienione niżej załączniki stanowią integralną część SWZ:</w:t>
      </w:r>
    </w:p>
    <w:p w14:paraId="34778A73" w14:textId="2CC885ED" w:rsidR="001F634C" w:rsidRPr="00C8366B" w:rsidRDefault="001F634C" w:rsidP="001F634C">
      <w:pPr>
        <w:jc w:val="both"/>
        <w:rPr>
          <w:rFonts w:ascii="Times New Roman" w:hAnsi="Times New Roman" w:cs="Times New Roman"/>
        </w:rPr>
      </w:pPr>
      <w:r w:rsidRPr="00C8366B">
        <w:rPr>
          <w:rFonts w:ascii="Times New Roman" w:hAnsi="Times New Roman" w:cs="Times New Roman"/>
        </w:rPr>
        <w:t>1</w:t>
      </w:r>
      <w:r w:rsidR="00160F15" w:rsidRPr="00C8366B">
        <w:rPr>
          <w:rFonts w:ascii="Times New Roman" w:hAnsi="Times New Roman" w:cs="Times New Roman"/>
        </w:rPr>
        <w:t>)</w:t>
      </w:r>
      <w:r w:rsidRPr="00C8366B">
        <w:rPr>
          <w:rFonts w:ascii="Times New Roman" w:hAnsi="Times New Roman" w:cs="Times New Roman"/>
        </w:rPr>
        <w:t xml:space="preserve"> formul</w:t>
      </w:r>
      <w:r w:rsidR="00643A09" w:rsidRPr="00C8366B">
        <w:rPr>
          <w:rFonts w:ascii="Times New Roman" w:hAnsi="Times New Roman" w:cs="Times New Roman"/>
        </w:rPr>
        <w:t>arz oferty – Nr 1</w:t>
      </w:r>
    </w:p>
    <w:p w14:paraId="69072974" w14:textId="15DC19C3" w:rsidR="001F634C" w:rsidRPr="00C8366B" w:rsidRDefault="001F634C" w:rsidP="001F634C">
      <w:pPr>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oświadczenie składane na p</w:t>
      </w:r>
      <w:r w:rsidR="00643A09" w:rsidRPr="00C8366B">
        <w:rPr>
          <w:rFonts w:ascii="Times New Roman" w:hAnsi="Times New Roman" w:cs="Times New Roman"/>
        </w:rPr>
        <w:t>odstawie art. 125 ust. 1 ustawy – Nr 2</w:t>
      </w:r>
    </w:p>
    <w:p w14:paraId="52CE3283" w14:textId="0388FC1E" w:rsidR="001F634C" w:rsidRPr="00C8366B" w:rsidRDefault="001F634C" w:rsidP="001F634C">
      <w:pPr>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643A09" w:rsidRPr="00C8366B">
        <w:rPr>
          <w:rFonts w:ascii="Times New Roman" w:hAnsi="Times New Roman" w:cs="Times New Roman"/>
        </w:rPr>
        <w:t>projekt umowy – Nr 3</w:t>
      </w:r>
    </w:p>
    <w:p w14:paraId="4B74B098" w14:textId="68CDCCA6" w:rsidR="001F634C" w:rsidRPr="00C8366B" w:rsidRDefault="001F634C" w:rsidP="00E443C8">
      <w:pPr>
        <w:ind w:left="284" w:hanging="284"/>
        <w:jc w:val="both"/>
        <w:rPr>
          <w:rFonts w:ascii="Times New Roman" w:hAnsi="Times New Roman" w:cs="Times New Roman"/>
        </w:rPr>
      </w:pPr>
      <w:r w:rsidRPr="00C8366B">
        <w:rPr>
          <w:rFonts w:ascii="Times New Roman" w:hAnsi="Times New Roman" w:cs="Times New Roman"/>
        </w:rPr>
        <w:t>4</w:t>
      </w:r>
      <w:r w:rsidR="00160F15" w:rsidRPr="00C8366B">
        <w:rPr>
          <w:rFonts w:ascii="Times New Roman" w:hAnsi="Times New Roman" w:cs="Times New Roman"/>
        </w:rPr>
        <w:t>)</w:t>
      </w:r>
      <w:r w:rsidRPr="00C8366B">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C8366B">
        <w:rPr>
          <w:rFonts w:ascii="Times New Roman" w:hAnsi="Times New Roman" w:cs="Times New Roman"/>
        </w:rPr>
        <w:t>ie do dysponowania tymi osobami – Nr 4</w:t>
      </w:r>
    </w:p>
    <w:p w14:paraId="56A78B5D" w14:textId="047C1718" w:rsidR="001F634C" w:rsidRPr="00C8366B" w:rsidRDefault="001F634C" w:rsidP="00E443C8">
      <w:pPr>
        <w:ind w:left="284" w:hanging="284"/>
        <w:jc w:val="both"/>
        <w:rPr>
          <w:rFonts w:ascii="Times New Roman" w:hAnsi="Times New Roman" w:cs="Times New Roman"/>
        </w:rPr>
      </w:pPr>
      <w:r w:rsidRPr="00C8366B">
        <w:rPr>
          <w:rFonts w:ascii="Times New Roman" w:hAnsi="Times New Roman" w:cs="Times New Roman"/>
        </w:rPr>
        <w:t>5</w:t>
      </w:r>
      <w:r w:rsidR="00160F15" w:rsidRPr="00C8366B">
        <w:rPr>
          <w:rFonts w:ascii="Times New Roman" w:hAnsi="Times New Roman" w:cs="Times New Roman"/>
        </w:rPr>
        <w:t>)</w:t>
      </w:r>
      <w:r w:rsidRPr="00C8366B">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C8366B">
        <w:rPr>
          <w:rFonts w:ascii="Times New Roman" w:hAnsi="Times New Roman" w:cs="Times New Roman"/>
        </w:rPr>
        <w:t xml:space="preserve"> – Nr 5</w:t>
      </w:r>
    </w:p>
    <w:p w14:paraId="7C20D0E4" w14:textId="41177FEC" w:rsidR="00D374DE" w:rsidRPr="00C8366B" w:rsidRDefault="00C9508F" w:rsidP="001F634C">
      <w:pPr>
        <w:jc w:val="both"/>
        <w:rPr>
          <w:rFonts w:ascii="Times New Roman" w:hAnsi="Times New Roman" w:cs="Times New Roman"/>
        </w:rPr>
      </w:pPr>
      <w:r w:rsidRPr="00C8366B">
        <w:rPr>
          <w:rFonts w:ascii="Times New Roman" w:hAnsi="Times New Roman" w:cs="Times New Roman"/>
        </w:rPr>
        <w:t>6</w:t>
      </w:r>
      <w:r w:rsidR="00CA6582" w:rsidRPr="00C8366B">
        <w:rPr>
          <w:rFonts w:ascii="Times New Roman" w:hAnsi="Times New Roman" w:cs="Times New Roman"/>
        </w:rPr>
        <w:t>) kosztorys ofertowy</w:t>
      </w:r>
    </w:p>
    <w:p w14:paraId="11FAA72D" w14:textId="77777777" w:rsidR="00D374DE" w:rsidRPr="00C8366B" w:rsidRDefault="00D374DE" w:rsidP="001F634C">
      <w:pPr>
        <w:jc w:val="both"/>
        <w:rPr>
          <w:rFonts w:ascii="Times New Roman" w:hAnsi="Times New Roman" w:cs="Times New Roman"/>
        </w:rPr>
      </w:pPr>
    </w:p>
    <w:p w14:paraId="57EC3600" w14:textId="77777777" w:rsidR="00D374DE" w:rsidRPr="00C8366B" w:rsidRDefault="00D374DE" w:rsidP="001F634C">
      <w:pPr>
        <w:jc w:val="both"/>
        <w:rPr>
          <w:rFonts w:ascii="Times New Roman" w:hAnsi="Times New Roman" w:cs="Times New Roman"/>
        </w:rPr>
      </w:pPr>
    </w:p>
    <w:p w14:paraId="1BE070E0" w14:textId="77777777" w:rsidR="0041489A" w:rsidRPr="00C8366B" w:rsidRDefault="0041489A" w:rsidP="00B95E9C">
      <w:pPr>
        <w:jc w:val="both"/>
        <w:rPr>
          <w:rFonts w:ascii="Times New Roman" w:hAnsi="Times New Roman" w:cs="Times New Roman"/>
        </w:rPr>
      </w:pPr>
    </w:p>
    <w:p w14:paraId="0C56F0CF" w14:textId="77777777" w:rsidR="000A427C" w:rsidRPr="00C8366B" w:rsidRDefault="000A427C" w:rsidP="0041489A">
      <w:pPr>
        <w:jc w:val="both"/>
        <w:rPr>
          <w:rFonts w:ascii="Times New Roman" w:hAnsi="Times New Roman" w:cs="Times New Roman"/>
        </w:rPr>
      </w:pPr>
    </w:p>
    <w:p w14:paraId="7E60E7D9" w14:textId="77777777" w:rsidR="000A427C" w:rsidRPr="00C8366B" w:rsidRDefault="000A427C" w:rsidP="0041489A">
      <w:pPr>
        <w:jc w:val="both"/>
        <w:rPr>
          <w:rFonts w:ascii="Times New Roman" w:hAnsi="Times New Roman" w:cs="Times New Roman"/>
        </w:rPr>
      </w:pPr>
    </w:p>
    <w:p w14:paraId="0767789E" w14:textId="77777777" w:rsidR="006F6E5E" w:rsidRPr="00C8366B" w:rsidRDefault="006F6E5E" w:rsidP="00404AB7">
      <w:pPr>
        <w:rPr>
          <w:rFonts w:ascii="Times New Roman" w:hAnsi="Times New Roman" w:cs="Times New Roman"/>
        </w:rPr>
        <w:sectPr w:rsidR="006F6E5E" w:rsidRPr="00C8366B" w:rsidSect="004E353E">
          <w:footerReference w:type="default" r:id="rId12"/>
          <w:pgSz w:w="11900" w:h="16840"/>
          <w:pgMar w:top="1418" w:right="1418" w:bottom="1418" w:left="1418" w:header="0" w:footer="6" w:gutter="0"/>
          <w:cols w:space="720"/>
          <w:noEndnote/>
          <w:docGrid w:linePitch="360"/>
        </w:sectPr>
      </w:pPr>
    </w:p>
    <w:p w14:paraId="278AE88B" w14:textId="77777777" w:rsidR="004146F8" w:rsidRPr="00C8366B" w:rsidRDefault="004146F8" w:rsidP="0046399C">
      <w:pPr>
        <w:jc w:val="right"/>
        <w:rPr>
          <w:rFonts w:ascii="Times New Roman" w:hAnsi="Times New Roman" w:cs="Times New Roman"/>
          <w:i/>
        </w:rPr>
      </w:pPr>
      <w:r w:rsidRPr="00C8366B">
        <w:rPr>
          <w:rFonts w:ascii="Times New Roman" w:hAnsi="Times New Roman" w:cs="Times New Roman"/>
          <w:i/>
        </w:rPr>
        <w:lastRenderedPageBreak/>
        <w:t>Załącznik nr 1 do SWZ</w:t>
      </w:r>
    </w:p>
    <w:p w14:paraId="39F43722" w14:textId="77777777" w:rsidR="004810A7" w:rsidRPr="00C8366B" w:rsidRDefault="004810A7" w:rsidP="0046399C">
      <w:pPr>
        <w:rPr>
          <w:rFonts w:ascii="Times New Roman" w:hAnsi="Times New Roman" w:cs="Times New Roman"/>
          <w:b/>
        </w:rPr>
      </w:pPr>
    </w:p>
    <w:p w14:paraId="68F3E2D9" w14:textId="77777777" w:rsidR="004810A7" w:rsidRPr="00C8366B" w:rsidRDefault="004810A7" w:rsidP="004146F8">
      <w:pPr>
        <w:jc w:val="center"/>
        <w:rPr>
          <w:rFonts w:ascii="Times New Roman" w:hAnsi="Times New Roman" w:cs="Times New Roman"/>
          <w:b/>
        </w:rPr>
      </w:pPr>
    </w:p>
    <w:p w14:paraId="6F529451" w14:textId="77777777" w:rsidR="004146F8" w:rsidRPr="00C8366B" w:rsidRDefault="004146F8" w:rsidP="004146F8">
      <w:pPr>
        <w:jc w:val="center"/>
        <w:rPr>
          <w:rFonts w:ascii="Times New Roman" w:hAnsi="Times New Roman" w:cs="Times New Roman"/>
          <w:b/>
        </w:rPr>
      </w:pPr>
      <w:bookmarkStart w:id="16" w:name="_Hlk133920453"/>
      <w:r w:rsidRPr="00C8366B">
        <w:rPr>
          <w:rFonts w:ascii="Times New Roman" w:hAnsi="Times New Roman" w:cs="Times New Roman"/>
          <w:b/>
        </w:rPr>
        <w:t>FORMULARZ OFERTY</w:t>
      </w:r>
    </w:p>
    <w:p w14:paraId="018EC0AC" w14:textId="77777777" w:rsidR="0046399C" w:rsidRPr="00C8366B" w:rsidRDefault="0046399C" w:rsidP="004810A7">
      <w:pPr>
        <w:jc w:val="center"/>
        <w:rPr>
          <w:rFonts w:ascii="Times New Roman" w:hAnsi="Times New Roman" w:cs="Times New Roman"/>
          <w:b/>
          <w:i/>
        </w:rPr>
      </w:pPr>
    </w:p>
    <w:p w14:paraId="67796ECF" w14:textId="1A5B6717" w:rsidR="00C26ECB" w:rsidRPr="00C8366B" w:rsidRDefault="0046399C" w:rsidP="00C26ECB">
      <w:pPr>
        <w:spacing w:line="276" w:lineRule="auto"/>
        <w:ind w:left="1985" w:hanging="1985"/>
        <w:jc w:val="both"/>
        <w:rPr>
          <w:rFonts w:ascii="Times New Roman" w:hAnsi="Times New Roman" w:cs="Times New Roman"/>
          <w:b/>
          <w:bCs/>
        </w:rPr>
      </w:pPr>
      <w:r w:rsidRPr="00C8366B">
        <w:rPr>
          <w:rFonts w:ascii="Times New Roman" w:hAnsi="Times New Roman" w:cs="Times New Roman"/>
          <w:bCs/>
          <w:i/>
        </w:rPr>
        <w:t>Nazwa zadania:</w:t>
      </w:r>
      <w:r w:rsidRPr="00C8366B">
        <w:rPr>
          <w:rFonts w:ascii="Times New Roman" w:hAnsi="Times New Roman" w:cs="Times New Roman"/>
          <w:b/>
          <w:i/>
        </w:rPr>
        <w:t xml:space="preserve">  </w:t>
      </w:r>
      <w:r w:rsidR="00C26ECB" w:rsidRPr="00C8366B">
        <w:rPr>
          <w:rFonts w:ascii="Times New Roman" w:hAnsi="Times New Roman" w:cs="Times New Roman"/>
          <w:b/>
          <w:bCs/>
        </w:rPr>
        <w:t>„</w:t>
      </w:r>
      <w:r w:rsidR="00C9508F" w:rsidRPr="00C8366B">
        <w:rPr>
          <w:rFonts w:ascii="Times New Roman" w:hAnsi="Times New Roman" w:cs="Times New Roman"/>
          <w:b/>
          <w:bCs/>
        </w:rPr>
        <w:t>Remont drogi gminnej Nr 230109W Choszczewka – droga powiatowa nr 2314W</w:t>
      </w:r>
      <w:r w:rsidR="00C26ECB" w:rsidRPr="00C8366B">
        <w:rPr>
          <w:rFonts w:ascii="Times New Roman" w:hAnsi="Times New Roman" w:cs="Times New Roman"/>
          <w:b/>
          <w:bCs/>
        </w:rPr>
        <w:t>”.</w:t>
      </w:r>
    </w:p>
    <w:p w14:paraId="4E10E06F" w14:textId="41DC2C7D" w:rsidR="004146F8" w:rsidRPr="00C8366B" w:rsidRDefault="004146F8" w:rsidP="00855294">
      <w:pPr>
        <w:rPr>
          <w:rFonts w:ascii="Times New Roman" w:hAnsi="Times New Roman" w:cs="Times New Roman"/>
          <w:b/>
          <w:i/>
        </w:rPr>
      </w:pPr>
    </w:p>
    <w:p w14:paraId="787EE9A6" w14:textId="77777777" w:rsidR="004146F8" w:rsidRPr="00C8366B" w:rsidRDefault="004146F8" w:rsidP="004146F8">
      <w:pPr>
        <w:rPr>
          <w:rFonts w:ascii="Times New Roman" w:hAnsi="Times New Roman" w:cs="Times New Roman"/>
        </w:rPr>
      </w:pPr>
    </w:p>
    <w:p w14:paraId="37D671A7" w14:textId="4FED98EB" w:rsidR="004146F8" w:rsidRPr="00C8366B" w:rsidRDefault="004146F8" w:rsidP="00164F0F">
      <w:pPr>
        <w:pStyle w:val="Akapitzlist"/>
        <w:numPr>
          <w:ilvl w:val="0"/>
          <w:numId w:val="48"/>
        </w:numPr>
        <w:spacing w:line="360" w:lineRule="auto"/>
        <w:ind w:left="0" w:firstLine="0"/>
        <w:rPr>
          <w:rFonts w:ascii="Times New Roman" w:hAnsi="Times New Roman"/>
          <w:sz w:val="24"/>
          <w:szCs w:val="24"/>
        </w:rPr>
      </w:pPr>
      <w:r w:rsidRPr="00C8366B">
        <w:rPr>
          <w:rFonts w:ascii="Times New Roman" w:hAnsi="Times New Roman"/>
          <w:sz w:val="24"/>
          <w:szCs w:val="24"/>
        </w:rPr>
        <w:t>Nazwa Wykonawcy/Wykonawców wspólnie ubiegających się o udzielenie zamówienia:</w:t>
      </w:r>
    </w:p>
    <w:p w14:paraId="095D009F" w14:textId="20042BC2" w:rsidR="007B28C3" w:rsidRPr="00C8366B" w:rsidRDefault="007B28C3" w:rsidP="007B28C3">
      <w:pPr>
        <w:pStyle w:val="Akapitzlist"/>
        <w:spacing w:line="360" w:lineRule="auto"/>
        <w:rPr>
          <w:rFonts w:ascii="Times New Roman" w:hAnsi="Times New Roman"/>
          <w:sz w:val="24"/>
          <w:szCs w:val="24"/>
        </w:rPr>
      </w:pPr>
      <w:r w:rsidRPr="00C8366B">
        <w:rPr>
          <w:rFonts w:ascii="Times New Roman" w:hAnsi="Times New Roman"/>
          <w:sz w:val="24"/>
          <w:szCs w:val="24"/>
        </w:rPr>
        <w:t>……………………………………………………………………………………………</w:t>
      </w:r>
    </w:p>
    <w:p w14:paraId="5B0F6D91" w14:textId="6DA4DE9E" w:rsidR="007B28C3" w:rsidRPr="00C8366B" w:rsidRDefault="007B28C3" w:rsidP="007B28C3">
      <w:pPr>
        <w:pStyle w:val="Akapitzlist"/>
        <w:spacing w:line="360" w:lineRule="auto"/>
        <w:rPr>
          <w:rFonts w:ascii="Times New Roman" w:hAnsi="Times New Roman"/>
          <w:sz w:val="24"/>
          <w:szCs w:val="24"/>
        </w:rPr>
      </w:pPr>
      <w:r w:rsidRPr="00C8366B">
        <w:rPr>
          <w:rFonts w:ascii="Times New Roman" w:hAnsi="Times New Roman"/>
          <w:sz w:val="24"/>
          <w:szCs w:val="24"/>
        </w:rPr>
        <w:t>…………………………………………………………………………………………..</w:t>
      </w:r>
    </w:p>
    <w:p w14:paraId="38D2E052" w14:textId="77777777" w:rsidR="00D35BB4"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Adres: …………………………………………………………………………………….</w:t>
      </w:r>
    </w:p>
    <w:p w14:paraId="0CF47CAA" w14:textId="77777777" w:rsidR="000023F9" w:rsidRPr="00C8366B" w:rsidRDefault="00D35BB4" w:rsidP="0046399C">
      <w:pPr>
        <w:spacing w:line="360" w:lineRule="auto"/>
        <w:rPr>
          <w:rFonts w:ascii="Times New Roman" w:hAnsi="Times New Roman" w:cs="Times New Roman"/>
        </w:rPr>
      </w:pPr>
      <w:r w:rsidRPr="00C8366B">
        <w:rPr>
          <w:rFonts w:ascii="Times New Roman" w:hAnsi="Times New Roman" w:cs="Times New Roman"/>
        </w:rPr>
        <w:t>e-mail: ……………………………………………………………………………………</w:t>
      </w:r>
    </w:p>
    <w:p w14:paraId="1A5F3531" w14:textId="77777777" w:rsidR="004146F8" w:rsidRPr="00C8366B" w:rsidRDefault="000023F9" w:rsidP="0046399C">
      <w:pPr>
        <w:spacing w:line="360" w:lineRule="auto"/>
        <w:rPr>
          <w:rFonts w:ascii="Times New Roman" w:hAnsi="Times New Roman" w:cs="Times New Roman"/>
        </w:rPr>
      </w:pPr>
      <w:r w:rsidRPr="00C8366B">
        <w:rPr>
          <w:rFonts w:ascii="Times New Roman" w:hAnsi="Times New Roman" w:cs="Times New Roman"/>
        </w:rPr>
        <w:t>telef. ………………………………………………………………………………………</w:t>
      </w:r>
      <w:r w:rsidR="004146F8" w:rsidRPr="00C8366B">
        <w:rPr>
          <w:rFonts w:ascii="Times New Roman" w:hAnsi="Times New Roman" w:cs="Times New Roman"/>
        </w:rPr>
        <w:tab/>
      </w:r>
    </w:p>
    <w:p w14:paraId="51884B74" w14:textId="77777777" w:rsidR="004146F8"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NIP/PESEL/KRS*: ………………………………………………………………………</w:t>
      </w:r>
      <w:r w:rsidRPr="00C8366B">
        <w:rPr>
          <w:rFonts w:ascii="Times New Roman" w:hAnsi="Times New Roman" w:cs="Times New Roman"/>
        </w:rPr>
        <w:tab/>
      </w:r>
    </w:p>
    <w:p w14:paraId="74C372E2" w14:textId="271B9F0D" w:rsidR="004146F8" w:rsidRPr="00C8366B" w:rsidRDefault="004146F8" w:rsidP="0046399C">
      <w:pPr>
        <w:spacing w:line="360" w:lineRule="auto"/>
        <w:rPr>
          <w:rFonts w:ascii="Times New Roman" w:hAnsi="Times New Roman" w:cs="Times New Roman"/>
        </w:rPr>
      </w:pPr>
      <w:r w:rsidRPr="00C8366B">
        <w:rPr>
          <w:rFonts w:ascii="Times New Roman" w:hAnsi="Times New Roman" w:cs="Times New Roman"/>
        </w:rPr>
        <w:t>Reprezentowany przez:…………………………………………………………………</w:t>
      </w:r>
      <w:r w:rsidR="0046399C" w:rsidRPr="00C8366B">
        <w:rPr>
          <w:rFonts w:ascii="Times New Roman" w:hAnsi="Times New Roman" w:cs="Times New Roman"/>
        </w:rPr>
        <w:t>...</w:t>
      </w:r>
      <w:r w:rsidRPr="00C8366B">
        <w:rPr>
          <w:rFonts w:ascii="Times New Roman" w:hAnsi="Times New Roman" w:cs="Times New Roman"/>
        </w:rPr>
        <w:t xml:space="preserve"> </w:t>
      </w:r>
      <w:r w:rsidRPr="00C8366B">
        <w:rPr>
          <w:rFonts w:ascii="Times New Roman" w:hAnsi="Times New Roman" w:cs="Times New Roman"/>
        </w:rPr>
        <w:tab/>
      </w:r>
      <w:r w:rsidR="0046399C" w:rsidRPr="00C8366B">
        <w:rPr>
          <w:rFonts w:ascii="Times New Roman" w:hAnsi="Times New Roman" w:cs="Times New Roman"/>
        </w:rPr>
        <w:t xml:space="preserve">                           </w:t>
      </w:r>
      <w:r w:rsidRPr="00C8366B">
        <w:rPr>
          <w:rFonts w:ascii="Times New Roman" w:hAnsi="Times New Roman" w:cs="Times New Roman"/>
        </w:rPr>
        <w:t>(imię, nazwisko, stanowisko/podstawa do reprezentacji)</w:t>
      </w:r>
    </w:p>
    <w:p w14:paraId="091B4ED4" w14:textId="77777777" w:rsidR="004146F8" w:rsidRPr="00C8366B" w:rsidRDefault="004146F8" w:rsidP="004146F8">
      <w:pPr>
        <w:rPr>
          <w:rFonts w:ascii="Times New Roman" w:hAnsi="Times New Roman" w:cs="Times New Roman"/>
        </w:rPr>
      </w:pPr>
      <w:r w:rsidRPr="00C8366B">
        <w:rPr>
          <w:rFonts w:ascii="Times New Roman" w:hAnsi="Times New Roman" w:cs="Times New Roman"/>
        </w:rPr>
        <w:t>Wykonawca jest:</w:t>
      </w:r>
    </w:p>
    <w:p w14:paraId="77ABBEE7" w14:textId="77777777" w:rsidR="004146F8" w:rsidRPr="00C8366B" w:rsidRDefault="004146F8" w:rsidP="004146F8">
      <w:pPr>
        <w:jc w:val="center"/>
        <w:rPr>
          <w:rFonts w:ascii="Times New Roman" w:hAnsi="Times New Roman" w:cs="Times New Roman"/>
        </w:rPr>
      </w:pPr>
      <w:r w:rsidRPr="00C8366B">
        <w:rPr>
          <w:rFonts w:ascii="Times New Roman" w:hAnsi="Times New Roman" w:cs="Times New Roman"/>
        </w:rPr>
        <w:t>- mikroprzedsiębiorstwem / małym przedsiębiorstwem / średnim przedsiębiorstwem* (niepotrzebne skreślić)</w:t>
      </w:r>
    </w:p>
    <w:p w14:paraId="12C7A459" w14:textId="77777777" w:rsidR="004146F8" w:rsidRPr="00C8366B" w:rsidRDefault="004146F8" w:rsidP="004146F8">
      <w:pPr>
        <w:rPr>
          <w:rFonts w:ascii="Times New Roman" w:hAnsi="Times New Roman" w:cs="Times New Roman"/>
        </w:rPr>
      </w:pPr>
    </w:p>
    <w:p w14:paraId="006479FC" w14:textId="72C387A0" w:rsidR="00C26ECB" w:rsidRPr="00C8366B" w:rsidRDefault="004146F8" w:rsidP="003D09EE">
      <w:pPr>
        <w:spacing w:line="276" w:lineRule="auto"/>
        <w:jc w:val="both"/>
        <w:rPr>
          <w:rFonts w:ascii="Times New Roman" w:hAnsi="Times New Roman" w:cs="Times New Roman"/>
          <w:b/>
          <w:i/>
        </w:rPr>
      </w:pPr>
      <w:r w:rsidRPr="00C8366B">
        <w:rPr>
          <w:rFonts w:ascii="Times New Roman" w:hAnsi="Times New Roman" w:cs="Times New Roman"/>
        </w:rPr>
        <w:t>W związku z ogłoszeniem postępowania o udzielenie zamówienia publicznego prowadzonego w trybie podstawowym pn.:</w:t>
      </w:r>
      <w:r w:rsidRPr="00C8366B">
        <w:rPr>
          <w:rFonts w:ascii="Times New Roman" w:hAnsi="Times New Roman" w:cs="Times New Roman"/>
          <w:b/>
          <w:i/>
        </w:rPr>
        <w:t xml:space="preserve"> </w:t>
      </w:r>
      <w:r w:rsidR="003D09EE" w:rsidRPr="00C8366B">
        <w:rPr>
          <w:rFonts w:ascii="Times New Roman" w:hAnsi="Times New Roman" w:cs="Times New Roman"/>
          <w:b/>
          <w:i/>
        </w:rPr>
        <w:t xml:space="preserve"> </w:t>
      </w:r>
      <w:r w:rsidR="00C9508F" w:rsidRPr="00C8366B">
        <w:rPr>
          <w:rFonts w:ascii="Times New Roman" w:hAnsi="Times New Roman" w:cs="Times New Roman"/>
          <w:b/>
          <w:bCs/>
        </w:rPr>
        <w:t>Remont drogi gminnej Nr 230109W Choszczewka – droga powiatowa nr 2314W</w:t>
      </w:r>
      <w:r w:rsidR="00C26ECB" w:rsidRPr="00C8366B">
        <w:rPr>
          <w:rFonts w:ascii="Times New Roman" w:hAnsi="Times New Roman" w:cs="Times New Roman"/>
          <w:b/>
          <w:bCs/>
        </w:rPr>
        <w:t>.</w:t>
      </w:r>
    </w:p>
    <w:p w14:paraId="1C7E8597" w14:textId="74FF15BE" w:rsidR="00855294" w:rsidRPr="00C8366B" w:rsidRDefault="00855294" w:rsidP="00C26ECB">
      <w:pPr>
        <w:widowControl/>
        <w:autoSpaceDE w:val="0"/>
        <w:autoSpaceDN w:val="0"/>
        <w:adjustRightInd w:val="0"/>
        <w:rPr>
          <w:rFonts w:ascii="Times New Roman" w:eastAsia="Arial-BoldMT" w:hAnsi="Times New Roman" w:cs="Times New Roman"/>
          <w:b/>
          <w:bCs/>
        </w:rPr>
      </w:pPr>
    </w:p>
    <w:p w14:paraId="0FF8AAB3" w14:textId="2150563C" w:rsidR="004146F8" w:rsidRPr="00C8366B" w:rsidRDefault="00235A45" w:rsidP="00855294">
      <w:pPr>
        <w:widowControl/>
        <w:autoSpaceDE w:val="0"/>
        <w:autoSpaceDN w:val="0"/>
        <w:adjustRightInd w:val="0"/>
        <w:rPr>
          <w:rFonts w:ascii="Times New Roman" w:eastAsiaTheme="minorHAnsi" w:hAnsi="Times New Roman" w:cs="Times New Roman"/>
          <w:b/>
          <w:bCs/>
          <w:color w:val="auto"/>
          <w:lang w:eastAsia="en-US" w:bidi="ar-SA"/>
        </w:rPr>
      </w:pPr>
      <w:r w:rsidRPr="00C8366B">
        <w:rPr>
          <w:rFonts w:ascii="Times New Roman" w:hAnsi="Times New Roman" w:cs="Times New Roman"/>
          <w:b/>
          <w:i/>
        </w:rPr>
        <w:t xml:space="preserve"> </w:t>
      </w:r>
      <w:r w:rsidRPr="00C8366B">
        <w:rPr>
          <w:rFonts w:ascii="Times New Roman" w:hAnsi="Times New Roman" w:cs="Times New Roman"/>
        </w:rPr>
        <w:t>o</w:t>
      </w:r>
      <w:r w:rsidR="004146F8" w:rsidRPr="00C8366B">
        <w:rPr>
          <w:rFonts w:ascii="Times New Roman" w:hAnsi="Times New Roman" w:cs="Times New Roman"/>
        </w:rPr>
        <w:t xml:space="preserve">ferujemy wykonanie przedmiotu zamówienia zgodnie z wymogami zawartymi w </w:t>
      </w:r>
      <w:r w:rsidR="00C9508F" w:rsidRPr="00C8366B">
        <w:rPr>
          <w:rFonts w:ascii="Times New Roman" w:hAnsi="Times New Roman" w:cs="Times New Roman"/>
        </w:rPr>
        <w:t>S</w:t>
      </w:r>
      <w:r w:rsidRPr="00C8366B">
        <w:rPr>
          <w:rFonts w:ascii="Times New Roman" w:hAnsi="Times New Roman" w:cs="Times New Roman"/>
        </w:rPr>
        <w:t>pecyfikacji Warunków Zamówienia:</w:t>
      </w:r>
    </w:p>
    <w:p w14:paraId="1CCBD6A5" w14:textId="77777777" w:rsidR="007B28C3" w:rsidRPr="00C8366B" w:rsidRDefault="007B28C3" w:rsidP="007B28C3">
      <w:pPr>
        <w:pStyle w:val="Akapitzlist"/>
        <w:jc w:val="both"/>
        <w:rPr>
          <w:rFonts w:ascii="Times New Roman" w:hAnsi="Times New Roman"/>
          <w:b/>
          <w:i/>
          <w:sz w:val="24"/>
          <w:szCs w:val="24"/>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C8366B" w14:paraId="3BC954C1" w14:textId="77777777" w:rsidTr="005A53E9">
        <w:trPr>
          <w:trHeight w:val="3275"/>
        </w:trPr>
        <w:tc>
          <w:tcPr>
            <w:tcW w:w="9790" w:type="dxa"/>
          </w:tcPr>
          <w:p w14:paraId="51B949A0" w14:textId="77777777" w:rsidR="00235A45" w:rsidRPr="00C8366B" w:rsidRDefault="00235A45" w:rsidP="00235A45">
            <w:pPr>
              <w:widowControl/>
              <w:jc w:val="both"/>
              <w:rPr>
                <w:rFonts w:ascii="Times New Roman" w:eastAsia="Times New Roman" w:hAnsi="Times New Roman" w:cs="Times New Roman"/>
                <w:color w:val="auto"/>
                <w:lang w:bidi="ar-SA"/>
              </w:rPr>
            </w:pPr>
          </w:p>
          <w:p w14:paraId="4C4A6C98" w14:textId="77777777" w:rsidR="00235A45" w:rsidRPr="00C8366B" w:rsidRDefault="00235A45" w:rsidP="00235A45">
            <w:pPr>
              <w:widowControl/>
              <w:jc w:val="both"/>
              <w:rPr>
                <w:rFonts w:ascii="Times New Roman" w:eastAsia="Times New Roman" w:hAnsi="Times New Roman" w:cs="Times New Roman"/>
                <w:lang w:bidi="ar-SA"/>
              </w:rPr>
            </w:pPr>
            <w:r w:rsidRPr="00C8366B">
              <w:rPr>
                <w:rFonts w:ascii="Times New Roman" w:eastAsia="Times New Roman" w:hAnsi="Times New Roman" w:cs="Times New Roman"/>
                <w:color w:val="auto"/>
                <w:lang w:bidi="ar-SA"/>
              </w:rPr>
              <w:t xml:space="preserve">Wartość bez podatku VAT  ....................................................................................................... </w:t>
            </w:r>
            <w:r w:rsidRPr="00C8366B">
              <w:rPr>
                <w:rFonts w:ascii="Times New Roman" w:eastAsia="Times New Roman" w:hAnsi="Times New Roman" w:cs="Times New Roman"/>
                <w:lang w:bidi="ar-SA"/>
              </w:rPr>
              <w:t>PLN</w:t>
            </w:r>
          </w:p>
          <w:p w14:paraId="5E34EB84" w14:textId="77777777" w:rsidR="00235A45" w:rsidRPr="00C8366B" w:rsidRDefault="00235A45" w:rsidP="00235A45">
            <w:pPr>
              <w:widowControl/>
              <w:jc w:val="both"/>
              <w:rPr>
                <w:rFonts w:ascii="Times New Roman" w:eastAsia="Times New Roman" w:hAnsi="Times New Roman" w:cs="Times New Roman"/>
                <w:lang w:bidi="ar-SA"/>
              </w:rPr>
            </w:pPr>
          </w:p>
          <w:p w14:paraId="2F3C212A"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 </w:t>
            </w:r>
            <w:r w:rsidRPr="00C8366B">
              <w:rPr>
                <w:rFonts w:ascii="Times New Roman" w:eastAsia="Times New Roman" w:hAnsi="Times New Roman" w:cs="Times New Roman"/>
                <w:lang w:bidi="ar-SA"/>
              </w:rPr>
              <w:t>................................................................................................................................... PLN</w:t>
            </w:r>
            <w:r w:rsidRPr="00C8366B">
              <w:rPr>
                <w:rFonts w:ascii="Times New Roman" w:eastAsia="Times New Roman" w:hAnsi="Times New Roman" w:cs="Times New Roman"/>
                <w:color w:val="auto"/>
                <w:lang w:bidi="ar-SA"/>
              </w:rPr>
              <w:t>)</w:t>
            </w:r>
          </w:p>
          <w:p w14:paraId="30D1058D" w14:textId="77777777" w:rsidR="00235A45" w:rsidRPr="00C8366B" w:rsidRDefault="00235A45" w:rsidP="00235A45">
            <w:pPr>
              <w:widowControl/>
              <w:jc w:val="both"/>
              <w:rPr>
                <w:rFonts w:ascii="Times New Roman" w:eastAsia="Times New Roman" w:hAnsi="Times New Roman" w:cs="Times New Roman"/>
                <w:color w:val="auto"/>
                <w:lang w:bidi="ar-SA"/>
              </w:rPr>
            </w:pPr>
          </w:p>
          <w:p w14:paraId="5DCEBC07"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VAT …….. %  tj. ........................................................................................................................PLN </w:t>
            </w:r>
          </w:p>
          <w:p w14:paraId="5F102F29" w14:textId="77777777" w:rsidR="00235A45" w:rsidRPr="00C8366B" w:rsidRDefault="00235A45" w:rsidP="00235A45">
            <w:pPr>
              <w:widowControl/>
              <w:jc w:val="both"/>
              <w:rPr>
                <w:rFonts w:ascii="Times New Roman" w:eastAsia="Times New Roman" w:hAnsi="Times New Roman" w:cs="Times New Roman"/>
                <w:i/>
                <w:color w:val="auto"/>
                <w:lang w:bidi="ar-SA"/>
              </w:rPr>
            </w:pPr>
            <w:r w:rsidRPr="00C8366B">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C8366B" w:rsidRDefault="00235A45" w:rsidP="00235A45">
            <w:pPr>
              <w:widowControl/>
              <w:jc w:val="both"/>
              <w:rPr>
                <w:rFonts w:ascii="Times New Roman" w:eastAsia="Times New Roman" w:hAnsi="Times New Roman" w:cs="Times New Roman"/>
                <w:b/>
                <w:color w:val="auto"/>
                <w:lang w:bidi="ar-SA"/>
              </w:rPr>
            </w:pPr>
          </w:p>
          <w:p w14:paraId="6A08AC85"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xml:space="preserve">wartość z podatkiem VAT </w:t>
            </w:r>
            <w:r w:rsidRPr="00C8366B">
              <w:rPr>
                <w:rFonts w:ascii="Times New Roman" w:eastAsia="Times New Roman" w:hAnsi="Times New Roman" w:cs="Times New Roman"/>
                <w:color w:val="auto"/>
                <w:lang w:bidi="ar-SA"/>
              </w:rPr>
              <w:t xml:space="preserve"> ............................................................................................... PLN</w:t>
            </w:r>
          </w:p>
          <w:p w14:paraId="69CF4ECB" w14:textId="77777777" w:rsidR="00235A45" w:rsidRPr="00C8366B" w:rsidRDefault="00235A45" w:rsidP="00235A45">
            <w:pPr>
              <w:widowControl/>
              <w:jc w:val="both"/>
              <w:rPr>
                <w:rFonts w:ascii="Times New Roman" w:eastAsia="Times New Roman" w:hAnsi="Times New Roman" w:cs="Times New Roman"/>
                <w:color w:val="auto"/>
                <w:lang w:bidi="ar-SA"/>
              </w:rPr>
            </w:pPr>
          </w:p>
          <w:p w14:paraId="510EB1D7" w14:textId="77777777" w:rsidR="00235A45" w:rsidRPr="00C8366B" w:rsidRDefault="00235A45" w:rsidP="00235A45">
            <w:pPr>
              <w:widowControl/>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(słownie :  .................................................................................................................................. PLN)</w:t>
            </w:r>
          </w:p>
        </w:tc>
      </w:tr>
    </w:tbl>
    <w:p w14:paraId="35C54D2D" w14:textId="77777777" w:rsidR="00235A45" w:rsidRPr="00C8366B" w:rsidRDefault="00235A45" w:rsidP="00235A45">
      <w:pPr>
        <w:widowControl/>
        <w:spacing w:after="120"/>
        <w:rPr>
          <w:rFonts w:ascii="Times New Roman" w:eastAsia="Times New Roman" w:hAnsi="Times New Roman" w:cs="Times New Roman"/>
          <w:b/>
          <w:color w:val="auto"/>
          <w:lang w:bidi="ar-SA"/>
        </w:rPr>
      </w:pPr>
    </w:p>
    <w:p w14:paraId="76BBC615" w14:textId="23DB204A" w:rsidR="00235A45" w:rsidRPr="00C8366B" w:rsidRDefault="00235A45" w:rsidP="00235A45">
      <w:pPr>
        <w:widowControl/>
        <w:spacing w:after="120"/>
        <w:jc w:val="both"/>
        <w:rPr>
          <w:rFonts w:ascii="Times New Roman" w:hAnsi="Times New Roman" w:cs="Times New Roman"/>
          <w:color w:val="auto"/>
          <w:lang w:bidi="ar-SA"/>
        </w:rPr>
      </w:pPr>
      <w:r w:rsidRPr="00C8366B">
        <w:rPr>
          <w:rFonts w:ascii="Times New Roman" w:eastAsia="Times New Roman" w:hAnsi="Times New Roman" w:cs="Times New Roman"/>
          <w:color w:val="auto"/>
          <w:lang w:bidi="ar-SA"/>
        </w:rPr>
        <w:t xml:space="preserve">3. </w:t>
      </w:r>
      <w:r w:rsidRPr="00C8366B">
        <w:rPr>
          <w:rFonts w:ascii="Times New Roman" w:hAnsi="Times New Roman" w:cs="Times New Roman"/>
          <w:color w:val="auto"/>
          <w:lang w:bidi="ar-SA"/>
        </w:rPr>
        <w:t>Przedmioty zamówienia wykonamy w termin</w:t>
      </w:r>
      <w:r w:rsidR="007B28C3" w:rsidRPr="00C8366B">
        <w:rPr>
          <w:rFonts w:ascii="Times New Roman" w:hAnsi="Times New Roman" w:cs="Times New Roman"/>
          <w:color w:val="auto"/>
          <w:lang w:bidi="ar-SA"/>
        </w:rPr>
        <w:t>ie</w:t>
      </w:r>
      <w:r w:rsidRPr="00C8366B">
        <w:rPr>
          <w:rFonts w:ascii="Times New Roman" w:hAnsi="Times New Roman" w:cs="Times New Roman"/>
          <w:color w:val="auto"/>
          <w:lang w:bidi="ar-SA"/>
        </w:rPr>
        <w:t>: – do ……………………………….</w:t>
      </w:r>
    </w:p>
    <w:p w14:paraId="1CAB07C5" w14:textId="6EC53D69" w:rsidR="00235A45" w:rsidRPr="00C8366B" w:rsidRDefault="00235A45" w:rsidP="00235A45">
      <w:pPr>
        <w:widowControl/>
        <w:spacing w:after="120"/>
        <w:ind w:left="360" w:hanging="360"/>
        <w:jc w:val="both"/>
        <w:rPr>
          <w:rFonts w:ascii="Times New Roman" w:hAnsi="Times New Roman" w:cs="Times New Roman"/>
          <w:bCs/>
          <w:color w:val="auto"/>
          <w:lang w:bidi="ar-SA"/>
        </w:rPr>
      </w:pPr>
      <w:r w:rsidRPr="00C8366B">
        <w:rPr>
          <w:rFonts w:ascii="Times New Roman" w:hAnsi="Times New Roman" w:cs="Times New Roman"/>
          <w:color w:val="auto"/>
          <w:lang w:bidi="ar-SA"/>
        </w:rPr>
        <w:t>4. Udzielimy gwarancji</w:t>
      </w:r>
      <w:r w:rsidR="007B28C3" w:rsidRPr="00C8366B">
        <w:rPr>
          <w:rFonts w:ascii="Times New Roman" w:hAnsi="Times New Roman" w:cs="Times New Roman"/>
          <w:color w:val="auto"/>
          <w:lang w:bidi="ar-SA"/>
        </w:rPr>
        <w:t xml:space="preserve"> jakości</w:t>
      </w:r>
      <w:r w:rsidRPr="00C8366B">
        <w:rPr>
          <w:rFonts w:ascii="Times New Roman" w:hAnsi="Times New Roman" w:cs="Times New Roman"/>
          <w:color w:val="auto"/>
          <w:lang w:bidi="ar-SA"/>
        </w:rPr>
        <w:t xml:space="preserve"> na</w:t>
      </w:r>
      <w:r w:rsidR="00AC3E4A" w:rsidRPr="00C8366B">
        <w:rPr>
          <w:rFonts w:ascii="Times New Roman" w:hAnsi="Times New Roman" w:cs="Times New Roman"/>
          <w:color w:val="auto"/>
          <w:lang w:bidi="ar-SA"/>
        </w:rPr>
        <w:t xml:space="preserve"> zrealizowane</w:t>
      </w:r>
      <w:r w:rsidRPr="00C8366B">
        <w:rPr>
          <w:rFonts w:ascii="Times New Roman" w:hAnsi="Times New Roman" w:cs="Times New Roman"/>
          <w:color w:val="auto"/>
          <w:lang w:bidi="ar-SA"/>
        </w:rPr>
        <w:t xml:space="preserve"> roboty budowlane stanowiące przedmiot zamówienia </w:t>
      </w:r>
      <w:r w:rsidR="00AC3E4A" w:rsidRPr="00C8366B">
        <w:rPr>
          <w:rFonts w:ascii="Times New Roman" w:hAnsi="Times New Roman" w:cs="Times New Roman"/>
          <w:color w:val="auto"/>
          <w:lang w:bidi="ar-SA"/>
        </w:rPr>
        <w:t>na okres</w:t>
      </w:r>
      <w:r w:rsidRPr="00C8366B">
        <w:rPr>
          <w:rFonts w:ascii="Times New Roman" w:hAnsi="Times New Roman" w:cs="Times New Roman"/>
          <w:b/>
          <w:color w:val="auto"/>
          <w:lang w:bidi="ar-SA"/>
        </w:rPr>
        <w:t xml:space="preserve"> : ……………… miesi</w:t>
      </w:r>
      <w:r w:rsidR="00AC3E4A" w:rsidRPr="00C8366B">
        <w:rPr>
          <w:rFonts w:ascii="Times New Roman" w:hAnsi="Times New Roman" w:cs="Times New Roman"/>
          <w:b/>
          <w:color w:val="auto"/>
          <w:lang w:bidi="ar-SA"/>
        </w:rPr>
        <w:t>ę</w:t>
      </w:r>
      <w:r w:rsidRPr="00C8366B">
        <w:rPr>
          <w:rFonts w:ascii="Times New Roman" w:hAnsi="Times New Roman" w:cs="Times New Roman"/>
          <w:b/>
          <w:color w:val="auto"/>
          <w:lang w:bidi="ar-SA"/>
        </w:rPr>
        <w:t>c</w:t>
      </w:r>
      <w:r w:rsidR="00AC3E4A" w:rsidRPr="00C8366B">
        <w:rPr>
          <w:rFonts w:ascii="Times New Roman" w:hAnsi="Times New Roman" w:cs="Times New Roman"/>
          <w:b/>
          <w:color w:val="auto"/>
          <w:lang w:bidi="ar-SA"/>
        </w:rPr>
        <w:t xml:space="preserve">y </w:t>
      </w:r>
      <w:r w:rsidR="00AC3E4A" w:rsidRPr="00C8366B">
        <w:rPr>
          <w:rFonts w:ascii="Times New Roman" w:hAnsi="Times New Roman" w:cs="Times New Roman"/>
          <w:bCs/>
          <w:color w:val="auto"/>
          <w:lang w:bidi="ar-SA"/>
        </w:rPr>
        <w:t>od odbioru końcowego inwestycji.</w:t>
      </w:r>
    </w:p>
    <w:p w14:paraId="6855D905" w14:textId="27C7EA79" w:rsidR="00235A45" w:rsidRPr="00C8366B" w:rsidRDefault="00235A45" w:rsidP="003D0409">
      <w:pPr>
        <w:widowControl/>
        <w:tabs>
          <w:tab w:val="num" w:pos="360"/>
        </w:tabs>
        <w:spacing w:after="120"/>
        <w:ind w:left="360" w:hanging="360"/>
        <w:jc w:val="both"/>
        <w:rPr>
          <w:rFonts w:ascii="Times New Roman" w:hAnsi="Times New Roman" w:cs="Times New Roman"/>
          <w:color w:val="auto"/>
          <w:lang w:bidi="ar-SA"/>
        </w:rPr>
      </w:pPr>
      <w:r w:rsidRPr="00C8366B">
        <w:rPr>
          <w:rFonts w:ascii="Times New Roman" w:hAnsi="Times New Roman" w:cs="Times New Roman"/>
          <w:color w:val="auto"/>
          <w:lang w:bidi="ar-SA"/>
        </w:rPr>
        <w:t xml:space="preserve">5. Oświadczam(y), że akceptuję(emy), termin płatności faktur </w:t>
      </w:r>
      <w:r w:rsidR="003D0409" w:rsidRPr="00C8366B">
        <w:rPr>
          <w:rFonts w:ascii="Times New Roman" w:hAnsi="Times New Roman" w:cs="Times New Roman"/>
          <w:color w:val="auto"/>
          <w:lang w:bidi="ar-SA"/>
        </w:rPr>
        <w:t>–</w:t>
      </w:r>
      <w:r w:rsidRPr="00C8366B">
        <w:rPr>
          <w:rFonts w:ascii="Times New Roman" w:hAnsi="Times New Roman" w:cs="Times New Roman"/>
          <w:color w:val="auto"/>
          <w:lang w:bidi="ar-SA"/>
        </w:rPr>
        <w:t xml:space="preserve"> 3</w:t>
      </w:r>
      <w:r w:rsidR="00BD693C" w:rsidRPr="00C8366B">
        <w:rPr>
          <w:rFonts w:ascii="Times New Roman" w:hAnsi="Times New Roman" w:cs="Times New Roman"/>
          <w:color w:val="auto"/>
          <w:lang w:bidi="ar-SA"/>
        </w:rPr>
        <w:t>0</w:t>
      </w:r>
      <w:r w:rsidR="003D0409" w:rsidRPr="00C8366B">
        <w:rPr>
          <w:rFonts w:ascii="Times New Roman" w:hAnsi="Times New Roman" w:cs="Times New Roman"/>
          <w:color w:val="auto"/>
          <w:lang w:bidi="ar-SA"/>
        </w:rPr>
        <w:t xml:space="preserve"> </w:t>
      </w:r>
      <w:r w:rsidRPr="00C8366B">
        <w:rPr>
          <w:rFonts w:ascii="Times New Roman" w:hAnsi="Times New Roman" w:cs="Times New Roman"/>
          <w:color w:val="auto"/>
          <w:lang w:bidi="ar-SA"/>
        </w:rPr>
        <w:t>dni od daty doręczenia prawidłowo wystawionej faktury</w:t>
      </w:r>
      <w:r w:rsidR="00AC3E4A" w:rsidRPr="00C8366B">
        <w:rPr>
          <w:rFonts w:ascii="Times New Roman" w:hAnsi="Times New Roman" w:cs="Times New Roman"/>
          <w:color w:val="auto"/>
          <w:lang w:bidi="ar-SA"/>
        </w:rPr>
        <w:t xml:space="preserve"> po</w:t>
      </w:r>
      <w:r w:rsidRPr="00C8366B">
        <w:rPr>
          <w:rFonts w:ascii="Times New Roman" w:hAnsi="Times New Roman" w:cs="Times New Roman"/>
          <w:color w:val="auto"/>
          <w:lang w:bidi="ar-SA"/>
        </w:rPr>
        <w:t xml:space="preserve"> protoko</w:t>
      </w:r>
      <w:r w:rsidR="00AC3E4A" w:rsidRPr="00C8366B">
        <w:rPr>
          <w:rFonts w:ascii="Times New Roman" w:hAnsi="Times New Roman" w:cs="Times New Roman"/>
          <w:color w:val="auto"/>
          <w:lang w:bidi="ar-SA"/>
        </w:rPr>
        <w:t xml:space="preserve">larnym </w:t>
      </w:r>
      <w:r w:rsidRPr="00C8366B">
        <w:rPr>
          <w:rFonts w:ascii="Times New Roman" w:hAnsi="Times New Roman" w:cs="Times New Roman"/>
          <w:color w:val="auto"/>
          <w:lang w:bidi="ar-SA"/>
        </w:rPr>
        <w:t xml:space="preserve"> odbior</w:t>
      </w:r>
      <w:r w:rsidR="00AC3E4A" w:rsidRPr="00C8366B">
        <w:rPr>
          <w:rFonts w:ascii="Times New Roman" w:hAnsi="Times New Roman" w:cs="Times New Roman"/>
          <w:color w:val="auto"/>
          <w:lang w:bidi="ar-SA"/>
        </w:rPr>
        <w:t>ze końcowym inwestycji</w:t>
      </w:r>
      <w:r w:rsidRPr="00C8366B">
        <w:rPr>
          <w:rFonts w:ascii="Times New Roman" w:hAnsi="Times New Roman" w:cs="Times New Roman"/>
          <w:color w:val="auto"/>
          <w:lang w:bidi="ar-SA"/>
        </w:rPr>
        <w:t>.</w:t>
      </w:r>
    </w:p>
    <w:p w14:paraId="40738775" w14:textId="77777777" w:rsidR="004146F8" w:rsidRPr="00C8366B" w:rsidRDefault="00235A45" w:rsidP="00A629FB">
      <w:pPr>
        <w:jc w:val="both"/>
        <w:rPr>
          <w:rFonts w:ascii="Times New Roman" w:hAnsi="Times New Roman" w:cs="Times New Roman"/>
        </w:rPr>
      </w:pPr>
      <w:r w:rsidRPr="00C8366B">
        <w:rPr>
          <w:rFonts w:ascii="Times New Roman" w:hAnsi="Times New Roman" w:cs="Times New Roman"/>
        </w:rPr>
        <w:t xml:space="preserve">6. </w:t>
      </w:r>
      <w:r w:rsidR="004146F8" w:rsidRPr="00C8366B">
        <w:rPr>
          <w:rFonts w:ascii="Times New Roman" w:hAnsi="Times New Roman" w:cs="Times New Roman"/>
        </w:rPr>
        <w:t>Przystępując do udziału w postępowaniu o zamó</w:t>
      </w:r>
      <w:r w:rsidR="0051540D" w:rsidRPr="00C8366B">
        <w:rPr>
          <w:rFonts w:ascii="Times New Roman" w:hAnsi="Times New Roman" w:cs="Times New Roman"/>
        </w:rPr>
        <w:t>wienie publiczne oświadczamy, że</w:t>
      </w:r>
      <w:r w:rsidR="004146F8" w:rsidRPr="00C8366B">
        <w:rPr>
          <w:rFonts w:ascii="Times New Roman" w:hAnsi="Times New Roman" w:cs="Times New Roman"/>
        </w:rPr>
        <w:t>:</w:t>
      </w:r>
    </w:p>
    <w:p w14:paraId="7716ECCD" w14:textId="45877EB7" w:rsidR="00855294" w:rsidRPr="00C8366B" w:rsidRDefault="00AC3E4A" w:rsidP="00855294">
      <w:pPr>
        <w:widowControl/>
        <w:autoSpaceDE w:val="0"/>
        <w:autoSpaceDN w:val="0"/>
        <w:adjustRightInd w:val="0"/>
        <w:rPr>
          <w:rFonts w:ascii="Times New Roman" w:hAnsi="Times New Roman" w:cs="Times New Roman"/>
        </w:rPr>
      </w:pPr>
      <w:r w:rsidRPr="00C8366B">
        <w:rPr>
          <w:rFonts w:ascii="Times New Roman" w:hAnsi="Times New Roman" w:cs="Times New Roman"/>
        </w:rPr>
        <w:t xml:space="preserve">   </w:t>
      </w:r>
      <w:r w:rsidR="0051540D" w:rsidRPr="00C8366B">
        <w:rPr>
          <w:rFonts w:ascii="Times New Roman" w:hAnsi="Times New Roman" w:cs="Times New Roman"/>
        </w:rPr>
        <w:t>1</w:t>
      </w:r>
      <w:r w:rsidR="00160F15" w:rsidRPr="00C8366B">
        <w:rPr>
          <w:rFonts w:ascii="Times New Roman" w:hAnsi="Times New Roman" w:cs="Times New Roman"/>
        </w:rPr>
        <w:t>)</w:t>
      </w:r>
      <w:r w:rsidR="0051540D" w:rsidRPr="00C8366B">
        <w:rPr>
          <w:rFonts w:ascii="Times New Roman" w:hAnsi="Times New Roman" w:cs="Times New Roman"/>
        </w:rPr>
        <w:t xml:space="preserve"> </w:t>
      </w:r>
      <w:r w:rsidR="004146F8" w:rsidRPr="00C8366B">
        <w:rPr>
          <w:rFonts w:ascii="Times New Roman" w:hAnsi="Times New Roman" w:cs="Times New Roman"/>
        </w:rPr>
        <w:t xml:space="preserve">zapoznaliśmy się ze specyfikacją warunków zamówienia </w:t>
      </w:r>
      <w:r w:rsidR="00A629FB" w:rsidRPr="00C8366B">
        <w:rPr>
          <w:rFonts w:ascii="Times New Roman" w:hAnsi="Times New Roman" w:cs="Times New Roman"/>
        </w:rPr>
        <w:t>pn</w:t>
      </w:r>
      <w:r w:rsidR="00855294" w:rsidRPr="00C8366B">
        <w:rPr>
          <w:rFonts w:ascii="Times New Roman" w:hAnsi="Times New Roman" w:cs="Times New Roman"/>
        </w:rPr>
        <w:t>.</w:t>
      </w:r>
    </w:p>
    <w:p w14:paraId="2B2069E6" w14:textId="5FADDA93" w:rsidR="004146F8" w:rsidRPr="00C8366B" w:rsidRDefault="00C9508F" w:rsidP="00FF5942">
      <w:pPr>
        <w:spacing w:line="276" w:lineRule="auto"/>
        <w:ind w:left="142" w:hanging="142"/>
        <w:jc w:val="both"/>
        <w:rPr>
          <w:rFonts w:ascii="Times New Roman" w:hAnsi="Times New Roman" w:cs="Times New Roman"/>
        </w:rPr>
      </w:pPr>
      <w:r w:rsidRPr="00C8366B">
        <w:rPr>
          <w:rFonts w:ascii="Times New Roman" w:eastAsiaTheme="minorHAnsi" w:hAnsi="Times New Roman" w:cs="Times New Roman"/>
          <w:b/>
          <w:bCs/>
          <w:color w:val="auto"/>
          <w:lang w:eastAsia="en-US" w:bidi="ar-SA"/>
        </w:rPr>
        <w:t>„Remont drogi gminnej Nr 230109W Choszczewka – droga powiatowa nr 2314W”</w:t>
      </w:r>
      <w:r w:rsidR="00A629FB" w:rsidRPr="00C8366B">
        <w:rPr>
          <w:rFonts w:ascii="Times New Roman" w:hAnsi="Times New Roman" w:cs="Times New Roman"/>
        </w:rPr>
        <w:t xml:space="preserve"> </w:t>
      </w:r>
      <w:r w:rsidR="004146F8" w:rsidRPr="00C8366B">
        <w:rPr>
          <w:rFonts w:ascii="Times New Roman" w:hAnsi="Times New Roman" w:cs="Times New Roman"/>
        </w:rPr>
        <w:t>i nie wnosimy do niej zastrzeżeń oraz przyjmujemy warunki w niej zawarte;</w:t>
      </w:r>
    </w:p>
    <w:p w14:paraId="158B6098" w14:textId="6BBC76FE" w:rsidR="004146F8" w:rsidRPr="00C8366B" w:rsidRDefault="00A629FB" w:rsidP="00AC3E4A">
      <w:pPr>
        <w:ind w:left="142"/>
        <w:jc w:val="both"/>
        <w:rPr>
          <w:rFonts w:ascii="Times New Roman" w:hAnsi="Times New Roman" w:cs="Times New Roman"/>
        </w:rPr>
      </w:pPr>
      <w:r w:rsidRPr="00C8366B">
        <w:rPr>
          <w:rFonts w:ascii="Times New Roman" w:hAnsi="Times New Roman" w:cs="Times New Roman"/>
        </w:rPr>
        <w:t>2</w:t>
      </w:r>
      <w:r w:rsidR="00160F15" w:rsidRPr="00C8366B">
        <w:rPr>
          <w:rFonts w:ascii="Times New Roman" w:hAnsi="Times New Roman" w:cs="Times New Roman"/>
        </w:rPr>
        <w:t>)</w:t>
      </w:r>
      <w:r w:rsidRPr="00C8366B">
        <w:rPr>
          <w:rFonts w:ascii="Times New Roman" w:hAnsi="Times New Roman" w:cs="Times New Roman"/>
        </w:rPr>
        <w:t xml:space="preserve"> </w:t>
      </w:r>
      <w:r w:rsidR="004146F8" w:rsidRPr="00C8366B">
        <w:rPr>
          <w:rFonts w:ascii="Times New Roman" w:hAnsi="Times New Roman" w:cs="Times New Roman"/>
        </w:rPr>
        <w:t>uważamy się za związanych niniejszą ofertą na czas wskazany w SWZ;</w:t>
      </w:r>
    </w:p>
    <w:p w14:paraId="1F055800" w14:textId="5111FEE2" w:rsidR="004146F8" w:rsidRPr="00C8366B" w:rsidRDefault="00A629FB" w:rsidP="00AC3E4A">
      <w:pPr>
        <w:ind w:left="142"/>
        <w:jc w:val="both"/>
        <w:rPr>
          <w:rFonts w:ascii="Times New Roman" w:hAnsi="Times New Roman" w:cs="Times New Roman"/>
        </w:rPr>
      </w:pPr>
      <w:r w:rsidRPr="00C8366B">
        <w:rPr>
          <w:rFonts w:ascii="Times New Roman" w:hAnsi="Times New Roman" w:cs="Times New Roman"/>
        </w:rPr>
        <w:t>3</w:t>
      </w:r>
      <w:r w:rsidR="00160F15" w:rsidRPr="00C8366B">
        <w:rPr>
          <w:rFonts w:ascii="Times New Roman" w:hAnsi="Times New Roman" w:cs="Times New Roman"/>
        </w:rPr>
        <w:t>)</w:t>
      </w:r>
      <w:r w:rsidRPr="00C8366B">
        <w:rPr>
          <w:rFonts w:ascii="Times New Roman" w:hAnsi="Times New Roman" w:cs="Times New Roman"/>
        </w:rPr>
        <w:t xml:space="preserve"> </w:t>
      </w:r>
      <w:r w:rsidR="004146F8" w:rsidRPr="00C8366B">
        <w:rPr>
          <w:rFonts w:ascii="Times New Roman" w:hAnsi="Times New Roman" w:cs="Times New Roman"/>
        </w:rPr>
        <w:t>pozyskaliśmy wszystkie informacje pozwalające na sporządzenie oferty oraz wykonanie ww. zamówienia;</w:t>
      </w:r>
    </w:p>
    <w:p w14:paraId="2B0DB4FE" w14:textId="5C4D3479" w:rsidR="004146F8" w:rsidRPr="00C8366B" w:rsidRDefault="00AC3E4A" w:rsidP="00AC3E4A">
      <w:pPr>
        <w:ind w:left="142" w:hanging="142"/>
        <w:jc w:val="both"/>
        <w:rPr>
          <w:rFonts w:ascii="Times New Roman" w:hAnsi="Times New Roman" w:cs="Times New Roman"/>
        </w:rPr>
      </w:pPr>
      <w:r w:rsidRPr="00C8366B">
        <w:rPr>
          <w:rFonts w:ascii="Times New Roman" w:hAnsi="Times New Roman" w:cs="Times New Roman"/>
        </w:rPr>
        <w:t xml:space="preserve">  </w:t>
      </w:r>
      <w:r w:rsidR="00A629FB" w:rsidRPr="00C8366B">
        <w:rPr>
          <w:rFonts w:ascii="Times New Roman" w:hAnsi="Times New Roman" w:cs="Times New Roman"/>
        </w:rPr>
        <w:t>4</w:t>
      </w:r>
      <w:r w:rsidR="00160F15" w:rsidRPr="00C8366B">
        <w:rPr>
          <w:rFonts w:ascii="Times New Roman" w:hAnsi="Times New Roman" w:cs="Times New Roman"/>
        </w:rPr>
        <w:t>)</w:t>
      </w:r>
      <w:r w:rsidR="00A629FB" w:rsidRPr="00C8366B">
        <w:rPr>
          <w:rFonts w:ascii="Times New Roman" w:hAnsi="Times New Roman" w:cs="Times New Roman"/>
        </w:rPr>
        <w:t xml:space="preserve"> </w:t>
      </w:r>
      <w:r w:rsidR="004146F8" w:rsidRPr="00C8366B">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00A629FB" w:rsidRPr="00C8366B">
        <w:rPr>
          <w:rFonts w:ascii="Times New Roman" w:hAnsi="Times New Roman" w:cs="Times New Roman"/>
        </w:rPr>
        <w:t>wyznaczonym przez Zamawiającego;</w:t>
      </w:r>
    </w:p>
    <w:p w14:paraId="421DC9C7" w14:textId="51F58F30" w:rsidR="002A7050" w:rsidRPr="00C8366B" w:rsidRDefault="00AC3E4A" w:rsidP="008F1D21">
      <w:pPr>
        <w:ind w:left="142" w:hanging="142"/>
        <w:jc w:val="both"/>
        <w:rPr>
          <w:rFonts w:ascii="Times New Roman" w:hAnsi="Times New Roman" w:cs="Times New Roman"/>
        </w:rPr>
      </w:pPr>
      <w:r w:rsidRPr="00C8366B">
        <w:rPr>
          <w:rFonts w:ascii="Times New Roman" w:hAnsi="Times New Roman" w:cs="Times New Roman"/>
        </w:rPr>
        <w:t xml:space="preserve">  </w:t>
      </w:r>
      <w:r w:rsidR="00A629FB" w:rsidRPr="00C8366B">
        <w:rPr>
          <w:rFonts w:ascii="Times New Roman" w:hAnsi="Times New Roman" w:cs="Times New Roman"/>
        </w:rPr>
        <w:t>5</w:t>
      </w:r>
      <w:r w:rsidR="00160F15" w:rsidRPr="00C8366B">
        <w:rPr>
          <w:rFonts w:ascii="Times New Roman" w:hAnsi="Times New Roman" w:cs="Times New Roman"/>
        </w:rPr>
        <w:t>)</w:t>
      </w:r>
      <w:r w:rsidR="00A629FB" w:rsidRPr="00C8366B">
        <w:rPr>
          <w:rFonts w:ascii="Times New Roman" w:hAnsi="Times New Roman" w:cs="Times New Roman"/>
        </w:rPr>
        <w:t xml:space="preserve"> </w:t>
      </w:r>
      <w:r w:rsidR="004146F8" w:rsidRPr="00C8366B">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C8366B">
        <w:rPr>
          <w:rFonts w:ascii="Times New Roman" w:hAnsi="Times New Roman" w:cs="Times New Roman"/>
          <w:i/>
        </w:rPr>
        <w:t>/jeżeli dotyczy</w:t>
      </w:r>
      <w:r w:rsidR="004146F8" w:rsidRPr="00C8366B">
        <w:rPr>
          <w:rFonts w:ascii="Times New Roman" w:hAnsi="Times New Roman" w:cs="Times New Roman"/>
        </w:rPr>
        <w:t>/</w:t>
      </w:r>
    </w:p>
    <w:p w14:paraId="0BD2AEBD" w14:textId="4F1AEDE8" w:rsidR="002A7050" w:rsidRPr="00C8366B" w:rsidRDefault="00AC3E4A" w:rsidP="008F1D21">
      <w:pPr>
        <w:ind w:left="142" w:hanging="142"/>
        <w:rPr>
          <w:rFonts w:ascii="Times New Roman" w:hAnsi="Times New Roman" w:cs="Times New Roman"/>
        </w:rPr>
      </w:pPr>
      <w:r w:rsidRPr="00C8366B">
        <w:rPr>
          <w:rFonts w:ascii="Times New Roman" w:hAnsi="Times New Roman" w:cs="Times New Roman"/>
        </w:rPr>
        <w:t xml:space="preserve"> </w:t>
      </w:r>
      <w:r w:rsidR="00235A45" w:rsidRPr="00C8366B">
        <w:rPr>
          <w:rFonts w:ascii="Times New Roman" w:hAnsi="Times New Roman" w:cs="Times New Roman"/>
        </w:rPr>
        <w:t xml:space="preserve">7.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Zamierzamy zlecić Podwykonawstwo części zamówienia. Podajemy firmy </w:t>
      </w:r>
      <w:r w:rsidR="008F1D21" w:rsidRPr="00C8366B">
        <w:rPr>
          <w:rFonts w:ascii="Times New Roman" w:hAnsi="Times New Roman" w:cs="Times New Roman"/>
        </w:rPr>
        <w:t xml:space="preserve">  </w:t>
      </w:r>
      <w:r w:rsidR="002A7050" w:rsidRPr="00C8366B">
        <w:rPr>
          <w:rFonts w:ascii="Times New Roman" w:hAnsi="Times New Roman" w:cs="Times New Roman"/>
        </w:rPr>
        <w:t>Podwykonawców (o ile są znane) wraz z częścią zamówienia jaką zamierzamy im powierzyć:</w:t>
      </w:r>
    </w:p>
    <w:p w14:paraId="1DC0ADA6" w14:textId="51420B7E" w:rsidR="002A7050" w:rsidRPr="00C8366B" w:rsidRDefault="002A7050" w:rsidP="001F0366">
      <w:pPr>
        <w:rPr>
          <w:rFonts w:ascii="Times New Roman" w:hAnsi="Times New Roman" w:cs="Times New Roman"/>
        </w:rPr>
      </w:pPr>
      <w:r w:rsidRPr="00C8366B">
        <w:rPr>
          <w:rFonts w:ascii="Times New Roman" w:hAnsi="Times New Roman" w:cs="Times New Roman"/>
        </w:rPr>
        <w:t>……………………………………………………………………………………………………………………………………………………………………………………………</w:t>
      </w:r>
      <w:r w:rsidR="008F1D21" w:rsidRPr="00C8366B">
        <w:rPr>
          <w:rFonts w:ascii="Times New Roman" w:hAnsi="Times New Roman" w:cs="Times New Roman"/>
        </w:rPr>
        <w:t>…….</w:t>
      </w:r>
      <w:r w:rsidR="001F0366" w:rsidRPr="00C8366B">
        <w:rPr>
          <w:rFonts w:ascii="Times New Roman" w:hAnsi="Times New Roman" w:cs="Times New Roman"/>
        </w:rPr>
        <w:t xml:space="preserve">   </w:t>
      </w:r>
      <w:r w:rsidR="00235A45" w:rsidRPr="00C8366B">
        <w:rPr>
          <w:rFonts w:ascii="Times New Roman" w:hAnsi="Times New Roman" w:cs="Times New Roman"/>
        </w:rPr>
        <w:t xml:space="preserve">8. </w:t>
      </w:r>
      <w:r w:rsidRPr="00C8366B">
        <w:rPr>
          <w:rFonts w:ascii="Times New Roman" w:hAnsi="Times New Roman" w:cs="Times New Roman"/>
          <w:i/>
        </w:rPr>
        <w:t>/jeżeli dotyczy</w:t>
      </w:r>
      <w:r w:rsidRPr="00C8366B">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r w:rsidR="008F1D21" w:rsidRPr="00C8366B">
        <w:rPr>
          <w:rFonts w:ascii="Times New Roman" w:hAnsi="Times New Roman" w:cs="Times New Roman"/>
        </w:rPr>
        <w:t xml:space="preserve"> </w:t>
      </w:r>
      <w:r w:rsidRPr="00C8366B">
        <w:rPr>
          <w:rFonts w:ascii="Times New Roman" w:hAnsi="Times New Roman" w:cs="Times New Roman"/>
        </w:rPr>
        <w:t>nazwany „……………..</w:t>
      </w:r>
      <w:r w:rsidRPr="00C8366B">
        <w:rPr>
          <w:rFonts w:ascii="Times New Roman" w:hAnsi="Times New Roman" w:cs="Times New Roman"/>
        </w:rPr>
        <w:tab/>
        <w:t>” oraz, że uzasadnienie zastrzeżenia wskazanych</w:t>
      </w:r>
      <w:r w:rsidR="008F1D21" w:rsidRPr="00C8366B">
        <w:rPr>
          <w:rFonts w:ascii="Times New Roman" w:hAnsi="Times New Roman" w:cs="Times New Roman"/>
        </w:rPr>
        <w:t xml:space="preserve"> </w:t>
      </w:r>
      <w:r w:rsidRPr="00C8366B">
        <w:rPr>
          <w:rFonts w:ascii="Times New Roman" w:hAnsi="Times New Roman" w:cs="Times New Roman"/>
        </w:rPr>
        <w:t>informacji zostało złożone w następujący sposób…………………………………….</w:t>
      </w:r>
      <w:r w:rsidRPr="00C8366B">
        <w:rPr>
          <w:rFonts w:ascii="Times New Roman" w:hAnsi="Times New Roman" w:cs="Times New Roman"/>
        </w:rPr>
        <w:tab/>
      </w:r>
    </w:p>
    <w:p w14:paraId="5DF09D08" w14:textId="41D3DE55" w:rsidR="000352DB" w:rsidRPr="00C8366B" w:rsidRDefault="002A7050" w:rsidP="00D339FF">
      <w:pPr>
        <w:jc w:val="both"/>
        <w:rPr>
          <w:rFonts w:ascii="Times New Roman" w:hAnsi="Times New Roman" w:cs="Times New Roman"/>
          <w:i/>
        </w:rPr>
      </w:pPr>
      <w:r w:rsidRPr="00C8366B">
        <w:rPr>
          <w:rFonts w:ascii="Times New Roman" w:hAnsi="Times New Roman" w:cs="Times New Roman"/>
          <w:i/>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14:paraId="77EC95A7" w14:textId="786F3928" w:rsidR="002A7050" w:rsidRPr="00C8366B" w:rsidRDefault="00235A45" w:rsidP="000352DB">
      <w:pPr>
        <w:ind w:left="142" w:hanging="142"/>
        <w:jc w:val="both"/>
        <w:rPr>
          <w:rFonts w:ascii="Times New Roman" w:hAnsi="Times New Roman" w:cs="Times New Roman"/>
          <w:i/>
        </w:rPr>
      </w:pPr>
      <w:r w:rsidRPr="00C8366B">
        <w:rPr>
          <w:rFonts w:ascii="Times New Roman" w:hAnsi="Times New Roman" w:cs="Times New Roman"/>
        </w:rPr>
        <w:lastRenderedPageBreak/>
        <w:t xml:space="preserve">9. </w:t>
      </w:r>
      <w:r w:rsidR="002A7050" w:rsidRPr="00C8366B">
        <w:rPr>
          <w:rFonts w:ascii="Times New Roman" w:hAnsi="Times New Roman" w:cs="Times New Roman"/>
        </w:rPr>
        <w:t>Oświadczamy, że wnieśliśmy wadium w formie……………………………………    w wysokości……………………………………… PLN w dniu…………..</w:t>
      </w:r>
      <w:r w:rsidR="002A7050" w:rsidRPr="00C8366B">
        <w:rPr>
          <w:rFonts w:ascii="Times New Roman" w:hAnsi="Times New Roman" w:cs="Times New Roman"/>
        </w:rPr>
        <w:tab/>
        <w:t xml:space="preserve"> poprzez złożenie oryginału /dokonanie przelewu na rachunek wskazany przez Zamawiającego*.</w:t>
      </w:r>
    </w:p>
    <w:p w14:paraId="4A362147" w14:textId="34C8588D"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Wadium wpłacone przelewem prosimy zwrócić na następujący rachunek:</w:t>
      </w:r>
    </w:p>
    <w:p w14:paraId="19A77324" w14:textId="6DF09769"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t>
      </w:r>
    </w:p>
    <w:p w14:paraId="6030002B" w14:textId="77777777" w:rsidR="000352DB" w:rsidRPr="00C8366B" w:rsidRDefault="008F1D21" w:rsidP="000352DB">
      <w:pPr>
        <w:ind w:left="142" w:hanging="142"/>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C8366B" w:rsidRDefault="00235A45" w:rsidP="000352DB">
      <w:pPr>
        <w:ind w:left="142" w:hanging="142"/>
        <w:rPr>
          <w:rFonts w:ascii="Times New Roman" w:hAnsi="Times New Roman" w:cs="Times New Roman"/>
        </w:rPr>
      </w:pPr>
      <w:r w:rsidRPr="00C8366B">
        <w:rPr>
          <w:rFonts w:ascii="Times New Roman" w:hAnsi="Times New Roman" w:cs="Times New Roman"/>
        </w:rPr>
        <w:t xml:space="preserve">10. </w:t>
      </w:r>
      <w:r w:rsidR="002A7050" w:rsidRPr="00C8366B">
        <w:rPr>
          <w:rFonts w:ascii="Times New Roman" w:hAnsi="Times New Roman" w:cs="Times New Roman"/>
        </w:rPr>
        <w:t>Wszelką korespondencję w sprawie niniejszego postępowania należy kierować na poniższy</w:t>
      </w:r>
      <w:r w:rsidR="00CC55A1" w:rsidRPr="00C8366B">
        <w:rPr>
          <w:rFonts w:ascii="Times New Roman" w:hAnsi="Times New Roman" w:cs="Times New Roman"/>
        </w:rPr>
        <w:t xml:space="preserve"> adres:</w:t>
      </w:r>
    </w:p>
    <w:p w14:paraId="32D27A0F" w14:textId="2838983F" w:rsidR="002A7050"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CC55A1" w:rsidRPr="00C8366B">
        <w:rPr>
          <w:rFonts w:ascii="Times New Roman" w:hAnsi="Times New Roman" w:cs="Times New Roman"/>
        </w:rPr>
        <w:t>e-</w:t>
      </w:r>
      <w:r w:rsidR="002A7050" w:rsidRPr="00C8366B">
        <w:rPr>
          <w:rFonts w:ascii="Times New Roman" w:hAnsi="Times New Roman" w:cs="Times New Roman"/>
        </w:rPr>
        <w:t>mail</w:t>
      </w:r>
      <w:r w:rsidR="00CC55A1" w:rsidRPr="00C8366B">
        <w:rPr>
          <w:rFonts w:ascii="Times New Roman" w:hAnsi="Times New Roman" w:cs="Times New Roman"/>
        </w:rPr>
        <w:t>………………………………………………………………………………………..</w:t>
      </w:r>
      <w:r w:rsidR="002A7050" w:rsidRPr="00C8366B">
        <w:rPr>
          <w:rFonts w:ascii="Times New Roman" w:hAnsi="Times New Roman" w:cs="Times New Roman"/>
        </w:rPr>
        <w:t xml:space="preserve"> </w:t>
      </w:r>
    </w:p>
    <w:p w14:paraId="7AE0929E" w14:textId="3E0E6826" w:rsidR="00CC55A1" w:rsidRPr="00C8366B" w:rsidRDefault="008F1D21" w:rsidP="008F1D21">
      <w:pPr>
        <w:ind w:left="142" w:hanging="142"/>
        <w:rPr>
          <w:rFonts w:ascii="Times New Roman" w:hAnsi="Times New Roman" w:cs="Times New Roman"/>
        </w:rPr>
      </w:pPr>
      <w:r w:rsidRPr="00C8366B">
        <w:rPr>
          <w:rFonts w:ascii="Times New Roman" w:hAnsi="Times New Roman" w:cs="Times New Roman"/>
        </w:rPr>
        <w:t xml:space="preserve">  </w:t>
      </w:r>
      <w:r w:rsidR="00CC55A1" w:rsidRPr="00C8366B">
        <w:rPr>
          <w:rFonts w:ascii="Times New Roman" w:hAnsi="Times New Roman" w:cs="Times New Roman"/>
        </w:rPr>
        <w:t>tel:...............................................................................</w:t>
      </w:r>
    </w:p>
    <w:p w14:paraId="1BDFD087" w14:textId="28728363" w:rsidR="00CC55A1" w:rsidRPr="00C8366B" w:rsidRDefault="008F1D21" w:rsidP="00D339FF">
      <w:pPr>
        <w:ind w:left="142" w:hanging="142"/>
        <w:jc w:val="both"/>
        <w:rPr>
          <w:rFonts w:ascii="Times New Roman" w:hAnsi="Times New Roman" w:cs="Times New Roman"/>
        </w:rPr>
      </w:pPr>
      <w:r w:rsidRPr="00C8366B">
        <w:rPr>
          <w:rFonts w:ascii="Times New Roman" w:hAnsi="Times New Roman" w:cs="Times New Roman"/>
        </w:rPr>
        <w:t xml:space="preserve">  </w:t>
      </w:r>
      <w:r w:rsidR="002A7050" w:rsidRPr="00C8366B">
        <w:rPr>
          <w:rFonts w:ascii="Times New Roman" w:hAnsi="Times New Roman" w:cs="Times New Roman"/>
        </w:rPr>
        <w:t>Uprzedzony o odpowiedzialności karnej oświadczam, że załączone do oferty dokumenty opisują stan prawny i faktyczny, aktualny na dzień złożenia oferty (art. 233 k.k.)</w:t>
      </w:r>
    </w:p>
    <w:p w14:paraId="744F863C" w14:textId="4FEF155D" w:rsidR="002A7050" w:rsidRPr="00C8366B" w:rsidRDefault="008F1D21"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235A45" w:rsidRPr="00C8366B">
        <w:rPr>
          <w:rFonts w:ascii="Times New Roman" w:hAnsi="Times New Roman" w:cs="Times New Roman"/>
        </w:rPr>
        <w:t xml:space="preserve">11. </w:t>
      </w:r>
      <w:r w:rsidR="002A7050" w:rsidRPr="00C8366B">
        <w:rPr>
          <w:rFonts w:ascii="Times New Roman" w:hAnsi="Times New Roman" w:cs="Times New Roman"/>
        </w:rPr>
        <w:t xml:space="preserve">Jako zasadnicze załączniki będące integralną częścią niniejszej oferty, a wynikające ze </w:t>
      </w:r>
      <w:r w:rsidR="000352DB" w:rsidRPr="00C8366B">
        <w:rPr>
          <w:rFonts w:ascii="Times New Roman" w:hAnsi="Times New Roman" w:cs="Times New Roman"/>
        </w:rPr>
        <w:t xml:space="preserve">  </w:t>
      </w:r>
      <w:r w:rsidR="002A7050" w:rsidRPr="00C8366B">
        <w:rPr>
          <w:rFonts w:ascii="Times New Roman" w:hAnsi="Times New Roman" w:cs="Times New Roman"/>
        </w:rPr>
        <w:t>SWZ załączamy wszystkie wymagane dokumenty i oświadczenia:</w:t>
      </w:r>
    </w:p>
    <w:p w14:paraId="22137890" w14:textId="51ECCDCA" w:rsidR="00AA31FF" w:rsidRPr="00C8366B" w:rsidRDefault="00AA31FF" w:rsidP="00055163">
      <w:pPr>
        <w:ind w:left="567" w:hanging="567"/>
        <w:jc w:val="both"/>
        <w:rPr>
          <w:rFonts w:ascii="Times New Roman" w:hAnsi="Times New Roman" w:cs="Times New Roman"/>
        </w:rPr>
      </w:pPr>
      <w:r w:rsidRPr="00C8366B">
        <w:rPr>
          <w:rFonts w:ascii="Times New Roman" w:hAnsi="Times New Roman" w:cs="Times New Roman"/>
        </w:rPr>
        <w:t xml:space="preserve">     1) kosztorys ofertowy</w:t>
      </w:r>
    </w:p>
    <w:p w14:paraId="3536AF1D" w14:textId="7B7CBEE8" w:rsidR="002A7050" w:rsidRPr="00C8366B" w:rsidRDefault="008F1D21" w:rsidP="00C036A3">
      <w:pPr>
        <w:ind w:left="567" w:hanging="567"/>
        <w:jc w:val="both"/>
        <w:rPr>
          <w:rFonts w:ascii="Times New Roman" w:hAnsi="Times New Roman" w:cs="Times New Roman"/>
        </w:rPr>
      </w:pPr>
      <w:r w:rsidRPr="00C8366B">
        <w:rPr>
          <w:rFonts w:ascii="Times New Roman" w:hAnsi="Times New Roman" w:cs="Times New Roman"/>
        </w:rPr>
        <w:t xml:space="preserve">  </w:t>
      </w:r>
      <w:r w:rsidR="000352DB" w:rsidRPr="00C8366B">
        <w:rPr>
          <w:rFonts w:ascii="Times New Roman" w:hAnsi="Times New Roman" w:cs="Times New Roman"/>
        </w:rPr>
        <w:t xml:space="preserve">   </w:t>
      </w:r>
      <w:r w:rsidR="00AA31FF" w:rsidRPr="00C8366B">
        <w:rPr>
          <w:rFonts w:ascii="Times New Roman" w:hAnsi="Times New Roman" w:cs="Times New Roman"/>
        </w:rPr>
        <w:t>2</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rPr>
        <w:t>oświadczenie składane na podstawi</w:t>
      </w:r>
      <w:r w:rsidR="006F224A" w:rsidRPr="00C8366B">
        <w:rPr>
          <w:rFonts w:ascii="Times New Roman" w:hAnsi="Times New Roman" w:cs="Times New Roman"/>
        </w:rPr>
        <w:t>e art. 125 ust, 1 PZP o nie</w:t>
      </w:r>
      <w:r w:rsidR="00CC55A1" w:rsidRPr="00C8366B">
        <w:rPr>
          <w:rFonts w:ascii="Times New Roman" w:hAnsi="Times New Roman" w:cs="Times New Roman"/>
        </w:rPr>
        <w:t>podle</w:t>
      </w:r>
      <w:r w:rsidR="002A7050" w:rsidRPr="00C8366B">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2AEBE72"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3</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293C6A02"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4</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pełnomocnictwo do reprezentowania albo re</w:t>
      </w:r>
      <w:r w:rsidR="006F224A" w:rsidRPr="00C8366B">
        <w:rPr>
          <w:rFonts w:ascii="Times New Roman" w:hAnsi="Times New Roman" w:cs="Times New Roman"/>
        </w:rPr>
        <w:t>prezentowania i zawarcia umowy W</w:t>
      </w:r>
      <w:r w:rsidR="002A7050" w:rsidRPr="00C8366B">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1CA21A90" w:rsidR="002A7050" w:rsidRPr="00C8366B" w:rsidRDefault="000352DB" w:rsidP="00055163">
      <w:pPr>
        <w:ind w:left="567" w:hanging="567"/>
        <w:jc w:val="both"/>
        <w:rPr>
          <w:rFonts w:ascii="Times New Roman" w:hAnsi="Times New Roman" w:cs="Times New Roman"/>
        </w:rPr>
      </w:pPr>
      <w:r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 xml:space="preserve"> </w:t>
      </w:r>
      <w:r w:rsidR="00055163" w:rsidRPr="00C8366B">
        <w:rPr>
          <w:rFonts w:ascii="Times New Roman" w:hAnsi="Times New Roman" w:cs="Times New Roman"/>
        </w:rPr>
        <w:t xml:space="preserve"> </w:t>
      </w:r>
      <w:r w:rsidR="00AA31FF" w:rsidRPr="00C8366B">
        <w:rPr>
          <w:rFonts w:ascii="Times New Roman" w:hAnsi="Times New Roman" w:cs="Times New Roman"/>
        </w:rPr>
        <w:t>5</w:t>
      </w:r>
      <w:r w:rsidR="00160F15" w:rsidRPr="00C8366B">
        <w:rPr>
          <w:rFonts w:ascii="Times New Roman" w:hAnsi="Times New Roman" w:cs="Times New Roman"/>
        </w:rPr>
        <w:t>)</w:t>
      </w:r>
      <w:r w:rsidR="006F224A" w:rsidRPr="00C8366B">
        <w:rPr>
          <w:rFonts w:ascii="Times New Roman" w:hAnsi="Times New Roman" w:cs="Times New Roman"/>
        </w:rPr>
        <w:t xml:space="preserve"> </w:t>
      </w:r>
      <w:r w:rsidR="002A7050" w:rsidRPr="00C8366B">
        <w:rPr>
          <w:rFonts w:ascii="Times New Roman" w:hAnsi="Times New Roman" w:cs="Times New Roman"/>
          <w:i/>
        </w:rPr>
        <w:t>jeżeli dotyczy</w:t>
      </w:r>
      <w:r w:rsidR="002A7050" w:rsidRPr="00C8366B">
        <w:rPr>
          <w:rFonts w:ascii="Times New Roman" w:hAnsi="Times New Roman" w:cs="Times New Roman"/>
        </w:rPr>
        <w:t xml:space="preserve"> - oświadczenie, z którego wynika, które roboty</w:t>
      </w:r>
      <w:r w:rsidR="006F224A" w:rsidRPr="00C8366B">
        <w:rPr>
          <w:rFonts w:ascii="Times New Roman" w:hAnsi="Times New Roman" w:cs="Times New Roman"/>
        </w:rPr>
        <w:t xml:space="preserve"> budowlane wykonają </w:t>
      </w:r>
      <w:r w:rsidR="002A7050" w:rsidRPr="00C8366B">
        <w:rPr>
          <w:rFonts w:ascii="Times New Roman" w:hAnsi="Times New Roman" w:cs="Times New Roman"/>
        </w:rPr>
        <w:t>poszczególni wykonawcy składający ofertę wspólnie;</w:t>
      </w:r>
    </w:p>
    <w:p w14:paraId="61759A83" w14:textId="205895BD" w:rsidR="005746CB" w:rsidRPr="00C8366B" w:rsidRDefault="00AA31FF" w:rsidP="0036743B">
      <w:pPr>
        <w:ind w:left="567" w:hanging="283"/>
        <w:jc w:val="both"/>
        <w:rPr>
          <w:rFonts w:ascii="Times New Roman" w:hAnsi="Times New Roman" w:cs="Times New Roman"/>
        </w:rPr>
      </w:pPr>
      <w:r w:rsidRPr="00C8366B">
        <w:rPr>
          <w:rFonts w:ascii="Times New Roman" w:hAnsi="Times New Roman" w:cs="Times New Roman"/>
          <w:iCs/>
        </w:rPr>
        <w:t>6</w:t>
      </w:r>
      <w:r w:rsidR="00160F15" w:rsidRPr="00C8366B">
        <w:rPr>
          <w:rFonts w:ascii="Times New Roman" w:hAnsi="Times New Roman" w:cs="Times New Roman"/>
          <w:iCs/>
        </w:rPr>
        <w:t>)</w:t>
      </w:r>
      <w:r w:rsidR="005746CB" w:rsidRPr="00C8366B">
        <w:rPr>
          <w:rFonts w:ascii="Times New Roman" w:hAnsi="Times New Roman" w:cs="Times New Roman"/>
          <w:iCs/>
        </w:rPr>
        <w:t xml:space="preserve"> jeżeli</w:t>
      </w:r>
      <w:r w:rsidR="005746CB" w:rsidRPr="00C8366B">
        <w:rPr>
          <w:rFonts w:ascii="Times New Roman" w:hAnsi="Times New Roman" w:cs="Times New Roman"/>
          <w:i/>
        </w:rPr>
        <w:t xml:space="preserve"> dotyczy</w:t>
      </w:r>
      <w:r w:rsidR="005746CB" w:rsidRPr="00C8366B">
        <w:rPr>
          <w:rFonts w:ascii="Times New Roman" w:hAnsi="Times New Roman" w:cs="Times New Roman"/>
        </w:rPr>
        <w:t xml:space="preserve"> - zobowiązanie podmiotu udostępniającego zasoby do oddania do </w:t>
      </w:r>
      <w:r w:rsidR="0036743B" w:rsidRPr="00C8366B">
        <w:rPr>
          <w:rFonts w:ascii="Times New Roman" w:hAnsi="Times New Roman" w:cs="Times New Roman"/>
        </w:rPr>
        <w:t xml:space="preserve">  </w:t>
      </w:r>
      <w:r w:rsidR="005746CB" w:rsidRPr="00C8366B">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0B6D41B6" w:rsidR="005746CB" w:rsidRPr="00C8366B" w:rsidRDefault="0036743B" w:rsidP="0036743B">
      <w:pPr>
        <w:ind w:left="567" w:hanging="709"/>
        <w:jc w:val="both"/>
        <w:rPr>
          <w:rFonts w:ascii="Times New Roman" w:hAnsi="Times New Roman" w:cs="Times New Roman"/>
        </w:rPr>
      </w:pPr>
      <w:r w:rsidRPr="00C8366B">
        <w:rPr>
          <w:rFonts w:ascii="Times New Roman" w:hAnsi="Times New Roman" w:cs="Times New Roman"/>
        </w:rPr>
        <w:t xml:space="preserve">       </w:t>
      </w:r>
      <w:r w:rsidR="00AA31FF" w:rsidRPr="00C8366B">
        <w:rPr>
          <w:rFonts w:ascii="Times New Roman" w:hAnsi="Times New Roman" w:cs="Times New Roman"/>
        </w:rPr>
        <w:t>7</w:t>
      </w:r>
      <w:r w:rsidR="00160F15" w:rsidRPr="00C8366B">
        <w:rPr>
          <w:rFonts w:ascii="Times New Roman" w:hAnsi="Times New Roman" w:cs="Times New Roman"/>
        </w:rPr>
        <w:t>)</w:t>
      </w:r>
      <w:r w:rsidR="005746CB" w:rsidRPr="00C8366B">
        <w:rPr>
          <w:rFonts w:ascii="Times New Roman" w:hAnsi="Times New Roman" w:cs="Times New Roman"/>
        </w:rPr>
        <w:t xml:space="preserve"> </w:t>
      </w:r>
      <w:r w:rsidR="005746CB" w:rsidRPr="00C8366B">
        <w:rPr>
          <w:rFonts w:ascii="Times New Roman" w:hAnsi="Times New Roman" w:cs="Times New Roman"/>
          <w:i/>
        </w:rPr>
        <w:t>jeżeli dotyczy</w:t>
      </w:r>
      <w:r w:rsidR="005746CB" w:rsidRPr="00C8366B">
        <w:rPr>
          <w:rFonts w:ascii="Times New Roman" w:hAnsi="Times New Roman" w:cs="Times New Roman"/>
        </w:rPr>
        <w:t xml:space="preserve"> - oświadczenie składane na podstawie art. 125 ust. 1 ustawy Pzp (załącznik nr 2 do SWZ) podmiotu udostępniającego wykonawcy zasoby, jeżeli wykonawca polega na zasobach innych podmiotów;</w:t>
      </w:r>
    </w:p>
    <w:p w14:paraId="55040595" w14:textId="08D71D39" w:rsidR="005746CB" w:rsidRPr="00C8366B" w:rsidRDefault="0036743B" w:rsidP="00D339FF">
      <w:pPr>
        <w:ind w:left="567" w:hanging="567"/>
        <w:jc w:val="both"/>
        <w:rPr>
          <w:rFonts w:ascii="Times New Roman" w:hAnsi="Times New Roman" w:cs="Times New Roman"/>
        </w:rPr>
      </w:pPr>
      <w:r w:rsidRPr="00C8366B">
        <w:rPr>
          <w:rFonts w:ascii="Times New Roman" w:hAnsi="Times New Roman" w:cs="Times New Roman"/>
        </w:rPr>
        <w:t xml:space="preserve">     </w:t>
      </w:r>
      <w:r w:rsidR="00AA31FF" w:rsidRPr="00C8366B">
        <w:rPr>
          <w:rFonts w:ascii="Times New Roman" w:hAnsi="Times New Roman" w:cs="Times New Roman"/>
        </w:rPr>
        <w:t>8</w:t>
      </w:r>
      <w:r w:rsidR="00160F15" w:rsidRPr="00C8366B">
        <w:rPr>
          <w:rFonts w:ascii="Times New Roman" w:hAnsi="Times New Roman" w:cs="Times New Roman"/>
        </w:rPr>
        <w:t>)</w:t>
      </w:r>
      <w:r w:rsidR="005746CB" w:rsidRPr="00C8366B">
        <w:rPr>
          <w:rFonts w:ascii="Times New Roman" w:hAnsi="Times New Roman" w:cs="Times New Roman"/>
        </w:rPr>
        <w:t xml:space="preserve"> dokument wadium - w przypadku wnoszenia wadium w formie innej niż pieniężna, w oryginale w postaci elektronicznej.</w:t>
      </w:r>
    </w:p>
    <w:p w14:paraId="1C1C4C99" w14:textId="74619AD4" w:rsidR="00416250" w:rsidRPr="00C8366B" w:rsidRDefault="005746CB" w:rsidP="001F0366">
      <w:pPr>
        <w:jc w:val="both"/>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formularz należy podpisać kwalifikowanym podpisem elektronicznym, podpisem zaufanym lub podpisem osobistym osoby uprawnionej do zaciąg</w:t>
      </w:r>
      <w:r w:rsidR="00235A45" w:rsidRPr="00C8366B">
        <w:rPr>
          <w:rFonts w:ascii="Times New Roman" w:hAnsi="Times New Roman" w:cs="Times New Roman"/>
          <w:b/>
          <w:i/>
        </w:rPr>
        <w:t>ania zobowiązań w imieniu Wykonawcy</w:t>
      </w:r>
    </w:p>
    <w:p w14:paraId="04268475" w14:textId="77777777" w:rsidR="00C036A3" w:rsidRPr="00C8366B" w:rsidRDefault="00C036A3" w:rsidP="000352DB">
      <w:pPr>
        <w:jc w:val="right"/>
        <w:rPr>
          <w:rFonts w:ascii="Times New Roman" w:hAnsi="Times New Roman" w:cs="Times New Roman"/>
          <w:i/>
        </w:rPr>
      </w:pPr>
    </w:p>
    <w:p w14:paraId="1F3CE662" w14:textId="2467A117" w:rsidR="00C036A3" w:rsidRPr="00C8366B" w:rsidRDefault="00C036A3" w:rsidP="000352DB">
      <w:pPr>
        <w:jc w:val="right"/>
        <w:rPr>
          <w:rFonts w:ascii="Times New Roman" w:hAnsi="Times New Roman" w:cs="Times New Roman"/>
          <w:i/>
        </w:rPr>
      </w:pPr>
    </w:p>
    <w:p w14:paraId="369BA72E" w14:textId="34E810D2" w:rsidR="00C60529" w:rsidRPr="00C8366B" w:rsidRDefault="00C60529" w:rsidP="000352DB">
      <w:pPr>
        <w:jc w:val="right"/>
        <w:rPr>
          <w:rFonts w:ascii="Times New Roman" w:hAnsi="Times New Roman" w:cs="Times New Roman"/>
          <w:i/>
        </w:rPr>
      </w:pPr>
    </w:p>
    <w:p w14:paraId="45DA0B5A" w14:textId="77777777" w:rsidR="003D0409" w:rsidRPr="00C8366B" w:rsidRDefault="003D0409" w:rsidP="000352DB">
      <w:pPr>
        <w:jc w:val="right"/>
        <w:rPr>
          <w:rFonts w:ascii="Times New Roman" w:hAnsi="Times New Roman" w:cs="Times New Roman"/>
          <w:i/>
        </w:rPr>
      </w:pPr>
    </w:p>
    <w:p w14:paraId="5AECB1D6" w14:textId="77777777" w:rsidR="00967B3E" w:rsidRPr="00C8366B" w:rsidRDefault="00967B3E" w:rsidP="000352DB">
      <w:pPr>
        <w:jc w:val="right"/>
        <w:rPr>
          <w:rFonts w:ascii="Times New Roman" w:hAnsi="Times New Roman" w:cs="Times New Roman"/>
          <w:i/>
        </w:rPr>
      </w:pPr>
    </w:p>
    <w:p w14:paraId="56A3E042" w14:textId="77777777" w:rsidR="00967B3E" w:rsidRPr="00C8366B" w:rsidRDefault="00967B3E" w:rsidP="000352DB">
      <w:pPr>
        <w:jc w:val="right"/>
        <w:rPr>
          <w:rFonts w:ascii="Times New Roman" w:hAnsi="Times New Roman" w:cs="Times New Roman"/>
          <w:i/>
        </w:rPr>
      </w:pPr>
    </w:p>
    <w:p w14:paraId="75B2CAA8" w14:textId="77777777" w:rsidR="00967B3E" w:rsidRPr="00C8366B" w:rsidRDefault="00967B3E" w:rsidP="000352DB">
      <w:pPr>
        <w:jc w:val="right"/>
        <w:rPr>
          <w:rFonts w:ascii="Times New Roman" w:hAnsi="Times New Roman" w:cs="Times New Roman"/>
          <w:i/>
        </w:rPr>
      </w:pPr>
    </w:p>
    <w:p w14:paraId="3D8FCBB9" w14:textId="77777777" w:rsidR="00967B3E" w:rsidRPr="00C8366B" w:rsidRDefault="00967B3E" w:rsidP="000352DB">
      <w:pPr>
        <w:jc w:val="right"/>
        <w:rPr>
          <w:rFonts w:ascii="Times New Roman" w:hAnsi="Times New Roman" w:cs="Times New Roman"/>
          <w:i/>
        </w:rPr>
      </w:pPr>
    </w:p>
    <w:p w14:paraId="73DBF716" w14:textId="77777777" w:rsidR="00967B3E" w:rsidRPr="00C8366B" w:rsidRDefault="00967B3E" w:rsidP="000352DB">
      <w:pPr>
        <w:jc w:val="right"/>
        <w:rPr>
          <w:rFonts w:ascii="Times New Roman" w:hAnsi="Times New Roman" w:cs="Times New Roman"/>
          <w:i/>
        </w:rPr>
      </w:pPr>
    </w:p>
    <w:p w14:paraId="00DC4067" w14:textId="77777777" w:rsidR="00967B3E" w:rsidRPr="00C8366B" w:rsidRDefault="00967B3E" w:rsidP="000352DB">
      <w:pPr>
        <w:jc w:val="right"/>
        <w:rPr>
          <w:rFonts w:ascii="Times New Roman" w:hAnsi="Times New Roman" w:cs="Times New Roman"/>
          <w:i/>
        </w:rPr>
      </w:pPr>
    </w:p>
    <w:p w14:paraId="275FF6DC" w14:textId="77777777" w:rsidR="00967B3E" w:rsidRPr="00C8366B" w:rsidRDefault="00967B3E" w:rsidP="000352DB">
      <w:pPr>
        <w:jc w:val="right"/>
        <w:rPr>
          <w:rFonts w:ascii="Times New Roman" w:hAnsi="Times New Roman" w:cs="Times New Roman"/>
          <w:i/>
        </w:rPr>
      </w:pPr>
    </w:p>
    <w:p w14:paraId="141A5578" w14:textId="77777777" w:rsidR="00967B3E" w:rsidRPr="00C8366B" w:rsidRDefault="00967B3E" w:rsidP="000352DB">
      <w:pPr>
        <w:jc w:val="right"/>
        <w:rPr>
          <w:rFonts w:ascii="Times New Roman" w:hAnsi="Times New Roman" w:cs="Times New Roman"/>
          <w:i/>
        </w:rPr>
      </w:pPr>
    </w:p>
    <w:p w14:paraId="28283DF1" w14:textId="77777777" w:rsidR="00967B3E" w:rsidRPr="00C8366B" w:rsidRDefault="00967B3E" w:rsidP="000352DB">
      <w:pPr>
        <w:jc w:val="right"/>
        <w:rPr>
          <w:rFonts w:ascii="Times New Roman" w:hAnsi="Times New Roman" w:cs="Times New Roman"/>
          <w:i/>
        </w:rPr>
      </w:pPr>
    </w:p>
    <w:p w14:paraId="7C0BBDB8" w14:textId="77777777" w:rsidR="00967B3E" w:rsidRPr="00C8366B" w:rsidRDefault="00967B3E" w:rsidP="000352DB">
      <w:pPr>
        <w:jc w:val="right"/>
        <w:rPr>
          <w:rFonts w:ascii="Times New Roman" w:hAnsi="Times New Roman" w:cs="Times New Roman"/>
          <w:i/>
        </w:rPr>
      </w:pPr>
    </w:p>
    <w:p w14:paraId="0F3962BC" w14:textId="77777777" w:rsidR="00967B3E" w:rsidRPr="00C8366B" w:rsidRDefault="00967B3E" w:rsidP="000352DB">
      <w:pPr>
        <w:jc w:val="right"/>
        <w:rPr>
          <w:rFonts w:ascii="Times New Roman" w:hAnsi="Times New Roman" w:cs="Times New Roman"/>
          <w:i/>
        </w:rPr>
      </w:pPr>
    </w:p>
    <w:p w14:paraId="7C6DF11A" w14:textId="77777777" w:rsidR="00967B3E" w:rsidRPr="00C8366B" w:rsidRDefault="00967B3E" w:rsidP="000352DB">
      <w:pPr>
        <w:jc w:val="right"/>
        <w:rPr>
          <w:rFonts w:ascii="Times New Roman" w:hAnsi="Times New Roman" w:cs="Times New Roman"/>
          <w:i/>
        </w:rPr>
      </w:pPr>
    </w:p>
    <w:p w14:paraId="1F7A70FC" w14:textId="77777777" w:rsidR="00967B3E" w:rsidRPr="00C8366B" w:rsidRDefault="00967B3E" w:rsidP="000352DB">
      <w:pPr>
        <w:jc w:val="right"/>
        <w:rPr>
          <w:rFonts w:ascii="Times New Roman" w:hAnsi="Times New Roman" w:cs="Times New Roman"/>
          <w:i/>
        </w:rPr>
      </w:pPr>
    </w:p>
    <w:p w14:paraId="2ACCCA14" w14:textId="77777777" w:rsidR="00967B3E" w:rsidRPr="00C8366B" w:rsidRDefault="00967B3E" w:rsidP="000352DB">
      <w:pPr>
        <w:jc w:val="right"/>
        <w:rPr>
          <w:rFonts w:ascii="Times New Roman" w:hAnsi="Times New Roman" w:cs="Times New Roman"/>
          <w:i/>
        </w:rPr>
      </w:pPr>
    </w:p>
    <w:p w14:paraId="4AFB37BB" w14:textId="77777777" w:rsidR="00967B3E" w:rsidRPr="00C8366B" w:rsidRDefault="00967B3E" w:rsidP="000352DB">
      <w:pPr>
        <w:jc w:val="right"/>
        <w:rPr>
          <w:rFonts w:ascii="Times New Roman" w:hAnsi="Times New Roman" w:cs="Times New Roman"/>
          <w:i/>
        </w:rPr>
      </w:pPr>
    </w:p>
    <w:p w14:paraId="6BE2397C" w14:textId="77777777" w:rsidR="00967B3E" w:rsidRPr="00C8366B" w:rsidRDefault="00967B3E" w:rsidP="000352DB">
      <w:pPr>
        <w:jc w:val="right"/>
        <w:rPr>
          <w:rFonts w:ascii="Times New Roman" w:hAnsi="Times New Roman" w:cs="Times New Roman"/>
          <w:i/>
        </w:rPr>
      </w:pPr>
    </w:p>
    <w:p w14:paraId="1242F49F" w14:textId="2295E796" w:rsidR="008B3D77" w:rsidRPr="00C8366B" w:rsidRDefault="008B3D77" w:rsidP="000352DB">
      <w:pPr>
        <w:jc w:val="right"/>
        <w:rPr>
          <w:rFonts w:ascii="Times New Roman" w:hAnsi="Times New Roman" w:cs="Times New Roman"/>
          <w:i/>
        </w:rPr>
      </w:pPr>
      <w:r w:rsidRPr="00C8366B">
        <w:rPr>
          <w:rFonts w:ascii="Times New Roman" w:hAnsi="Times New Roman" w:cs="Times New Roman"/>
          <w:i/>
        </w:rPr>
        <w:t>Załącznik nr 2 do SWZ</w:t>
      </w:r>
    </w:p>
    <w:p w14:paraId="2DAF34D4" w14:textId="77777777" w:rsidR="008B3D77" w:rsidRPr="00C8366B" w:rsidRDefault="008B3D77" w:rsidP="008B3D77">
      <w:pPr>
        <w:jc w:val="center"/>
        <w:rPr>
          <w:rFonts w:ascii="Times New Roman" w:hAnsi="Times New Roman" w:cs="Times New Roman"/>
          <w:b/>
          <w:u w:val="single"/>
        </w:rPr>
      </w:pPr>
    </w:p>
    <w:p w14:paraId="39CFD5BF" w14:textId="6D283734" w:rsidR="008B3D77" w:rsidRPr="00C8366B" w:rsidRDefault="008B3D77" w:rsidP="000352DB">
      <w:pPr>
        <w:jc w:val="center"/>
        <w:rPr>
          <w:rFonts w:ascii="Times New Roman" w:hAnsi="Times New Roman" w:cs="Times New Roman"/>
          <w:b/>
          <w:u w:val="single"/>
        </w:rPr>
      </w:pPr>
      <w:r w:rsidRPr="00C8366B">
        <w:rPr>
          <w:rFonts w:ascii="Times New Roman" w:hAnsi="Times New Roman" w:cs="Times New Roman"/>
          <w:b/>
          <w:u w:val="single"/>
        </w:rPr>
        <w:t>Składany przez Wykonawcę/ców wraz z ofertą</w:t>
      </w:r>
    </w:p>
    <w:p w14:paraId="7547D5BA" w14:textId="39B2DD5F" w:rsidR="008B3D77" w:rsidRPr="00C8366B" w:rsidRDefault="008B3D77" w:rsidP="008B3D77">
      <w:pPr>
        <w:rPr>
          <w:rFonts w:ascii="Times New Roman" w:hAnsi="Times New Roman" w:cs="Times New Roman"/>
        </w:rPr>
      </w:pPr>
      <w:r w:rsidRPr="00C8366B">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C8366B" w:rsidRDefault="000352DB" w:rsidP="008B3D77">
      <w:pPr>
        <w:rPr>
          <w:rFonts w:ascii="Times New Roman" w:hAnsi="Times New Roman" w:cs="Times New Roman"/>
        </w:rPr>
      </w:pPr>
      <w:r w:rsidRPr="00C8366B">
        <w:rPr>
          <w:rFonts w:ascii="Times New Roman" w:hAnsi="Times New Roman" w:cs="Times New Roman"/>
        </w:rPr>
        <w:t>……………………………………………………………………………………………</w:t>
      </w:r>
    </w:p>
    <w:p w14:paraId="7C62A4F9" w14:textId="406293A4" w:rsidR="000352DB" w:rsidRPr="00C8366B" w:rsidRDefault="000352DB" w:rsidP="008B3D77">
      <w:pPr>
        <w:rPr>
          <w:rFonts w:ascii="Times New Roman" w:hAnsi="Times New Roman" w:cs="Times New Roman"/>
        </w:rPr>
      </w:pPr>
      <w:r w:rsidRPr="00C8366B">
        <w:rPr>
          <w:rFonts w:ascii="Times New Roman" w:hAnsi="Times New Roman" w:cs="Times New Roman"/>
        </w:rPr>
        <w:t>……………………………………………………………………………………………</w:t>
      </w:r>
    </w:p>
    <w:p w14:paraId="5FDF3C8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Adres: ……………………………………………………………………………………</w:t>
      </w:r>
      <w:r w:rsidRPr="00C8366B">
        <w:rPr>
          <w:rFonts w:ascii="Times New Roman" w:hAnsi="Times New Roman" w:cs="Times New Roman"/>
        </w:rPr>
        <w:tab/>
      </w:r>
    </w:p>
    <w:p w14:paraId="1220E52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NIP/PESEL/KRS*:………………………………………………………………………</w:t>
      </w:r>
    </w:p>
    <w:p w14:paraId="6BE527B0" w14:textId="77777777" w:rsidR="008B3D77" w:rsidRPr="00C8366B" w:rsidRDefault="008B3D77" w:rsidP="000352DB">
      <w:pPr>
        <w:rPr>
          <w:rFonts w:ascii="Times New Roman" w:hAnsi="Times New Roman" w:cs="Times New Roman"/>
        </w:rPr>
      </w:pPr>
    </w:p>
    <w:p w14:paraId="513086B8" w14:textId="77777777" w:rsidR="008B3D77" w:rsidRPr="00C8366B" w:rsidRDefault="008B3D77" w:rsidP="008B3D77">
      <w:pPr>
        <w:jc w:val="center"/>
        <w:rPr>
          <w:rFonts w:ascii="Times New Roman" w:hAnsi="Times New Roman" w:cs="Times New Roman"/>
          <w:b/>
        </w:rPr>
      </w:pPr>
      <w:r w:rsidRPr="00C8366B">
        <w:rPr>
          <w:rFonts w:ascii="Times New Roman" w:hAnsi="Times New Roman" w:cs="Times New Roman"/>
          <w:b/>
        </w:rPr>
        <w:t>Oświadczenie Wykonawcy</w:t>
      </w:r>
    </w:p>
    <w:p w14:paraId="4DAD1D61"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składane na podstawie art. 125 ust. 1 ustawy z dnia 11 września 2019 r.</w:t>
      </w:r>
    </w:p>
    <w:p w14:paraId="054CF898"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Prawo zamówień publicznych (dalej jako: ustawa Pzp),</w:t>
      </w:r>
    </w:p>
    <w:p w14:paraId="74E99756" w14:textId="77777777" w:rsidR="008B3D77" w:rsidRPr="00C8366B" w:rsidRDefault="008B3D77" w:rsidP="008B3D77">
      <w:pPr>
        <w:jc w:val="center"/>
        <w:rPr>
          <w:rFonts w:ascii="Times New Roman" w:hAnsi="Times New Roman" w:cs="Times New Roman"/>
        </w:rPr>
      </w:pPr>
      <w:r w:rsidRPr="00C8366B">
        <w:rPr>
          <w:rFonts w:ascii="Times New Roman" w:hAnsi="Times New Roman" w:cs="Times New Roman"/>
        </w:rPr>
        <w:t>DOTYCZĄCE SPEŁNIANIA WARUNKÓW UDZIAŁU W POSTĘPOWANIU ORAZ BRAKU PODSTAW DO WYKLUCZENIA Z POSTĘPOWANIA</w:t>
      </w:r>
    </w:p>
    <w:p w14:paraId="073ED8E6" w14:textId="77777777" w:rsidR="008B3D77" w:rsidRPr="00C8366B" w:rsidRDefault="008B3D77" w:rsidP="008B3D77">
      <w:pPr>
        <w:jc w:val="both"/>
        <w:rPr>
          <w:rFonts w:ascii="Times New Roman" w:hAnsi="Times New Roman" w:cs="Times New Roman"/>
        </w:rPr>
      </w:pPr>
    </w:p>
    <w:p w14:paraId="38B1A8F3" w14:textId="7249A978" w:rsidR="00855294" w:rsidRPr="00C8366B" w:rsidRDefault="008B3D77" w:rsidP="00855294">
      <w:pPr>
        <w:jc w:val="both"/>
        <w:rPr>
          <w:rFonts w:ascii="Times New Roman" w:hAnsi="Times New Roman" w:cs="Times New Roman"/>
          <w:b/>
          <w:i/>
        </w:rPr>
      </w:pPr>
      <w:r w:rsidRPr="00C8366B">
        <w:rPr>
          <w:rFonts w:ascii="Times New Roman" w:hAnsi="Times New Roman" w:cs="Times New Roman"/>
        </w:rPr>
        <w:t>Na potrzeby postępowania o udzielenie zamówienia publicznego pn.:</w:t>
      </w:r>
      <w:r w:rsidRPr="00C8366B">
        <w:rPr>
          <w:rFonts w:ascii="Times New Roman" w:hAnsi="Times New Roman" w:cs="Times New Roman"/>
          <w:b/>
          <w:i/>
        </w:rPr>
        <w:t xml:space="preserve"> </w:t>
      </w:r>
    </w:p>
    <w:p w14:paraId="2A5A481A" w14:textId="52344F0F" w:rsidR="001F0366" w:rsidRPr="00C8366B" w:rsidRDefault="00C9508F" w:rsidP="001F0366">
      <w:pPr>
        <w:spacing w:line="276" w:lineRule="auto"/>
        <w:jc w:val="both"/>
        <w:rPr>
          <w:rFonts w:ascii="Times New Roman" w:hAnsi="Times New Roman" w:cs="Times New Roman"/>
          <w:b/>
          <w:bCs/>
        </w:rPr>
      </w:pPr>
      <w:r w:rsidRPr="00C8366B">
        <w:rPr>
          <w:rFonts w:ascii="Times New Roman" w:hAnsi="Times New Roman" w:cs="Times New Roman"/>
          <w:b/>
          <w:bCs/>
        </w:rPr>
        <w:t>„Remont drogi gminnej Nr 230109W Choszczewka – droga powiatowa nr 2314W”</w:t>
      </w:r>
      <w:r w:rsidR="001F0366" w:rsidRPr="00C8366B">
        <w:rPr>
          <w:rFonts w:ascii="Times New Roman" w:hAnsi="Times New Roman" w:cs="Times New Roman"/>
          <w:b/>
          <w:bCs/>
        </w:rPr>
        <w:t>.</w:t>
      </w:r>
    </w:p>
    <w:p w14:paraId="0EF7491F" w14:textId="77777777" w:rsidR="001F0366" w:rsidRPr="00C8366B" w:rsidRDefault="001F0366" w:rsidP="00855294">
      <w:pPr>
        <w:jc w:val="both"/>
        <w:rPr>
          <w:rFonts w:ascii="Times New Roman" w:hAnsi="Times New Roman" w:cs="Times New Roman"/>
          <w:b/>
          <w:i/>
        </w:rPr>
      </w:pPr>
    </w:p>
    <w:p w14:paraId="7D17DDD5" w14:textId="658484BF" w:rsidR="008B3D77" w:rsidRPr="00C8366B" w:rsidRDefault="008B3D77" w:rsidP="008B3D77">
      <w:pPr>
        <w:rPr>
          <w:rFonts w:ascii="Times New Roman" w:hAnsi="Times New Roman" w:cs="Times New Roman"/>
        </w:rPr>
      </w:pPr>
      <w:r w:rsidRPr="00C8366B">
        <w:rPr>
          <w:rFonts w:ascii="Times New Roman" w:hAnsi="Times New Roman" w:cs="Times New Roman"/>
        </w:rPr>
        <w:t xml:space="preserve">prowadzonego przez Gminę </w:t>
      </w:r>
      <w:r w:rsidR="000352DB" w:rsidRPr="00C8366B">
        <w:rPr>
          <w:rFonts w:ascii="Times New Roman" w:hAnsi="Times New Roman" w:cs="Times New Roman"/>
        </w:rPr>
        <w:t>Dzierzgowo</w:t>
      </w:r>
      <w:r w:rsidRPr="00C8366B">
        <w:rPr>
          <w:rFonts w:ascii="Times New Roman" w:hAnsi="Times New Roman" w:cs="Times New Roman"/>
        </w:rPr>
        <w:t>,</w:t>
      </w:r>
    </w:p>
    <w:p w14:paraId="17A62B11"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co następuje:</w:t>
      </w:r>
    </w:p>
    <w:p w14:paraId="5CCEFA39" w14:textId="77777777" w:rsidR="008B3D77" w:rsidRPr="00C8366B" w:rsidRDefault="008B3D77" w:rsidP="008B3D77">
      <w:pPr>
        <w:rPr>
          <w:rFonts w:ascii="Times New Roman" w:hAnsi="Times New Roman" w:cs="Times New Roman"/>
          <w:u w:val="single"/>
        </w:rPr>
      </w:pPr>
    </w:p>
    <w:p w14:paraId="0B624EC0" w14:textId="77777777"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spełniania warunków udziału w postępowaniu:</w:t>
      </w:r>
    </w:p>
    <w:p w14:paraId="5573E0C2"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że spełniam warunki udziału w postępowaniu określone przez Zamawiającego w SWZ:</w:t>
      </w:r>
    </w:p>
    <w:p w14:paraId="5982577B" w14:textId="77777777" w:rsidR="008B3D77" w:rsidRPr="00C8366B" w:rsidRDefault="008B3D77" w:rsidP="008B3D77">
      <w:pPr>
        <w:rPr>
          <w:rFonts w:ascii="Times New Roman" w:hAnsi="Times New Roman" w:cs="Times New Roman"/>
        </w:rPr>
      </w:pPr>
    </w:p>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C8366B"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C8366B" w:rsidRDefault="008B3D77" w:rsidP="008C43C2">
            <w:pPr>
              <w:jc w:val="center"/>
              <w:rPr>
                <w:rFonts w:ascii="Times New Roman" w:hAnsi="Times New Roman" w:cs="Times New Roman"/>
              </w:rPr>
            </w:pPr>
          </w:p>
          <w:p w14:paraId="03E4E72F"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C8366B" w:rsidRDefault="008B3D77" w:rsidP="008C43C2">
            <w:pPr>
              <w:jc w:val="center"/>
              <w:rPr>
                <w:rFonts w:ascii="Times New Roman" w:hAnsi="Times New Roman" w:cs="Times New Roman"/>
              </w:rPr>
            </w:pPr>
          </w:p>
          <w:p w14:paraId="46AC4D8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Spełniam samodzielnie / Polegam na zasobach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Podmiot udostępniający zasoby (nazwa i adres) - jeżeli dotyczy</w:t>
            </w:r>
          </w:p>
        </w:tc>
      </w:tr>
      <w:tr w:rsidR="008B3D77" w:rsidRPr="00C8366B"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lastRenderedPageBreak/>
              <w:t>1</w:t>
            </w:r>
          </w:p>
        </w:tc>
        <w:tc>
          <w:tcPr>
            <w:tcW w:w="3970" w:type="dxa"/>
            <w:tcBorders>
              <w:top w:val="single" w:sz="4" w:space="0" w:color="auto"/>
              <w:left w:val="single" w:sz="4" w:space="0" w:color="auto"/>
            </w:tcBorders>
            <w:shd w:val="clear" w:color="auto" w:fill="FFFFFF"/>
            <w:vAlign w:val="center"/>
          </w:tcPr>
          <w:p w14:paraId="2FA1E21C"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ekonomicznej określony w dziale VI ust. 2 pkt 1 SWZ</w:t>
            </w:r>
          </w:p>
        </w:tc>
        <w:tc>
          <w:tcPr>
            <w:tcW w:w="2537" w:type="dxa"/>
            <w:tcBorders>
              <w:top w:val="single" w:sz="4" w:space="0" w:color="auto"/>
              <w:left w:val="single" w:sz="4" w:space="0" w:color="auto"/>
            </w:tcBorders>
            <w:shd w:val="clear" w:color="auto" w:fill="FFFFFF"/>
          </w:tcPr>
          <w:p w14:paraId="706C28A1" w14:textId="77777777" w:rsidR="008B3D77" w:rsidRPr="00C8366B" w:rsidRDefault="008B3D77" w:rsidP="008C43C2">
            <w:pPr>
              <w:rPr>
                <w:rFonts w:ascii="Times New Roman" w:hAnsi="Times New Roman" w:cs="Times New Roman"/>
              </w:rPr>
            </w:pPr>
          </w:p>
          <w:p w14:paraId="005FAE3D"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C8366B" w:rsidRDefault="008B3D77" w:rsidP="008C43C2">
            <w:pPr>
              <w:rPr>
                <w:rFonts w:ascii="Times New Roman" w:hAnsi="Times New Roman" w:cs="Times New Roman"/>
              </w:rPr>
            </w:pPr>
          </w:p>
        </w:tc>
      </w:tr>
      <w:tr w:rsidR="008B3D77" w:rsidRPr="00C8366B"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technicznej określony w dziale VI ust. 2 pkt 2 SWZ</w:t>
            </w:r>
          </w:p>
        </w:tc>
        <w:tc>
          <w:tcPr>
            <w:tcW w:w="2537" w:type="dxa"/>
            <w:tcBorders>
              <w:top w:val="single" w:sz="4" w:space="0" w:color="auto"/>
              <w:left w:val="single" w:sz="4" w:space="0" w:color="auto"/>
            </w:tcBorders>
            <w:shd w:val="clear" w:color="auto" w:fill="FFFFFF"/>
          </w:tcPr>
          <w:p w14:paraId="381D9631"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C8366B" w:rsidRDefault="008B3D77" w:rsidP="008C43C2">
            <w:pPr>
              <w:rPr>
                <w:rFonts w:ascii="Times New Roman" w:hAnsi="Times New Roman" w:cs="Times New Roman"/>
              </w:rPr>
            </w:pPr>
          </w:p>
        </w:tc>
      </w:tr>
      <w:tr w:rsidR="008B3D77" w:rsidRPr="00C8366B"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C8366B" w:rsidRDefault="008B3D77" w:rsidP="008C43C2">
            <w:pPr>
              <w:jc w:val="center"/>
              <w:rPr>
                <w:rFonts w:ascii="Times New Roman" w:hAnsi="Times New Roman" w:cs="Times New Roman"/>
              </w:rPr>
            </w:pPr>
            <w:r w:rsidRPr="00C8366B">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77777777" w:rsidR="008B3D77" w:rsidRPr="00C8366B" w:rsidRDefault="008B3D77" w:rsidP="008C43C2">
            <w:pPr>
              <w:rPr>
                <w:rFonts w:ascii="Times New Roman" w:hAnsi="Times New Roman" w:cs="Times New Roman"/>
              </w:rPr>
            </w:pPr>
            <w:r w:rsidRPr="00C8366B">
              <w:rPr>
                <w:rFonts w:ascii="Times New Roman" w:hAnsi="Times New Roman" w:cs="Times New Roman"/>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C8366B" w:rsidRDefault="008B3D77" w:rsidP="008C43C2">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C8366B" w:rsidRDefault="008B3D77" w:rsidP="008C43C2">
            <w:pPr>
              <w:rPr>
                <w:rFonts w:ascii="Times New Roman" w:hAnsi="Times New Roman" w:cs="Times New Roman"/>
              </w:rPr>
            </w:pPr>
          </w:p>
        </w:tc>
      </w:tr>
    </w:tbl>
    <w:p w14:paraId="65F0A6C8" w14:textId="77777777" w:rsidR="008B3D77" w:rsidRPr="00C8366B" w:rsidRDefault="008B3D77" w:rsidP="008B3D77">
      <w:pPr>
        <w:rPr>
          <w:rFonts w:ascii="Times New Roman" w:hAnsi="Times New Roman" w:cs="Times New Roman"/>
        </w:rPr>
      </w:pPr>
    </w:p>
    <w:p w14:paraId="5C3B2BBC" w14:textId="77777777" w:rsidR="008B3D77" w:rsidRPr="00C8366B" w:rsidRDefault="008B3D77" w:rsidP="008B3D77">
      <w:pPr>
        <w:rPr>
          <w:rFonts w:ascii="Times New Roman" w:hAnsi="Times New Roman" w:cs="Times New Roman"/>
        </w:rPr>
      </w:pPr>
    </w:p>
    <w:p w14:paraId="6509A668" w14:textId="1D08D640"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podstaw wykluczenia:</w:t>
      </w:r>
    </w:p>
    <w:p w14:paraId="3E41DF30" w14:textId="77777777" w:rsidR="008B3D77" w:rsidRPr="00C8366B" w:rsidRDefault="008B3D77" w:rsidP="008B3D77">
      <w:pPr>
        <w:rPr>
          <w:rFonts w:ascii="Times New Roman" w:hAnsi="Times New Roman" w:cs="Times New Roman"/>
        </w:rPr>
      </w:pPr>
    </w:p>
    <w:p w14:paraId="001C1480"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Oświadczam, że:</w:t>
      </w:r>
    </w:p>
    <w:p w14:paraId="504B20BB" w14:textId="77777777" w:rsidR="008B3D77" w:rsidRPr="00C8366B" w:rsidRDefault="008B3D77" w:rsidP="00A839E8">
      <w:pPr>
        <w:ind w:left="284" w:hanging="284"/>
        <w:rPr>
          <w:rFonts w:ascii="Times New Roman" w:hAnsi="Times New Roman" w:cs="Times New Roman"/>
        </w:rPr>
      </w:pPr>
      <w:r w:rsidRPr="00C8366B">
        <w:rPr>
          <w:rFonts w:ascii="Times New Roman" w:hAnsi="Times New Roman" w:cs="Times New Roman"/>
          <w:b/>
        </w:rPr>
        <w:sym w:font="Wingdings 2" w:char="F02A"/>
      </w:r>
      <w:r w:rsidRPr="00C8366B">
        <w:rPr>
          <w:rFonts w:ascii="Times New Roman" w:hAnsi="Times New Roman" w:cs="Times New Roman"/>
        </w:rPr>
        <w:t xml:space="preserve">  nie podlegam wykluczeniu na podstawie art. 108 ust. 1 oraz art. 109 ust. 1 pkt 5 ustawy Pzp*</w:t>
      </w:r>
    </w:p>
    <w:p w14:paraId="6D33828B" w14:textId="77777777" w:rsidR="008B3D77" w:rsidRPr="00C8366B" w:rsidRDefault="008B3D77" w:rsidP="00A839E8">
      <w:pPr>
        <w:ind w:left="284" w:hanging="284"/>
        <w:rPr>
          <w:rFonts w:ascii="Times New Roman" w:hAnsi="Times New Roman" w:cs="Times New Roman"/>
        </w:rPr>
      </w:pPr>
      <w:r w:rsidRPr="00C8366B">
        <w:rPr>
          <w:rFonts w:ascii="Times New Roman" w:hAnsi="Times New Roman" w:cs="Times New Roman"/>
          <w:b/>
        </w:rPr>
        <w:sym w:font="Wingdings 2" w:char="F02A"/>
      </w:r>
      <w:r w:rsidRPr="00C8366B">
        <w:rPr>
          <w:rFonts w:ascii="Times New Roman" w:hAnsi="Times New Roman" w:cs="Times New Roman"/>
          <w:b/>
        </w:rPr>
        <w:t xml:space="preserve"> </w:t>
      </w:r>
      <w:r w:rsidRPr="00C8366B">
        <w:rPr>
          <w:rFonts w:ascii="Times New Roman" w:hAnsi="Times New Roman" w:cs="Times New Roman"/>
        </w:rPr>
        <w:t>zachodzą w stosunku do mnie podstawy wykluczenia z postępowania na podstawie art. 108 ust. 1 pkt………….. ustawy Pzp (podać mającą zastosowanie podstawę wykluczenia spośród wymienionych w art. 108 ust. 1 pkt 1 lit a - h lub pkt 2-6 ustawy Pzp) i związku z ww. okolicznością, na podstawie art. 110 ust. 2ustawy Pzp podjąłem następujące środki naprawcze:*</w:t>
      </w:r>
    </w:p>
    <w:p w14:paraId="6C240A33" w14:textId="77777777" w:rsidR="008B3D77" w:rsidRPr="00C8366B" w:rsidRDefault="008B3D77" w:rsidP="008B3D77">
      <w:pPr>
        <w:rPr>
          <w:rFonts w:ascii="Times New Roman" w:hAnsi="Times New Roman" w:cs="Times New Roman"/>
        </w:rPr>
      </w:pPr>
      <w:r w:rsidRPr="00C8366B">
        <w:rPr>
          <w:rFonts w:ascii="Times New Roman" w:hAnsi="Times New Roman" w:cs="Times New Roman"/>
        </w:rPr>
        <w:t>*zaznaczyć właściwe</w:t>
      </w:r>
    </w:p>
    <w:p w14:paraId="3DA84289" w14:textId="77777777" w:rsidR="008B3D77" w:rsidRPr="00C8366B" w:rsidRDefault="008B3D77" w:rsidP="008B3D77">
      <w:pPr>
        <w:rPr>
          <w:rFonts w:ascii="Times New Roman" w:hAnsi="Times New Roman" w:cs="Times New Roman"/>
        </w:rPr>
      </w:pPr>
    </w:p>
    <w:p w14:paraId="7B0D4CEB" w14:textId="77777777" w:rsidR="008B3D77" w:rsidRPr="00C8366B" w:rsidRDefault="008B3D77" w:rsidP="008B3D77">
      <w:pPr>
        <w:rPr>
          <w:rFonts w:ascii="Times New Roman" w:hAnsi="Times New Roman" w:cs="Times New Roman"/>
          <w:u w:val="single"/>
        </w:rPr>
      </w:pPr>
      <w:r w:rsidRPr="00C8366B">
        <w:rPr>
          <w:rFonts w:ascii="Times New Roman" w:hAnsi="Times New Roman" w:cs="Times New Roman"/>
          <w:u w:val="single"/>
        </w:rPr>
        <w:t>Oświadczenie dotyczące podanych informacji:</w:t>
      </w:r>
    </w:p>
    <w:p w14:paraId="484CDAB1" w14:textId="77777777" w:rsidR="008B3D77" w:rsidRPr="00C8366B" w:rsidRDefault="008B3D77" w:rsidP="008B3D77">
      <w:pPr>
        <w:rPr>
          <w:rFonts w:ascii="Times New Roman" w:hAnsi="Times New Roman" w:cs="Times New Roman"/>
          <w:u w:val="single"/>
        </w:rPr>
      </w:pPr>
    </w:p>
    <w:p w14:paraId="476E93F0" w14:textId="77777777" w:rsidR="008B3D77" w:rsidRPr="00C8366B" w:rsidRDefault="008B3D77" w:rsidP="008B3D77">
      <w:pPr>
        <w:jc w:val="both"/>
        <w:rPr>
          <w:rFonts w:ascii="Times New Roman" w:hAnsi="Times New Roman" w:cs="Times New Roman"/>
        </w:rPr>
      </w:pPr>
      <w:r w:rsidRPr="00C8366B">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Pr="00C8366B" w:rsidRDefault="008B3D77" w:rsidP="008B3D77">
      <w:pPr>
        <w:rPr>
          <w:rFonts w:ascii="Times New Roman" w:hAnsi="Times New Roman" w:cs="Times New Roman"/>
        </w:rPr>
      </w:pPr>
    </w:p>
    <w:p w14:paraId="43FD2AD1" w14:textId="0142E094" w:rsidR="008B3D77" w:rsidRPr="00C8366B" w:rsidRDefault="008B3D77" w:rsidP="008B3D77">
      <w:pPr>
        <w:jc w:val="both"/>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C8366B" w:rsidRDefault="003911FF" w:rsidP="008B3D77">
      <w:pPr>
        <w:jc w:val="both"/>
        <w:rPr>
          <w:rFonts w:ascii="Times New Roman" w:hAnsi="Times New Roman" w:cs="Times New Roman"/>
          <w:b/>
          <w:i/>
        </w:rPr>
      </w:pPr>
    </w:p>
    <w:p w14:paraId="43B6AD71" w14:textId="71985386" w:rsidR="003911FF" w:rsidRPr="00C8366B" w:rsidRDefault="008B3D77" w:rsidP="008B3D77">
      <w:pPr>
        <w:jc w:val="both"/>
        <w:rPr>
          <w:rFonts w:ascii="Times New Roman" w:hAnsi="Times New Roman" w:cs="Times New Roman"/>
        </w:rPr>
      </w:pPr>
      <w:r w:rsidRPr="00C8366B">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5B273871" w14:textId="77777777" w:rsidR="0036743B" w:rsidRPr="00C8366B" w:rsidRDefault="0036743B" w:rsidP="008B3D77">
      <w:pPr>
        <w:jc w:val="both"/>
        <w:rPr>
          <w:rFonts w:ascii="Times New Roman" w:hAnsi="Times New Roman" w:cs="Times New Roman"/>
        </w:rPr>
      </w:pPr>
    </w:p>
    <w:p w14:paraId="2F5D964B" w14:textId="5E53D03E" w:rsidR="0036743B" w:rsidRPr="00C8366B" w:rsidRDefault="0036743B" w:rsidP="0036743B">
      <w:pPr>
        <w:tabs>
          <w:tab w:val="left" w:pos="3795"/>
        </w:tabs>
        <w:jc w:val="both"/>
        <w:rPr>
          <w:rFonts w:ascii="Times New Roman" w:hAnsi="Times New Roman" w:cs="Times New Roman"/>
        </w:rPr>
      </w:pPr>
    </w:p>
    <w:p w14:paraId="3B3453E2" w14:textId="0AAD247D" w:rsidR="008B3D77" w:rsidRPr="00C8366B" w:rsidRDefault="008B3D77" w:rsidP="008B3D77">
      <w:pPr>
        <w:jc w:val="both"/>
        <w:rPr>
          <w:rFonts w:ascii="Times New Roman" w:hAnsi="Times New Roman" w:cs="Times New Roman"/>
        </w:rPr>
      </w:pPr>
      <w:r w:rsidRPr="00C8366B">
        <w:rPr>
          <w:rFonts w:ascii="Times New Roman" w:hAnsi="Times New Roman" w:cs="Times New Roman"/>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w:t>
      </w:r>
      <w:r w:rsidRPr="00C8366B">
        <w:rPr>
          <w:rFonts w:ascii="Times New Roman" w:hAnsi="Times New Roman" w:cs="Times New Roman"/>
        </w:rPr>
        <w:lastRenderedPageBreak/>
        <w:t>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Pr="00C8366B" w:rsidRDefault="008B3D77" w:rsidP="008B3D77">
      <w:pPr>
        <w:jc w:val="both"/>
        <w:rPr>
          <w:rFonts w:ascii="Times New Roman" w:hAnsi="Times New Roman" w:cs="Times New Roman"/>
        </w:rPr>
      </w:pPr>
    </w:p>
    <w:p w14:paraId="16F56CAD" w14:textId="14C5910D" w:rsidR="008B3D77" w:rsidRPr="00C8366B" w:rsidRDefault="008B3D77" w:rsidP="00B01F91">
      <w:pPr>
        <w:rPr>
          <w:rFonts w:ascii="Times New Roman" w:hAnsi="Times New Roman" w:cs="Times New Roman"/>
        </w:rPr>
        <w:sectPr w:rsidR="008B3D77" w:rsidRPr="00C8366B" w:rsidSect="004E353E">
          <w:pgSz w:w="11900" w:h="16840"/>
          <w:pgMar w:top="1418" w:right="1418" w:bottom="1418" w:left="1418" w:header="0" w:footer="6" w:gutter="0"/>
          <w:cols w:space="720"/>
          <w:noEndnote/>
          <w:docGrid w:linePitch="360"/>
        </w:sectPr>
      </w:pPr>
      <w:r w:rsidRPr="00C8366B">
        <w:rPr>
          <w:rFonts w:ascii="Times New Roman" w:hAnsi="Times New Roman" w:cs="Times New Roman"/>
        </w:rPr>
        <w:t>W przypadku składania oferty przez wykonawców ubiegających się wspólnie o udzielenie zamówienia niniejsze oświadczenie składa każdy z wykonaw</w:t>
      </w:r>
      <w:r w:rsidR="00B01F91" w:rsidRPr="00C8366B">
        <w:rPr>
          <w:rFonts w:ascii="Times New Roman" w:hAnsi="Times New Roman" w:cs="Times New Roman"/>
        </w:rPr>
        <w:t>ców.</w:t>
      </w:r>
      <w:bookmarkEnd w:id="16"/>
    </w:p>
    <w:p w14:paraId="4A9A7284" w14:textId="77777777" w:rsidR="0022152D" w:rsidRPr="00C8366B" w:rsidRDefault="0022152D" w:rsidP="00724C8C">
      <w:pPr>
        <w:widowControl/>
        <w:spacing w:line="276" w:lineRule="auto"/>
        <w:rPr>
          <w:rFonts w:ascii="Times New Roman" w:hAnsi="Times New Roman" w:cs="Times New Roman"/>
          <w:bCs/>
          <w:i/>
          <w:color w:val="auto"/>
          <w:lang w:bidi="ar-SA"/>
        </w:rPr>
      </w:pPr>
    </w:p>
    <w:p w14:paraId="6838D5AB" w14:textId="1448DEDD" w:rsidR="006F7D5D" w:rsidRPr="00C8366B" w:rsidRDefault="006F37E7" w:rsidP="00D84F43">
      <w:pPr>
        <w:widowControl/>
        <w:spacing w:line="276" w:lineRule="auto"/>
        <w:jc w:val="right"/>
        <w:rPr>
          <w:rFonts w:ascii="Times New Roman" w:hAnsi="Times New Roman" w:cs="Times New Roman"/>
          <w:bCs/>
          <w:i/>
          <w:color w:val="auto"/>
          <w:lang w:bidi="ar-SA"/>
        </w:rPr>
      </w:pPr>
      <w:r w:rsidRPr="00C8366B">
        <w:rPr>
          <w:rFonts w:ascii="Times New Roman" w:hAnsi="Times New Roman" w:cs="Times New Roman"/>
          <w:bCs/>
          <w:i/>
          <w:color w:val="auto"/>
          <w:lang w:bidi="ar-SA"/>
        </w:rPr>
        <w:t>Załącznik Nr 3 do S</w:t>
      </w:r>
      <w:r w:rsidR="006F7D5D" w:rsidRPr="00C8366B">
        <w:rPr>
          <w:rFonts w:ascii="Times New Roman" w:hAnsi="Times New Roman" w:cs="Times New Roman"/>
          <w:bCs/>
          <w:i/>
          <w:color w:val="auto"/>
          <w:lang w:bidi="ar-SA"/>
        </w:rPr>
        <w:t>WZ</w:t>
      </w:r>
    </w:p>
    <w:p w14:paraId="6769F64F" w14:textId="77777777" w:rsidR="006F7D5D" w:rsidRPr="00C8366B" w:rsidRDefault="006F7D5D" w:rsidP="006F7D5D">
      <w:pPr>
        <w:widowControl/>
        <w:spacing w:line="276" w:lineRule="auto"/>
        <w:jc w:val="center"/>
        <w:rPr>
          <w:rFonts w:ascii="Times New Roman" w:eastAsia="Times New Roman" w:hAnsi="Times New Roman" w:cs="Times New Roman"/>
          <w:b/>
          <w:bCs/>
          <w:color w:val="auto"/>
          <w:lang w:bidi="ar-SA"/>
        </w:rPr>
      </w:pPr>
    </w:p>
    <w:p w14:paraId="75C397A1" w14:textId="77777777" w:rsidR="0022152D" w:rsidRPr="00C8366B" w:rsidRDefault="0022152D" w:rsidP="006F7D5D">
      <w:pPr>
        <w:widowControl/>
        <w:spacing w:line="276" w:lineRule="auto"/>
        <w:jc w:val="center"/>
        <w:rPr>
          <w:rFonts w:ascii="Times New Roman" w:eastAsia="Times New Roman" w:hAnsi="Times New Roman" w:cs="Times New Roman"/>
          <w:b/>
          <w:bCs/>
          <w:color w:val="auto"/>
          <w:lang w:bidi="ar-SA"/>
        </w:rPr>
      </w:pPr>
    </w:p>
    <w:p w14:paraId="671B1D4C" w14:textId="22280E91" w:rsidR="006F7D5D" w:rsidRPr="00C8366B" w:rsidRDefault="006F7D5D" w:rsidP="006F7D5D">
      <w:pPr>
        <w:widowControl/>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bCs/>
          <w:color w:val="auto"/>
          <w:lang w:bidi="ar-SA"/>
        </w:rPr>
        <w:t>UMOWA Nr ……………………</w:t>
      </w:r>
    </w:p>
    <w:p w14:paraId="163FDC55" w14:textId="77777777" w:rsidR="006F7D5D" w:rsidRPr="00C8366B" w:rsidRDefault="006F7D5D" w:rsidP="006F7D5D">
      <w:pPr>
        <w:widowControl/>
        <w:spacing w:line="276" w:lineRule="auto"/>
        <w:jc w:val="center"/>
        <w:rPr>
          <w:rFonts w:ascii="Times New Roman" w:eastAsia="Times New Roman" w:hAnsi="Times New Roman" w:cs="Times New Roman"/>
          <w:color w:val="auto"/>
          <w:lang w:bidi="ar-SA"/>
        </w:rPr>
      </w:pPr>
    </w:p>
    <w:p w14:paraId="2AF455B0" w14:textId="14D3DA5B" w:rsidR="006F7D5D" w:rsidRPr="00C8366B" w:rsidRDefault="00433E8B"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Zawarta </w:t>
      </w:r>
      <w:r w:rsidR="006F7D5D" w:rsidRPr="00C8366B">
        <w:rPr>
          <w:rFonts w:ascii="Times New Roman" w:eastAsia="Times New Roman" w:hAnsi="Times New Roman" w:cs="Times New Roman"/>
          <w:color w:val="auto"/>
          <w:lang w:bidi="ar-SA"/>
        </w:rPr>
        <w:t>w dniu ……</w:t>
      </w:r>
      <w:r w:rsidRPr="00C8366B">
        <w:rPr>
          <w:rFonts w:ascii="Times New Roman" w:eastAsia="Times New Roman" w:hAnsi="Times New Roman" w:cs="Times New Roman"/>
          <w:color w:val="auto"/>
          <w:lang w:bidi="ar-SA"/>
        </w:rPr>
        <w:t>202</w:t>
      </w:r>
      <w:r w:rsidR="00FF5942" w:rsidRPr="00C8366B">
        <w:rPr>
          <w:rFonts w:ascii="Times New Roman" w:eastAsia="Times New Roman" w:hAnsi="Times New Roman" w:cs="Times New Roman"/>
          <w:color w:val="auto"/>
          <w:lang w:bidi="ar-SA"/>
        </w:rPr>
        <w:t>3</w:t>
      </w:r>
      <w:r w:rsidRPr="00C8366B">
        <w:rPr>
          <w:rFonts w:ascii="Times New Roman" w:eastAsia="Times New Roman" w:hAnsi="Times New Roman" w:cs="Times New Roman"/>
          <w:color w:val="auto"/>
          <w:lang w:bidi="ar-SA"/>
        </w:rPr>
        <w:t xml:space="preserve"> roku</w:t>
      </w:r>
      <w:r w:rsidR="006F7D5D" w:rsidRPr="00C8366B">
        <w:rPr>
          <w:rFonts w:ascii="Times New Roman" w:eastAsia="Times New Roman" w:hAnsi="Times New Roman" w:cs="Times New Roman"/>
          <w:color w:val="auto"/>
          <w:lang w:bidi="ar-SA"/>
        </w:rPr>
        <w:t xml:space="preserve"> w </w:t>
      </w:r>
      <w:r w:rsidRPr="00C8366B">
        <w:rPr>
          <w:rFonts w:ascii="Times New Roman" w:eastAsia="Times New Roman" w:hAnsi="Times New Roman" w:cs="Times New Roman"/>
          <w:color w:val="auto"/>
          <w:lang w:bidi="ar-SA"/>
        </w:rPr>
        <w:t>Dzierzgowie</w:t>
      </w:r>
      <w:r w:rsidR="006F7D5D" w:rsidRPr="00C8366B">
        <w:rPr>
          <w:rFonts w:ascii="Times New Roman" w:eastAsia="Times New Roman" w:hAnsi="Times New Roman" w:cs="Times New Roman"/>
          <w:color w:val="auto"/>
          <w:lang w:bidi="ar-SA"/>
        </w:rPr>
        <w:t xml:space="preserve"> pomiędzy</w:t>
      </w:r>
    </w:p>
    <w:p w14:paraId="504A6F0E" w14:textId="14817F1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 xml:space="preserve">Gminą </w:t>
      </w:r>
      <w:r w:rsidR="00433E8B" w:rsidRPr="00C8366B">
        <w:rPr>
          <w:rFonts w:ascii="Times New Roman" w:eastAsia="Times New Roman" w:hAnsi="Times New Roman" w:cs="Times New Roman"/>
          <w:iCs/>
          <w:color w:val="auto"/>
          <w:lang w:bidi="ar-SA"/>
        </w:rPr>
        <w:t>Dzierzgowo</w:t>
      </w:r>
      <w:r w:rsidR="00433E8B"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iCs/>
          <w:color w:val="auto"/>
          <w:lang w:bidi="ar-SA"/>
        </w:rPr>
        <w:t xml:space="preserve">z siedzibą </w:t>
      </w:r>
      <w:r w:rsidR="00433E8B" w:rsidRPr="00C8366B">
        <w:rPr>
          <w:rFonts w:ascii="Times New Roman" w:eastAsia="Times New Roman" w:hAnsi="Times New Roman" w:cs="Times New Roman"/>
          <w:iCs/>
          <w:color w:val="auto"/>
          <w:lang w:bidi="ar-SA"/>
        </w:rPr>
        <w:t xml:space="preserve"> w Dzierzgowie przy ulicy T. Kościuszki 1</w:t>
      </w:r>
    </w:p>
    <w:p w14:paraId="52933F55" w14:textId="62278B14"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reprezentowan</w:t>
      </w:r>
      <w:r w:rsidR="00433E8B" w:rsidRPr="00C8366B">
        <w:rPr>
          <w:rFonts w:ascii="Times New Roman" w:eastAsia="Times New Roman" w:hAnsi="Times New Roman" w:cs="Times New Roman"/>
          <w:color w:val="auto"/>
          <w:lang w:bidi="ar-SA"/>
        </w:rPr>
        <w:t>ą</w:t>
      </w:r>
      <w:r w:rsidRPr="00C8366B">
        <w:rPr>
          <w:rFonts w:ascii="Times New Roman" w:eastAsia="Times New Roman" w:hAnsi="Times New Roman" w:cs="Times New Roman"/>
          <w:color w:val="auto"/>
          <w:lang w:bidi="ar-SA"/>
        </w:rPr>
        <w:t xml:space="preserve"> przez:</w:t>
      </w:r>
    </w:p>
    <w:p w14:paraId="75F17226" w14:textId="0CCF1D6E"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 xml:space="preserve">Wójta Gminy – Pana </w:t>
      </w:r>
      <w:r w:rsidR="00433E8B" w:rsidRPr="00C8366B">
        <w:rPr>
          <w:rFonts w:ascii="Times New Roman" w:eastAsia="Times New Roman" w:hAnsi="Times New Roman" w:cs="Times New Roman"/>
          <w:iCs/>
          <w:color w:val="auto"/>
          <w:lang w:bidi="ar-SA"/>
        </w:rPr>
        <w:t>Rafała Kucińskiego</w:t>
      </w:r>
    </w:p>
    <w:p w14:paraId="1DCA2F77" w14:textId="7A3BE949"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iCs/>
          <w:color w:val="auto"/>
          <w:lang w:bidi="ar-SA"/>
        </w:rPr>
        <w:t>przy kontrasygnacie</w:t>
      </w:r>
      <w:r w:rsidR="00433E8B"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iCs/>
          <w:color w:val="auto"/>
          <w:lang w:bidi="ar-SA"/>
        </w:rPr>
        <w:t xml:space="preserve">Skarbnika Gminy – Pani </w:t>
      </w:r>
      <w:r w:rsidR="00433E8B" w:rsidRPr="00C8366B">
        <w:rPr>
          <w:rFonts w:ascii="Times New Roman" w:eastAsia="Times New Roman" w:hAnsi="Times New Roman" w:cs="Times New Roman"/>
          <w:iCs/>
          <w:color w:val="auto"/>
          <w:lang w:bidi="ar-SA"/>
        </w:rPr>
        <w:t>Jolan</w:t>
      </w:r>
      <w:r w:rsidRPr="00C8366B">
        <w:rPr>
          <w:rFonts w:ascii="Times New Roman" w:eastAsia="Times New Roman" w:hAnsi="Times New Roman" w:cs="Times New Roman"/>
          <w:iCs/>
          <w:color w:val="auto"/>
          <w:lang w:bidi="ar-SA"/>
        </w:rPr>
        <w:t xml:space="preserve">ty </w:t>
      </w:r>
      <w:r w:rsidR="00433E8B" w:rsidRPr="00C8366B">
        <w:rPr>
          <w:rFonts w:ascii="Times New Roman" w:eastAsia="Times New Roman" w:hAnsi="Times New Roman" w:cs="Times New Roman"/>
          <w:iCs/>
          <w:color w:val="auto"/>
          <w:lang w:bidi="ar-SA"/>
        </w:rPr>
        <w:t>Ruziec</w:t>
      </w:r>
      <w:r w:rsidRPr="00C8366B">
        <w:rPr>
          <w:rFonts w:ascii="Times New Roman" w:eastAsia="Times New Roman" w:hAnsi="Times New Roman" w:cs="Times New Roman"/>
          <w:iCs/>
          <w:color w:val="auto"/>
          <w:lang w:bidi="ar-SA"/>
        </w:rPr>
        <w:t>kiej</w:t>
      </w:r>
    </w:p>
    <w:p w14:paraId="708B9795"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zwanym dalej w tekście </w:t>
      </w:r>
      <w:r w:rsidRPr="00C8366B">
        <w:rPr>
          <w:rFonts w:ascii="Times New Roman" w:eastAsia="Times New Roman" w:hAnsi="Times New Roman" w:cs="Times New Roman"/>
          <w:b/>
          <w:color w:val="auto"/>
          <w:lang w:bidi="ar-SA"/>
        </w:rPr>
        <w:t>„Zamawiającym”</w:t>
      </w:r>
      <w:r w:rsidRPr="00C8366B">
        <w:rPr>
          <w:rFonts w:ascii="Times New Roman" w:eastAsia="Times New Roman" w:hAnsi="Times New Roman" w:cs="Times New Roman"/>
          <w:color w:val="auto"/>
          <w:lang w:bidi="ar-SA"/>
        </w:rPr>
        <w:t>,</w:t>
      </w:r>
    </w:p>
    <w:p w14:paraId="3643278A"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Cs/>
          <w:iCs/>
          <w:color w:val="auto"/>
          <w:lang w:bidi="ar-SA"/>
        </w:rPr>
        <w:t>a</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b/>
          <w:color w:val="auto"/>
          <w:lang w:bidi="ar-SA"/>
        </w:rPr>
        <w:t>………………………………………………..</w:t>
      </w:r>
    </w:p>
    <w:p w14:paraId="4950AF13"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z siedzibą:</w:t>
      </w:r>
    </w:p>
    <w:p w14:paraId="375952D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78CC650F"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reprezentowanym(ą) przez:</w:t>
      </w:r>
    </w:p>
    <w:p w14:paraId="544DF7E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4E2CDBCB" w14:textId="77777777" w:rsidR="006F7D5D" w:rsidRPr="00C8366B" w:rsidRDefault="006F7D5D" w:rsidP="00433E8B">
      <w:pPr>
        <w:widowControl/>
        <w:spacing w:line="276" w:lineRule="auto"/>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t>
      </w:r>
    </w:p>
    <w:p w14:paraId="29F8EA64" w14:textId="77777777" w:rsidR="006F7D5D" w:rsidRPr="00C8366B" w:rsidRDefault="006F7D5D" w:rsidP="00433E8B">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zwanym(ą) dalej </w:t>
      </w:r>
      <w:r w:rsidRPr="00C8366B">
        <w:rPr>
          <w:rFonts w:ascii="Times New Roman" w:eastAsia="Times New Roman" w:hAnsi="Times New Roman" w:cs="Times New Roman"/>
          <w:b/>
          <w:bCs/>
          <w:color w:val="auto"/>
          <w:lang w:bidi="ar-SA"/>
        </w:rPr>
        <w:t>„Wykonawcą”</w:t>
      </w:r>
    </w:p>
    <w:p w14:paraId="4D44CA88" w14:textId="77777777" w:rsidR="006F7D5D" w:rsidRPr="00C8366B" w:rsidRDefault="006F7D5D" w:rsidP="007131AF">
      <w:pPr>
        <w:widowControl/>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została zawarta umowa o następującej treści:</w:t>
      </w:r>
    </w:p>
    <w:p w14:paraId="631A92D4"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0D7FBD8A"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w:t>
      </w:r>
    </w:p>
    <w:p w14:paraId="1A12B8DD" w14:textId="6B9CFC3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PODSTAWA ZAWARCIA UMOWY I ZAŁ</w:t>
      </w:r>
      <w:r w:rsidRPr="00C8366B">
        <w:rPr>
          <w:rFonts w:ascii="Times New Roman" w:eastAsia="TTE1883A60t00" w:hAnsi="Times New Roman" w:cs="Times New Roman"/>
          <w:b/>
          <w:color w:val="auto"/>
          <w:lang w:bidi="ar-SA"/>
        </w:rPr>
        <w:t>Ą</w:t>
      </w:r>
      <w:r w:rsidRPr="00C8366B">
        <w:rPr>
          <w:rFonts w:ascii="Times New Roman" w:eastAsia="Times New Roman" w:hAnsi="Times New Roman" w:cs="Times New Roman"/>
          <w:b/>
          <w:bCs/>
          <w:color w:val="auto"/>
          <w:lang w:bidi="ar-SA"/>
        </w:rPr>
        <w:t>CZNIKI</w:t>
      </w:r>
    </w:p>
    <w:p w14:paraId="5508F9A5" w14:textId="3D88CB25" w:rsidR="006F7D5D" w:rsidRPr="00C8366B" w:rsidRDefault="006F7D5D" w:rsidP="00BD4D34">
      <w:pPr>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zawarcia umowy stanowi wynik post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powania – zamówienia publicznego przeprowadzonego w trybie przetargu nieograniczonego, zgodnie z ustawą z dnia 24 października 2019 roku – Prawo zamówień publicznych (Dz.U. z 20</w:t>
      </w:r>
      <w:r w:rsidR="005E4A23" w:rsidRPr="00C8366B">
        <w:rPr>
          <w:rFonts w:ascii="Times New Roman" w:eastAsia="Times New Roman" w:hAnsi="Times New Roman" w:cs="Times New Roman"/>
          <w:color w:val="auto"/>
          <w:lang w:bidi="ar-SA"/>
        </w:rPr>
        <w:t>2</w:t>
      </w:r>
      <w:r w:rsidR="003C0A89"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 xml:space="preserve"> r. poz.1</w:t>
      </w:r>
      <w:r w:rsidR="003C0A89" w:rsidRPr="00C8366B">
        <w:rPr>
          <w:rFonts w:ascii="Times New Roman" w:eastAsia="Times New Roman" w:hAnsi="Times New Roman" w:cs="Times New Roman"/>
          <w:color w:val="auto"/>
          <w:lang w:bidi="ar-SA"/>
        </w:rPr>
        <w:t>710</w:t>
      </w:r>
      <w:r w:rsidRPr="00C8366B">
        <w:rPr>
          <w:rFonts w:ascii="Times New Roman" w:eastAsia="Times New Roman" w:hAnsi="Times New Roman" w:cs="Times New Roman"/>
          <w:color w:val="auto"/>
          <w:lang w:bidi="ar-SA"/>
        </w:rPr>
        <w:t xml:space="preserve"> z późn.zm.).</w:t>
      </w:r>
      <w:r w:rsidR="00BD4D34" w:rsidRPr="00C8366B">
        <w:rPr>
          <w:rFonts w:ascii="Times New Roman" w:eastAsia="Calibri" w:hAnsi="Times New Roman" w:cs="Times New Roman"/>
          <w:b/>
        </w:rPr>
        <w:t xml:space="preserve"> </w:t>
      </w:r>
    </w:p>
    <w:p w14:paraId="545E17EA" w14:textId="77777777" w:rsidR="006F7D5D" w:rsidRPr="00C8366B"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Integralnymi składnikami niniejszej umowy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dokumenty:</w:t>
      </w:r>
    </w:p>
    <w:p w14:paraId="38C85834" w14:textId="77777777" w:rsidR="006F7D5D" w:rsidRPr="00C8366B"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oferta Wykonawcy wraz z zał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cznikami,</w:t>
      </w:r>
    </w:p>
    <w:p w14:paraId="78ECA7D1" w14:textId="6547F6FD" w:rsidR="006F7D5D" w:rsidRPr="00C8366B" w:rsidRDefault="006F7D5D" w:rsidP="0036743B">
      <w:pPr>
        <w:widowControl/>
        <w:numPr>
          <w:ilvl w:val="0"/>
          <w:numId w:val="9"/>
        </w:numPr>
        <w:tabs>
          <w:tab w:val="left" w:pos="709"/>
        </w:tabs>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specyfikacja warunków zamówienia wraz z wyja</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nieniami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odnośnie przedmiotu zamówienia,</w:t>
      </w:r>
    </w:p>
    <w:p w14:paraId="29EEF078" w14:textId="77777777" w:rsidR="006F7D5D" w:rsidRPr="00C8366B"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harmonogram rzeczowo-finansowy.</w:t>
      </w:r>
    </w:p>
    <w:p w14:paraId="4E8BE2AA"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67838100"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w:t>
      </w:r>
    </w:p>
    <w:p w14:paraId="523ECB3D" w14:textId="0084A639"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PRZEDMIOT UMOWY</w:t>
      </w:r>
    </w:p>
    <w:p w14:paraId="03ADBC0A" w14:textId="6A8EA4D0" w:rsidR="00BD4D34" w:rsidRPr="00C8366B" w:rsidRDefault="00BD4D34" w:rsidP="00BD4D34">
      <w:pPr>
        <w:spacing w:line="276" w:lineRule="auto"/>
        <w:rPr>
          <w:rFonts w:ascii="Times New Roman" w:eastAsia="Calibri" w:hAnsi="Times New Roman" w:cs="Times New Roman"/>
          <w:b/>
        </w:rPr>
      </w:pPr>
    </w:p>
    <w:p w14:paraId="7753B0AE" w14:textId="2A6B3D8C" w:rsidR="006F7D5D" w:rsidRPr="00C8366B" w:rsidRDefault="00A84713" w:rsidP="00C9508F">
      <w:pPr>
        <w:spacing w:line="276" w:lineRule="auto"/>
        <w:ind w:left="284" w:hanging="284"/>
        <w:jc w:val="both"/>
        <w:rPr>
          <w:rFonts w:ascii="Times New Roman" w:eastAsiaTheme="minorHAnsi" w:hAnsi="Times New Roman" w:cs="Times New Roman"/>
          <w:b/>
          <w:bCs/>
          <w:color w:val="auto"/>
          <w:lang w:eastAsia="en-US" w:bidi="ar-SA"/>
        </w:rPr>
      </w:pPr>
      <w:r w:rsidRPr="00C8366B">
        <w:rPr>
          <w:rFonts w:ascii="Times New Roman" w:eastAsia="Times New Roman" w:hAnsi="Times New Roman" w:cs="Times New Roman"/>
          <w:color w:val="auto"/>
          <w:lang w:bidi="ar-SA"/>
        </w:rPr>
        <w:t>1.</w:t>
      </w:r>
      <w:r w:rsidR="00480CDD" w:rsidRPr="00C8366B">
        <w:rPr>
          <w:rFonts w:ascii="Times New Roman" w:eastAsia="Times New Roman" w:hAnsi="Times New Roman" w:cs="Times New Roman"/>
          <w:color w:val="auto"/>
          <w:lang w:bidi="ar-SA"/>
        </w:rPr>
        <w:t xml:space="preserve">  </w:t>
      </w:r>
      <w:r w:rsidR="009E47EF" w:rsidRPr="00C8366B">
        <w:rPr>
          <w:rFonts w:ascii="Times New Roman" w:eastAsia="Times New Roman" w:hAnsi="Times New Roman" w:cs="Times New Roman"/>
          <w:color w:val="auto"/>
          <w:lang w:bidi="ar-SA"/>
        </w:rPr>
        <w:t>Zamawiający zleca, a Wykonawca przyjmuje do wykonania</w:t>
      </w:r>
      <w:r w:rsidR="001F0366" w:rsidRPr="00C8366B">
        <w:rPr>
          <w:rFonts w:ascii="Times New Roman" w:eastAsia="Times New Roman" w:hAnsi="Times New Roman" w:cs="Times New Roman"/>
          <w:color w:val="auto"/>
          <w:lang w:bidi="ar-SA"/>
        </w:rPr>
        <w:t>:</w:t>
      </w:r>
      <w:r w:rsidR="009E47EF" w:rsidRPr="00C8366B">
        <w:rPr>
          <w:rFonts w:ascii="Times New Roman" w:eastAsia="Times New Roman" w:hAnsi="Times New Roman" w:cs="Times New Roman"/>
          <w:b/>
          <w:bCs/>
          <w:color w:val="auto"/>
          <w:lang w:bidi="ar-SA"/>
        </w:rPr>
        <w:t xml:space="preserve"> </w:t>
      </w:r>
      <w:r w:rsidR="00C9508F" w:rsidRPr="00C8366B">
        <w:rPr>
          <w:rFonts w:ascii="Times New Roman" w:eastAsia="Times New Roman" w:hAnsi="Times New Roman" w:cs="Times New Roman"/>
          <w:b/>
          <w:bCs/>
          <w:color w:val="auto"/>
          <w:lang w:bidi="ar-SA"/>
        </w:rPr>
        <w:t>„</w:t>
      </w:r>
      <w:r w:rsidR="00C9508F" w:rsidRPr="00C8366B">
        <w:rPr>
          <w:rFonts w:ascii="Times New Roman" w:hAnsi="Times New Roman" w:cs="Times New Roman"/>
          <w:b/>
          <w:bCs/>
        </w:rPr>
        <w:t>Remont drogi gminnej Nr 230109W Choszczewka – droga powiatowa nr 2314W”</w:t>
      </w:r>
      <w:r w:rsidR="009E47EF" w:rsidRPr="00C8366B">
        <w:rPr>
          <w:rFonts w:ascii="Times New Roman" w:eastAsia="Calibri" w:hAnsi="Times New Roman" w:cs="Times New Roman"/>
          <w:b/>
        </w:rPr>
        <w:t>.</w:t>
      </w:r>
    </w:p>
    <w:p w14:paraId="60AE0C1A" w14:textId="363041E4" w:rsidR="006F7D5D" w:rsidRPr="00C8366B" w:rsidRDefault="00480CDD" w:rsidP="003D0409">
      <w:pPr>
        <w:widowControl/>
        <w:tabs>
          <w:tab w:val="left" w:pos="400"/>
        </w:tabs>
        <w:suppressAutoHyphens/>
        <w:autoSpaceDE w:val="0"/>
        <w:spacing w:line="276" w:lineRule="auto"/>
        <w:ind w:left="284" w:hanging="284"/>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2. </w:t>
      </w:r>
      <w:r w:rsidR="006F7D5D" w:rsidRPr="00C8366B">
        <w:rPr>
          <w:rFonts w:ascii="Times New Roman" w:eastAsia="Times New Roman" w:hAnsi="Times New Roman" w:cs="Times New Roman"/>
          <w:color w:val="auto"/>
          <w:lang w:bidi="ar-SA"/>
        </w:rPr>
        <w:t>Roboty należy wykonać zgodnie z obowiązującymi przepisami, normami oraz na ustalonych niniejszą umową warunkach oraz zgodnie z wykonaną dokumentacją projektową.</w:t>
      </w:r>
    </w:p>
    <w:p w14:paraId="695E278F" w14:textId="3D5298AA" w:rsidR="006F7D5D" w:rsidRPr="00C8366B" w:rsidRDefault="007131AF" w:rsidP="0036743B">
      <w:pPr>
        <w:widowControl/>
        <w:tabs>
          <w:tab w:val="left" w:pos="400"/>
        </w:tabs>
        <w:suppressAutoHyphens/>
        <w:autoSpaceDE w:val="0"/>
        <w:spacing w:line="276" w:lineRule="auto"/>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3</w:t>
      </w:r>
      <w:r w:rsidR="006F7D5D" w:rsidRPr="00C8366B">
        <w:rPr>
          <w:rFonts w:ascii="Times New Roman" w:eastAsia="Times New Roman" w:hAnsi="Times New Roman" w:cs="Times New Roman"/>
          <w:color w:val="auto"/>
          <w:lang w:bidi="ar-SA"/>
        </w:rPr>
        <w:t>. Szczegółowy opis i sposób wykonania przedmiotu zamówienia okre</w:t>
      </w:r>
      <w:r w:rsidR="006F7D5D" w:rsidRPr="00C8366B">
        <w:rPr>
          <w:rFonts w:ascii="Times New Roman" w:eastAsia="TTE188D4F0t00" w:hAnsi="Times New Roman" w:cs="Times New Roman"/>
          <w:color w:val="auto"/>
          <w:lang w:bidi="ar-SA"/>
        </w:rPr>
        <w:t>ś</w:t>
      </w:r>
      <w:r w:rsidR="006F7D5D" w:rsidRPr="00C8366B">
        <w:rPr>
          <w:rFonts w:ascii="Times New Roman" w:eastAsia="Times New Roman" w:hAnsi="Times New Roman" w:cs="Times New Roman"/>
          <w:color w:val="auto"/>
          <w:lang w:bidi="ar-SA"/>
        </w:rPr>
        <w:t>laj</w:t>
      </w:r>
      <w:r w:rsidR="006F7D5D" w:rsidRPr="00C8366B">
        <w:rPr>
          <w:rFonts w:ascii="Times New Roman" w:eastAsia="TTE188D4F0t00" w:hAnsi="Times New Roman" w:cs="Times New Roman"/>
          <w:color w:val="auto"/>
          <w:lang w:bidi="ar-SA"/>
        </w:rPr>
        <w:t>ą</w:t>
      </w:r>
      <w:r w:rsidR="006F7D5D" w:rsidRPr="00C8366B">
        <w:rPr>
          <w:rFonts w:ascii="Times New Roman" w:eastAsia="Times New Roman" w:hAnsi="Times New Roman" w:cs="Times New Roman"/>
          <w:color w:val="auto"/>
          <w:lang w:bidi="ar-SA"/>
        </w:rPr>
        <w:t>:</w:t>
      </w:r>
    </w:p>
    <w:p w14:paraId="5C207C61" w14:textId="41243575"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specyfikacja warunków zamówienia wraz z załącznikami: </w:t>
      </w:r>
      <w:r w:rsidR="00C9508F" w:rsidRPr="00C8366B">
        <w:rPr>
          <w:rFonts w:ascii="Times New Roman" w:eastAsia="Times New Roman" w:hAnsi="Times New Roman" w:cs="Times New Roman"/>
          <w:color w:val="auto"/>
          <w:lang w:bidi="ar-SA"/>
        </w:rPr>
        <w:t>dokumentacja projektowa, przedmiar robót, kosztorys ofertowy,</w:t>
      </w:r>
    </w:p>
    <w:p w14:paraId="65507080" w14:textId="77777777"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umowa,</w:t>
      </w:r>
    </w:p>
    <w:p w14:paraId="59F8C17B" w14:textId="4409D02B" w:rsidR="006F7D5D" w:rsidRPr="00C8366B"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oferta Wykonawcy.</w:t>
      </w:r>
    </w:p>
    <w:p w14:paraId="37236380" w14:textId="3078FDFF"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4</w:t>
      </w:r>
      <w:r w:rsidR="006F7D5D" w:rsidRPr="00C8366B">
        <w:rPr>
          <w:rFonts w:ascii="Times New Roman" w:eastAsia="Times New Roman" w:hAnsi="Times New Roman" w:cs="Times New Roman"/>
          <w:color w:val="auto"/>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5</w:t>
      </w:r>
      <w:r w:rsidR="006F7D5D" w:rsidRPr="00C8366B">
        <w:rPr>
          <w:rFonts w:ascii="Times New Roman" w:eastAsia="Times New Roman" w:hAnsi="Times New Roman" w:cs="Times New Roman"/>
          <w:bCs/>
          <w:iCs/>
          <w:color w:val="auto"/>
          <w:lang w:bidi="ar-SA"/>
        </w:rPr>
        <w:t xml:space="preserve">. Strony oświadczają, iż Zamawiający udzielił Wykonawcy wszelkich niezbędnych informacji </w:t>
      </w:r>
      <w:r w:rsidR="0036743B" w:rsidRPr="00C8366B">
        <w:rPr>
          <w:rFonts w:ascii="Times New Roman" w:eastAsia="Times New Roman" w:hAnsi="Times New Roman" w:cs="Times New Roman"/>
          <w:bCs/>
          <w:iCs/>
          <w:color w:val="auto"/>
          <w:lang w:bidi="ar-SA"/>
        </w:rPr>
        <w:t xml:space="preserve"> </w:t>
      </w:r>
      <w:r w:rsidR="006F7D5D" w:rsidRPr="00C8366B">
        <w:rPr>
          <w:rFonts w:ascii="Times New Roman" w:eastAsia="Times New Roman" w:hAnsi="Times New Roman" w:cs="Times New Roman"/>
          <w:bCs/>
          <w:iCs/>
          <w:color w:val="auto"/>
          <w:lang w:bidi="ar-SA"/>
        </w:rPr>
        <w:t>dotyczących przedmiotu umowy.</w:t>
      </w:r>
    </w:p>
    <w:p w14:paraId="7E200609" w14:textId="71971376"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6</w:t>
      </w:r>
      <w:r w:rsidR="006F7D5D" w:rsidRPr="00C8366B">
        <w:rPr>
          <w:rFonts w:ascii="Times New Roman" w:eastAsia="Times New Roman" w:hAnsi="Times New Roman" w:cs="Times New Roman"/>
          <w:bCs/>
          <w:iCs/>
          <w:color w:val="auto"/>
          <w:lang w:bidi="ar-SA"/>
        </w:rPr>
        <w:t>. Wykonawca oświadcza, że zatrudnieni przez niego pracownicy posiadają aktualne przeszkolenie w zakresie BHP i niezbędne uprawnienia odpowiadające rodzajowi wykonywanych prac.</w:t>
      </w:r>
    </w:p>
    <w:p w14:paraId="2D9471BE" w14:textId="64B231E0" w:rsidR="006F7D5D" w:rsidRPr="00C8366B"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7</w:t>
      </w:r>
      <w:r w:rsidR="006F7D5D" w:rsidRPr="00C8366B">
        <w:rPr>
          <w:rFonts w:ascii="Times New Roman" w:eastAsia="Times New Roman" w:hAnsi="Times New Roman" w:cs="Times New Roman"/>
          <w:bCs/>
          <w:iCs/>
          <w:color w:val="auto"/>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C8366B" w:rsidRDefault="007131AF" w:rsidP="006F7D5D">
      <w:pPr>
        <w:widowControl/>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iCs/>
          <w:color w:val="auto"/>
          <w:lang w:bidi="ar-SA"/>
        </w:rPr>
        <w:t>8</w:t>
      </w:r>
      <w:r w:rsidR="006F7D5D" w:rsidRPr="00C8366B">
        <w:rPr>
          <w:rFonts w:ascii="Times New Roman" w:eastAsia="Times New Roman" w:hAnsi="Times New Roman" w:cs="Times New Roman"/>
          <w:bCs/>
          <w:iCs/>
          <w:color w:val="auto"/>
          <w:lang w:bidi="ar-SA"/>
        </w:rPr>
        <w:t>. Wykonawca odpowiada za koordynację prac objętych umową.</w:t>
      </w:r>
    </w:p>
    <w:p w14:paraId="4BFD2B75" w14:textId="77777777" w:rsidR="006F7D5D" w:rsidRPr="00C8366B" w:rsidRDefault="006F7D5D" w:rsidP="006F7D5D">
      <w:pPr>
        <w:widowControl/>
        <w:autoSpaceDE w:val="0"/>
        <w:spacing w:line="276" w:lineRule="auto"/>
        <w:rPr>
          <w:rFonts w:ascii="Times New Roman" w:eastAsia="Times New Roman" w:hAnsi="Times New Roman" w:cs="Times New Roman"/>
          <w:b/>
          <w:bCs/>
          <w:iCs/>
          <w:color w:val="auto"/>
          <w:lang w:bidi="ar-SA"/>
        </w:rPr>
      </w:pPr>
    </w:p>
    <w:p w14:paraId="4A78F80D"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3.</w:t>
      </w:r>
    </w:p>
    <w:p w14:paraId="44092A83" w14:textId="7BE97CE5" w:rsidR="007131AF"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TERMIN REALIZACJI</w:t>
      </w:r>
    </w:p>
    <w:p w14:paraId="65555C90" w14:textId="61258E21" w:rsidR="00542C98" w:rsidRPr="00C8366B" w:rsidRDefault="006F7D5D" w:rsidP="00E64DB1">
      <w:pPr>
        <w:widowControl/>
        <w:numPr>
          <w:ilvl w:val="0"/>
          <w:numId w:val="23"/>
        </w:numPr>
        <w:suppressAutoHyphens/>
        <w:autoSpaceDE w:val="0"/>
        <w:spacing w:line="276" w:lineRule="auto"/>
        <w:ind w:left="426" w:hanging="426"/>
        <w:jc w:val="both"/>
        <w:rPr>
          <w:rFonts w:ascii="Times New Roman" w:hAnsi="Times New Roman" w:cs="Times New Roman"/>
        </w:rPr>
      </w:pPr>
      <w:r w:rsidRPr="00C8366B">
        <w:rPr>
          <w:rFonts w:ascii="Times New Roman" w:eastAsia="Times New Roman" w:hAnsi="Times New Roman" w:cs="Times New Roman"/>
          <w:color w:val="auto"/>
          <w:lang w:bidi="ar-SA"/>
        </w:rPr>
        <w:t>Termin realizacji zadania:</w:t>
      </w:r>
      <w:r w:rsidR="00967B3E" w:rsidRPr="00C8366B">
        <w:rPr>
          <w:rFonts w:ascii="Times New Roman" w:eastAsia="Times New Roman" w:hAnsi="Times New Roman" w:cs="Times New Roman"/>
          <w:color w:val="auto"/>
          <w:lang w:bidi="ar-SA"/>
        </w:rPr>
        <w:t xml:space="preserve"> </w:t>
      </w:r>
      <w:r w:rsidR="00542C98" w:rsidRPr="00C8366B">
        <w:rPr>
          <w:rFonts w:ascii="Times New Roman" w:hAnsi="Times New Roman" w:cs="Times New Roman"/>
        </w:rPr>
        <w:t xml:space="preserve">       </w:t>
      </w:r>
    </w:p>
    <w:p w14:paraId="2AF19932" w14:textId="78CA766E" w:rsidR="00542C98" w:rsidRPr="00C8366B" w:rsidRDefault="00542C98" w:rsidP="00542C98">
      <w:pPr>
        <w:pStyle w:val="Tekstpodstawowywcity2"/>
        <w:spacing w:after="0" w:line="240" w:lineRule="auto"/>
        <w:ind w:left="0"/>
        <w:rPr>
          <w:rFonts w:eastAsia="Arial Unicode MS"/>
        </w:rPr>
      </w:pPr>
      <w:r w:rsidRPr="00C8366B">
        <w:rPr>
          <w:rFonts w:eastAsia="Arial Unicode MS"/>
        </w:rPr>
        <w:t xml:space="preserve">       Wykonanie robót budowlanych – </w:t>
      </w:r>
      <w:r w:rsidR="00967B3E" w:rsidRPr="00C8366B">
        <w:rPr>
          <w:rFonts w:eastAsia="Arial Unicode MS"/>
          <w:b/>
          <w:bCs/>
        </w:rPr>
        <w:t>3</w:t>
      </w:r>
      <w:r w:rsidRPr="00C8366B">
        <w:rPr>
          <w:rFonts w:eastAsia="Arial Unicode MS"/>
          <w:b/>
          <w:bCs/>
        </w:rPr>
        <w:t xml:space="preserve"> </w:t>
      </w:r>
      <w:r w:rsidR="00967B3E" w:rsidRPr="00C8366B">
        <w:rPr>
          <w:rFonts w:eastAsia="Arial Unicode MS"/>
          <w:b/>
          <w:bCs/>
        </w:rPr>
        <w:t>miesiące</w:t>
      </w:r>
      <w:r w:rsidRPr="00C8366B">
        <w:rPr>
          <w:rFonts w:eastAsia="Arial Unicode MS"/>
        </w:rPr>
        <w:t xml:space="preserve"> o</w:t>
      </w:r>
      <w:r w:rsidR="00967B3E" w:rsidRPr="00C8366B">
        <w:rPr>
          <w:rFonts w:eastAsia="Arial Unicode MS"/>
        </w:rPr>
        <w:t>d</w:t>
      </w:r>
      <w:r w:rsidRPr="00C8366B">
        <w:rPr>
          <w:rFonts w:eastAsia="Arial Unicode MS"/>
        </w:rPr>
        <w:t xml:space="preserve"> dnia podpisania umowy</w:t>
      </w:r>
      <w:r w:rsidR="00967B3E" w:rsidRPr="00C8366B">
        <w:rPr>
          <w:rFonts w:eastAsia="Arial Unicode MS"/>
        </w:rPr>
        <w:t>.</w:t>
      </w:r>
    </w:p>
    <w:p w14:paraId="5CA66B26" w14:textId="77777777" w:rsidR="006F7D5D" w:rsidRPr="00C8366B"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terenu budowy, potwierdzone protokołem przekazania, nastąpi </w:t>
      </w:r>
      <w:r w:rsidRPr="00C8366B">
        <w:rPr>
          <w:rFonts w:ascii="Times New Roman" w:eastAsia="Times New Roman" w:hAnsi="Times New Roman" w:cs="Times New Roman"/>
          <w:bCs/>
          <w:color w:val="auto"/>
          <w:lang w:bidi="ar-SA"/>
        </w:rPr>
        <w:t xml:space="preserve">nie później niż w ciągu 5 dni </w:t>
      </w:r>
      <w:r w:rsidRPr="00C8366B">
        <w:rPr>
          <w:rFonts w:ascii="Times New Roman" w:eastAsia="Times New Roman" w:hAnsi="Times New Roman" w:cs="Times New Roman"/>
          <w:color w:val="auto"/>
          <w:lang w:bidi="ar-SA"/>
        </w:rPr>
        <w:t>roboczych</w:t>
      </w:r>
      <w:r w:rsidRPr="00C8366B">
        <w:rPr>
          <w:rFonts w:ascii="Times New Roman" w:eastAsia="Times New Roman" w:hAnsi="Times New Roman" w:cs="Times New Roman"/>
          <w:bCs/>
          <w:color w:val="auto"/>
          <w:lang w:bidi="ar-SA"/>
        </w:rPr>
        <w:t xml:space="preserve"> od daty</w:t>
      </w:r>
      <w:r w:rsidRPr="00C8366B">
        <w:rPr>
          <w:rFonts w:ascii="Times New Roman" w:eastAsia="Times New Roman" w:hAnsi="Times New Roman" w:cs="Times New Roman"/>
          <w:color w:val="auto"/>
          <w:lang w:bidi="ar-SA"/>
        </w:rPr>
        <w:t xml:space="preserve"> zawarcia niniejszej umowy , </w:t>
      </w:r>
    </w:p>
    <w:p w14:paraId="776976A1" w14:textId="5C83912F" w:rsidR="006F7D5D" w:rsidRPr="00C8366B"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Rozpocz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robót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cych przedmiotem umowy nastąpi </w:t>
      </w:r>
      <w:r w:rsidRPr="00C8366B">
        <w:rPr>
          <w:rFonts w:ascii="Times New Roman" w:eastAsia="Times New Roman" w:hAnsi="Times New Roman" w:cs="Times New Roman"/>
          <w:bCs/>
          <w:color w:val="auto"/>
          <w:lang w:bidi="ar-SA"/>
        </w:rPr>
        <w:t xml:space="preserve">do </w:t>
      </w:r>
      <w:r w:rsidR="00416250" w:rsidRPr="00C8366B">
        <w:rPr>
          <w:rFonts w:ascii="Times New Roman" w:eastAsia="Times New Roman" w:hAnsi="Times New Roman" w:cs="Times New Roman"/>
          <w:bCs/>
          <w:color w:val="auto"/>
          <w:lang w:bidi="ar-SA"/>
        </w:rPr>
        <w:t>1</w:t>
      </w:r>
      <w:r w:rsidR="0070516E" w:rsidRPr="00C8366B">
        <w:rPr>
          <w:rFonts w:ascii="Times New Roman" w:eastAsia="Times New Roman" w:hAnsi="Times New Roman" w:cs="Times New Roman"/>
          <w:bCs/>
          <w:color w:val="auto"/>
          <w:lang w:bidi="ar-SA"/>
        </w:rPr>
        <w:t>0</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dni roboczych od daty protokolarnego przekazania terenu budowy,</w:t>
      </w:r>
    </w:p>
    <w:p w14:paraId="23F8F8EC" w14:textId="77777777" w:rsidR="006F7D5D" w:rsidRPr="00C8366B"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Szczegółowe terminy dla realizacji zadania objętego umową:</w:t>
      </w:r>
    </w:p>
    <w:p w14:paraId="21724815" w14:textId="4F5F316A"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enie w terminie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wykazu personelu Wykonawcy i Podwykonawców w zakresie kadry technicznej – kierowniczej, </w:t>
      </w:r>
    </w:p>
    <w:p w14:paraId="38441902" w14:textId="0A2E5020"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w terminie do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oświadczeń o podjęciu obowiązków przez</w:t>
      </w:r>
      <w:r w:rsidR="005E169E"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kierownika budowy /kierownika robót, uwierzytelnionej kopii jego uprawnień budowlanych wraz z zaświadczeniami o aktualnym ubezpieczeniu OC oraz przynależności do właściwej Izby Budowlanej,</w:t>
      </w:r>
    </w:p>
    <w:p w14:paraId="2780313A" w14:textId="32556631"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przekazanie w terminie do </w:t>
      </w:r>
      <w:r w:rsidR="00416250" w:rsidRPr="00C8366B">
        <w:rPr>
          <w:rFonts w:ascii="Times New Roman" w:eastAsia="Times New Roman" w:hAnsi="Times New Roman" w:cs="Times New Roman"/>
          <w:color w:val="auto"/>
          <w:lang w:bidi="ar-SA"/>
        </w:rPr>
        <w:t>5</w:t>
      </w:r>
      <w:r w:rsidRPr="00C8366B">
        <w:rPr>
          <w:rFonts w:ascii="Times New Roman" w:eastAsia="Times New Roman" w:hAnsi="Times New Roman" w:cs="Times New Roman"/>
          <w:color w:val="auto"/>
          <w:lang w:bidi="ar-SA"/>
        </w:rPr>
        <w:t xml:space="preserve"> dni od daty zawarcia umowy polisy i dokumentów ubezpieczeniowych,</w:t>
      </w:r>
    </w:p>
    <w:p w14:paraId="7BED4D31"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w terminie do 7 dni od daty zawarcia niniejszej umowy, umowy konsorcjum (w przypadku zło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enia oferty wspólnej kilku Wykonawców, jako konsorcjum), stwierdzaj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cej solidarn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i niepodzieln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za realizację umowy, w której partner wiod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upowa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niony do podejmowania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lastRenderedPageBreak/>
        <w:t>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zanych z realizacj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umowy i otrzymywania instrukcji w imieniu i na rzecz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dego z partnerów,</w:t>
      </w:r>
    </w:p>
    <w:p w14:paraId="59B749CF"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w terminie do 7 dni od daty zawarcia umowy harmonogramu rzeczowo-finansowego,</w:t>
      </w:r>
    </w:p>
    <w:p w14:paraId="67977186" w14:textId="77777777" w:rsidR="006F7D5D" w:rsidRPr="00C8366B"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uzgadnianie z Zamawiającym aktualizacji harmonogramu rzeczowo-finansowego i przekazywanie jego aktualizacji w terminie 7 dni od daty uzgodnienia,</w:t>
      </w:r>
      <w:bookmarkStart w:id="17" w:name="35"/>
      <w:bookmarkEnd w:id="17"/>
      <w:r w:rsidRPr="00C8366B">
        <w:rPr>
          <w:rFonts w:ascii="Times New Roman" w:eastAsia="Times New Roman" w:hAnsi="Times New Roman" w:cs="Times New Roman"/>
          <w:color w:val="auto"/>
          <w:vertAlign w:val="superscript"/>
          <w:lang w:bidi="ar-SA"/>
        </w:rPr>
        <w:t xml:space="preserve"> </w:t>
      </w:r>
    </w:p>
    <w:p w14:paraId="6030644B" w14:textId="6ED45316" w:rsidR="006F7D5D" w:rsidRPr="00C8366B" w:rsidRDefault="006F7D5D" w:rsidP="006F7D5D">
      <w:pPr>
        <w:widowControl/>
        <w:numPr>
          <w:ilvl w:val="2"/>
          <w:numId w:val="13"/>
        </w:numPr>
        <w:tabs>
          <w:tab w:val="left" w:pos="709"/>
        </w:tabs>
        <w:suppressAutoHyphens/>
        <w:autoSpaceDE w:val="0"/>
        <w:spacing w:line="276" w:lineRule="auto"/>
        <w:ind w:left="737" w:hanging="34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rozpoczęcie odbioru końcowego przedmiotu umowy przez Zamawiającego w terminie 15 dni od dnia pisemnego zgłoszenia zakończenia robót przez Wykonawcę, potwierdzonego przez nadzór inwestorski wpisem do dziennik</w:t>
      </w:r>
      <w:r w:rsidR="00FB5364" w:rsidRPr="00C8366B">
        <w:rPr>
          <w:rFonts w:ascii="Times New Roman" w:eastAsia="Times New Roman" w:hAnsi="Times New Roman" w:cs="Times New Roman"/>
          <w:color w:val="auto"/>
          <w:lang w:bidi="ar-SA"/>
        </w:rPr>
        <w:t>a</w:t>
      </w:r>
      <w:r w:rsidRPr="00C8366B">
        <w:rPr>
          <w:rFonts w:ascii="Times New Roman" w:eastAsia="Times New Roman" w:hAnsi="Times New Roman" w:cs="Times New Roman"/>
          <w:color w:val="auto"/>
          <w:lang w:bidi="ar-SA"/>
        </w:rPr>
        <w:t xml:space="preserve"> budowy, jeżeli obowiązek jego prowadzenia wynika z obowiązujących przepisów.</w:t>
      </w:r>
    </w:p>
    <w:p w14:paraId="48190F95" w14:textId="77777777" w:rsidR="006D1FB4" w:rsidRPr="00C8366B" w:rsidRDefault="006D1FB4" w:rsidP="006D1FB4">
      <w:pPr>
        <w:widowControl/>
        <w:numPr>
          <w:ilvl w:val="0"/>
          <w:numId w:val="23"/>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Zgłoszenie Zamawiającemu gotowości przedmiotu umowy do końcowego odbioru technicznego wraz z załączoną dokumentacją powykonawczą tj.: protokołami: badań, pomiarów, kontroli, odbiorów technicznych, inwentaryzacji geodezyjnej,  dokumentami na wbudowane materiały, itp. powinno nastąpić najpóźniej na 15 dni przed umownym terminem zakończeniem robót.</w:t>
      </w:r>
    </w:p>
    <w:p w14:paraId="0B083C29" w14:textId="77777777" w:rsidR="006D1FB4" w:rsidRPr="00C8366B" w:rsidRDefault="006D1FB4" w:rsidP="006F7D5D">
      <w:pPr>
        <w:widowControl/>
        <w:autoSpaceDE w:val="0"/>
        <w:spacing w:line="276" w:lineRule="auto"/>
        <w:jc w:val="center"/>
        <w:rPr>
          <w:rFonts w:ascii="Times New Roman" w:eastAsia="Times New Roman" w:hAnsi="Times New Roman" w:cs="Times New Roman"/>
          <w:b/>
          <w:color w:val="auto"/>
          <w:lang w:bidi="ar-SA"/>
        </w:rPr>
      </w:pPr>
    </w:p>
    <w:p w14:paraId="3B846F48" w14:textId="62845D9D"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4.</w:t>
      </w:r>
    </w:p>
    <w:p w14:paraId="617C0B8C" w14:textId="4769532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HARMONOGRAM</w:t>
      </w:r>
    </w:p>
    <w:p w14:paraId="46AD0906"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 w §2 umowy realizowany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zgodnie z zatwierdzonym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szczegółowym harmonogramem rzeczowo-finansowym, stanowi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cym zał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cznik do umowy.</w:t>
      </w:r>
    </w:p>
    <w:p w14:paraId="77400E62"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Zmiana harmonogramu, o którym mowa w ust. 1, nie powoduje zmiany umowy, wymaga jednak zachowania formy pisemnej pod rygorem nieważności.</w:t>
      </w:r>
    </w:p>
    <w:p w14:paraId="6F74B252"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dopuszcza zmianę harmonogramu rzeczowo-finansowego w przypadkach, o których mowa w §24 ust.1 pkt.1) umowy.</w:t>
      </w:r>
    </w:p>
    <w:p w14:paraId="6AE9E335" w14:textId="77777777" w:rsidR="006F7D5D" w:rsidRPr="00C8366B"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wraz z propozycją zmiany harmonogramu przedstawi uzasadnienie konieczności wprowadzenia zmiany.</w:t>
      </w:r>
    </w:p>
    <w:p w14:paraId="413A8BE7" w14:textId="77777777" w:rsidR="005A53E9" w:rsidRPr="00C8366B" w:rsidRDefault="005A53E9" w:rsidP="00D84F43">
      <w:pPr>
        <w:widowControl/>
        <w:autoSpaceDE w:val="0"/>
        <w:spacing w:line="276" w:lineRule="auto"/>
        <w:rPr>
          <w:rFonts w:ascii="Times New Roman" w:eastAsia="Times New Roman" w:hAnsi="Times New Roman" w:cs="Times New Roman"/>
          <w:b/>
          <w:color w:val="auto"/>
          <w:lang w:bidi="ar-SA"/>
        </w:rPr>
      </w:pPr>
    </w:p>
    <w:p w14:paraId="7E15FA80"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5.</w:t>
      </w:r>
    </w:p>
    <w:p w14:paraId="2A4BC8D0" w14:textId="2EA6FA9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WYMAGANIA MATERIAŁOWE I BADANIA KONTROLNE</w:t>
      </w:r>
    </w:p>
    <w:p w14:paraId="7ABF33B9"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wykonany zostanie z wyrobów budowlanych dostarczonych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xml:space="preserve">. </w:t>
      </w:r>
    </w:p>
    <w:p w14:paraId="14304788" w14:textId="7DF801C8"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Wyroby budowlane, o których mowa w ust. 1 powinny odpowiada</w:t>
      </w:r>
      <w:r w:rsidRPr="00C8366B">
        <w:rPr>
          <w:rFonts w:ascii="Times New Roman" w:eastAsia="TTE188D4F0t00" w:hAnsi="Times New Roman" w:cs="Times New Roman"/>
          <w:color w:val="auto"/>
          <w:lang w:bidi="ar-SA"/>
        </w:rPr>
        <w:t>ć</w:t>
      </w:r>
      <w:r w:rsidRPr="00C8366B">
        <w:rPr>
          <w:rFonts w:ascii="Times New Roman" w:eastAsia="Times New Roman" w:hAnsi="Times New Roman" w:cs="Times New Roman"/>
          <w:color w:val="auto"/>
          <w:lang w:bidi="ar-SA"/>
        </w:rPr>
        <w:t>, co do jako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wymaganiom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ustaw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 dnia 16 kwietnia 2004 roku o wyrobach budowlanych (Dz.U. z 20</w:t>
      </w:r>
      <w:r w:rsidR="003C0A89"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1 r. poz.</w:t>
      </w:r>
      <w:r w:rsidR="003C0A89" w:rsidRPr="00C8366B">
        <w:rPr>
          <w:rFonts w:ascii="Times New Roman" w:eastAsia="Times New Roman" w:hAnsi="Times New Roman" w:cs="Times New Roman"/>
          <w:color w:val="auto"/>
          <w:lang w:bidi="ar-SA"/>
        </w:rPr>
        <w:t>1</w:t>
      </w:r>
      <w:r w:rsidRPr="00C8366B">
        <w:rPr>
          <w:rFonts w:ascii="Times New Roman" w:eastAsia="Times New Roman" w:hAnsi="Times New Roman" w:cs="Times New Roman"/>
          <w:color w:val="auto"/>
          <w:lang w:bidi="ar-SA"/>
        </w:rPr>
        <w:t>2</w:t>
      </w:r>
      <w:r w:rsidR="003C0A89" w:rsidRPr="00C8366B">
        <w:rPr>
          <w:rFonts w:ascii="Times New Roman" w:eastAsia="Times New Roman" w:hAnsi="Times New Roman" w:cs="Times New Roman"/>
          <w:color w:val="auto"/>
          <w:lang w:bidi="ar-SA"/>
        </w:rPr>
        <w:t>13</w:t>
      </w:r>
      <w:r w:rsidRPr="00C8366B">
        <w:rPr>
          <w:rFonts w:ascii="Times New Roman" w:eastAsia="Times New Roman" w:hAnsi="Times New Roman" w:cs="Times New Roman"/>
          <w:color w:val="auto"/>
          <w:lang w:bidi="ar-SA"/>
        </w:rPr>
        <w:t>) oraz wymaganiom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SST.</w:t>
      </w:r>
    </w:p>
    <w:p w14:paraId="1B34E1AF"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C8366B"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zapewni niezbędne oprzyrządowanie, potencjał ludzki i materiały do realizacji zamówienia, a także na żądanie Zamawiającego, zapewni możliwość zbadania jakości </w:t>
      </w:r>
      <w:r w:rsidRPr="00C8366B">
        <w:rPr>
          <w:rFonts w:ascii="Times New Roman" w:eastAsia="Times New Roman" w:hAnsi="Times New Roman" w:cs="Times New Roman"/>
          <w:color w:val="auto"/>
          <w:lang w:bidi="ar-SA"/>
        </w:rPr>
        <w:lastRenderedPageBreak/>
        <w:t>użytych wyrobów budowlanych lub wykonywanych robót w zakresie wymagań określonych w ust.2.</w:t>
      </w:r>
    </w:p>
    <w:p w14:paraId="1B8BAFE2"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możliwość wyboru niezależnego laboratorium specjalistycznego na obsługę laboratoryjną z ramienia Zamawiającego, na zadanie określone w §2.</w:t>
      </w:r>
    </w:p>
    <w:p w14:paraId="58E7350F"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może zlecić laboratorium wykonanie badań kontrolnych z zakresu zadania określonego w §2.</w:t>
      </w:r>
      <w:r w:rsidRPr="00C8366B">
        <w:rPr>
          <w:rFonts w:ascii="Times New Roman" w:eastAsia="Times New Roman" w:hAnsi="Times New Roman" w:cs="Times New Roman"/>
          <w:b/>
          <w:color w:val="auto"/>
          <w:lang w:bidi="ar-SA"/>
        </w:rPr>
        <w:t xml:space="preserve"> </w:t>
      </w:r>
      <w:r w:rsidRPr="00C8366B">
        <w:rPr>
          <w:rFonts w:ascii="Times New Roman" w:eastAsia="Times New Roman" w:hAnsi="Times New Roman" w:cs="Times New Roman"/>
          <w:color w:val="auto"/>
          <w:lang w:bidi="ar-SA"/>
        </w:rPr>
        <w:t>Wykonawca nie może wykorzystywać wyników tych badań do realizacji swoich zobowiązań wynikających z niniejszej umowy.</w:t>
      </w:r>
    </w:p>
    <w:p w14:paraId="38EB76FD"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Kierownik budowy /kierownik robót powiadomi inspektora nadzoru o gotowości do wykonania badania kontrolnego, wyznaczając datę, miejsce i godzinę pobrania.</w:t>
      </w:r>
    </w:p>
    <w:p w14:paraId="3C408906" w14:textId="77777777" w:rsidR="006F7D5D" w:rsidRPr="00C8366B"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Kierownik budowy /kierownik robót powiadamiając o gotowości wykonania badania kontrolnego, zobowiązany jest do przygotowania kompletnego elementu zadania przeznaczonego do wykonania badania, w sposób umożliwiający uzyskanie wyniku pozytywnego. W przypadku przygotowania niekompletnego elementu zadania przeznaczonego do wykonania badania, badanie nie zostanie wykonane.</w:t>
      </w:r>
    </w:p>
    <w:p w14:paraId="12D57F1A" w14:textId="77777777"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FF0000"/>
          <w:lang w:bidi="ar-SA"/>
        </w:rPr>
      </w:pPr>
      <w:r w:rsidRPr="00C8366B">
        <w:rPr>
          <w:rFonts w:ascii="Times New Roman" w:eastAsia="Times New Roman" w:hAnsi="Times New Roman" w:cs="Times New Roman"/>
          <w:color w:val="auto"/>
          <w:lang w:bidi="ar-SA"/>
        </w:rPr>
        <w:t xml:space="preserve">Koszty związane z wykonaniem pierwszego badania kontrolnego wynikającego z przyjętego rodzaju badań, którego wynik będzie pozytywny lub negatywny, ponosi </w:t>
      </w:r>
      <w:r w:rsidR="001E5F63" w:rsidRPr="00C8366B">
        <w:rPr>
          <w:rFonts w:ascii="Times New Roman" w:eastAsia="Times New Roman" w:hAnsi="Times New Roman" w:cs="Times New Roman"/>
          <w:color w:val="auto"/>
          <w:lang w:bidi="ar-SA"/>
        </w:rPr>
        <w:t>Zamawiający</w:t>
      </w:r>
      <w:r w:rsidRPr="00C8366B">
        <w:rPr>
          <w:rFonts w:ascii="Times New Roman" w:eastAsia="Times New Roman" w:hAnsi="Times New Roman" w:cs="Times New Roman"/>
          <w:color w:val="auto"/>
          <w:lang w:bidi="ar-SA"/>
        </w:rPr>
        <w:t xml:space="preserve">. </w:t>
      </w:r>
    </w:p>
    <w:p w14:paraId="12AF0171" w14:textId="77777777" w:rsidR="006F7D5D" w:rsidRPr="00C8366B"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C8366B" w:rsidRDefault="006F7D5D" w:rsidP="006F7D5D">
      <w:pPr>
        <w:widowControl/>
        <w:tabs>
          <w:tab w:val="left" w:pos="400"/>
        </w:tabs>
        <w:suppressAutoHyphens/>
        <w:autoSpaceDE w:val="0"/>
        <w:spacing w:line="276" w:lineRule="auto"/>
        <w:ind w:left="397"/>
        <w:jc w:val="both"/>
        <w:rPr>
          <w:rFonts w:ascii="Times New Roman" w:eastAsia="Times New Roman" w:hAnsi="Times New Roman" w:cs="Times New Roman"/>
          <w:color w:val="auto"/>
          <w:lang w:bidi="ar-SA"/>
        </w:rPr>
      </w:pPr>
    </w:p>
    <w:p w14:paraId="718F210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6.</w:t>
      </w:r>
    </w:p>
    <w:p w14:paraId="65C3A1AC" w14:textId="56E9733D"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WYNAGRODZENIE WYKONAWCY</w:t>
      </w:r>
    </w:p>
    <w:p w14:paraId="6F2D24D5" w14:textId="77777777" w:rsidR="006F7D5D" w:rsidRPr="00C8366B" w:rsidRDefault="006F7D5D" w:rsidP="00261799">
      <w:pPr>
        <w:widowControl/>
        <w:numPr>
          <w:ilvl w:val="0"/>
          <w:numId w:val="42"/>
        </w:numPr>
        <w:suppressAutoHyphens/>
        <w:autoSpaceDE w:val="0"/>
        <w:spacing w:line="276" w:lineRule="auto"/>
        <w:ind w:left="397" w:hanging="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wykonanie przedmiotu umowy, określonego w § 2 umowy, strony ustalają</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b/>
          <w:color w:val="auto"/>
          <w:lang w:bidi="ar-SA"/>
        </w:rPr>
        <w:t>wynagrodzenie ryczałtowe</w:t>
      </w:r>
      <w:r w:rsidRPr="00C8366B">
        <w:rPr>
          <w:rFonts w:ascii="Times New Roman" w:eastAsia="Times New Roman" w:hAnsi="Times New Roman" w:cs="Times New Roman"/>
          <w:color w:val="auto"/>
          <w:lang w:bidi="ar-SA"/>
        </w:rPr>
        <w:t>:</w:t>
      </w:r>
    </w:p>
    <w:p w14:paraId="31EB044E"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bCs/>
          <w:color w:val="auto"/>
          <w:lang w:bidi="ar-SA"/>
        </w:rPr>
        <w:t xml:space="preserve">cena brutto </w:t>
      </w:r>
      <w:r w:rsidRPr="00C8366B">
        <w:rPr>
          <w:rFonts w:ascii="Times New Roman" w:eastAsia="Times New Roman" w:hAnsi="Times New Roman" w:cs="Times New Roman"/>
          <w:bCs/>
          <w:color w:val="auto"/>
          <w:lang w:bidi="ar-SA"/>
        </w:rPr>
        <w:t>(wraz z podatkiem VAT)</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 xml:space="preserve">w wysokości: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2010E0CE"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w:t>
      </w:r>
      <w:r w:rsidR="008F0CA8" w:rsidRPr="00C8366B">
        <w:rPr>
          <w:rFonts w:ascii="Times New Roman" w:eastAsia="Times New Roman" w:hAnsi="Times New Roman" w:cs="Times New Roman"/>
          <w:color w:val="auto"/>
          <w:lang w:bidi="ar-SA"/>
        </w:rPr>
        <w:t>złotych: …………………………………………………………….</w:t>
      </w:r>
      <w:r w:rsidRPr="00C8366B">
        <w:rPr>
          <w:rFonts w:ascii="Times New Roman" w:eastAsia="Times New Roman" w:hAnsi="Times New Roman" w:cs="Times New Roman"/>
          <w:color w:val="auto"/>
          <w:lang w:bidi="ar-SA"/>
        </w:rPr>
        <w:t>/100),</w:t>
      </w:r>
    </w:p>
    <w:p w14:paraId="428D08B7"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tym </w:t>
      </w:r>
      <w:r w:rsidRPr="00C8366B">
        <w:rPr>
          <w:rFonts w:ascii="Times New Roman" w:eastAsia="Times New Roman" w:hAnsi="Times New Roman" w:cs="Times New Roman"/>
          <w:bCs/>
          <w:color w:val="auto"/>
          <w:lang w:bidi="ar-SA"/>
        </w:rPr>
        <w:t>podatek VAT</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 xml:space="preserve">w wysokości </w:t>
      </w:r>
      <w:r w:rsidRPr="00C8366B">
        <w:rPr>
          <w:rFonts w:ascii="Times New Roman" w:eastAsia="Times New Roman" w:hAnsi="Times New Roman" w:cs="Times New Roman"/>
          <w:bCs/>
          <w:color w:val="auto"/>
          <w:lang w:bidi="ar-SA"/>
        </w:rPr>
        <w:t>23 %</w:t>
      </w:r>
      <w:r w:rsidRPr="00C8366B">
        <w:rPr>
          <w:rFonts w:ascii="Times New Roman" w:eastAsia="Times New Roman" w:hAnsi="Times New Roman" w:cs="Times New Roman"/>
          <w:color w:val="auto"/>
          <w:lang w:bidi="ar-SA"/>
        </w:rPr>
        <w:t xml:space="preserve">, tj.: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37943211"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(słownie </w:t>
      </w:r>
      <w:r w:rsidR="008F0CA8" w:rsidRPr="00C8366B">
        <w:rPr>
          <w:rFonts w:ascii="Times New Roman" w:eastAsia="Times New Roman" w:hAnsi="Times New Roman" w:cs="Times New Roman"/>
          <w:color w:val="auto"/>
          <w:lang w:bidi="ar-SA"/>
        </w:rPr>
        <w:t>złotych: ……………………………………………………………</w:t>
      </w:r>
      <w:r w:rsidRPr="00C8366B">
        <w:rPr>
          <w:rFonts w:ascii="Times New Roman" w:eastAsia="Times New Roman" w:hAnsi="Times New Roman" w:cs="Times New Roman"/>
          <w:color w:val="auto"/>
          <w:lang w:bidi="ar-SA"/>
        </w:rPr>
        <w:t>/100),</w:t>
      </w:r>
    </w:p>
    <w:p w14:paraId="4B518AFF"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bCs/>
          <w:color w:val="auto"/>
          <w:lang w:bidi="ar-SA"/>
        </w:rPr>
        <w:t xml:space="preserve">wartość netto </w:t>
      </w:r>
      <w:r w:rsidRPr="00C8366B">
        <w:rPr>
          <w:rFonts w:ascii="Times New Roman" w:eastAsia="Times New Roman" w:hAnsi="Times New Roman" w:cs="Times New Roman"/>
          <w:color w:val="auto"/>
          <w:lang w:bidi="ar-SA"/>
        </w:rPr>
        <w:t xml:space="preserve">w wysokości: </w:t>
      </w:r>
      <w:r w:rsidR="008F0CA8"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b/>
          <w:color w:val="auto"/>
          <w:lang w:bidi="ar-SA"/>
        </w:rPr>
        <w:t xml:space="preserve"> zł,</w:t>
      </w:r>
    </w:p>
    <w:p w14:paraId="124E23CB"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(sł</w:t>
      </w:r>
      <w:r w:rsidR="008F0CA8" w:rsidRPr="00C8366B">
        <w:rPr>
          <w:rFonts w:ascii="Times New Roman" w:eastAsia="Times New Roman" w:hAnsi="Times New Roman" w:cs="Times New Roman"/>
          <w:bCs/>
          <w:color w:val="auto"/>
          <w:lang w:bidi="ar-SA"/>
        </w:rPr>
        <w:t>ownie złotych: …………………………………………………………..</w:t>
      </w:r>
      <w:r w:rsidRPr="00C8366B">
        <w:rPr>
          <w:rFonts w:ascii="Times New Roman" w:eastAsia="Times New Roman" w:hAnsi="Times New Roman" w:cs="Times New Roman"/>
          <w:bCs/>
          <w:color w:val="auto"/>
          <w:lang w:bidi="ar-SA"/>
        </w:rPr>
        <w:t>/100)</w:t>
      </w:r>
    </w:p>
    <w:p w14:paraId="5ABFDD57" w14:textId="77777777" w:rsidR="006F7D5D" w:rsidRPr="00C8366B"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zgodnie z formularzem ofertowym stanowiącym załącznik do umowy.</w:t>
      </w:r>
    </w:p>
    <w:p w14:paraId="0D9B2E19" w14:textId="77777777" w:rsidR="006F7D5D" w:rsidRPr="00C8366B"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zmiany przez władzę ustawodawczą procentowej stawki podatku VAT, wynagrodzenie brutto ulegnie zmianie stosownie do zmiany stawki podatku, bez zmiany wynagrodzenia netto.</w:t>
      </w:r>
    </w:p>
    <w:p w14:paraId="1544203E" w14:textId="12733F76" w:rsidR="006F7D5D" w:rsidRPr="00C8366B"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ramach wynagrodzenia określonego w ust.1 Wykonawca będzie ponosił koszty:</w:t>
      </w:r>
    </w:p>
    <w:p w14:paraId="7195B5F9" w14:textId="71C6CAB1"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bookmarkStart w:id="18" w:name="_Hlk111543738"/>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prac geodezyjnych i inwentaryzacji powykonawczej,</w:t>
      </w:r>
    </w:p>
    <w:p w14:paraId="17730E4A" w14:textId="0121B194"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urządzenia i utrzymania zaplecza budowy,</w:t>
      </w:r>
    </w:p>
    <w:p w14:paraId="33F7F809" w14:textId="48EFE5E0"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 xml:space="preserve">       -  </w:t>
      </w:r>
      <w:r w:rsidR="006F7D5D" w:rsidRPr="00C8366B">
        <w:rPr>
          <w:rFonts w:ascii="Times New Roman" w:eastAsia="Times New Roman" w:hAnsi="Times New Roman" w:cs="Times New Roman"/>
          <w:color w:val="auto"/>
          <w:lang w:bidi="ar-SA"/>
        </w:rPr>
        <w:t>badań laboratoryjnych i pomiarów w zakresie wynikającym z SST,</w:t>
      </w:r>
    </w:p>
    <w:p w14:paraId="4AF3523A" w14:textId="5A090906" w:rsidR="006F7D5D" w:rsidRPr="00C8366B" w:rsidRDefault="001906A5" w:rsidP="001906A5">
      <w:pPr>
        <w:widowControl/>
        <w:shd w:val="clear" w:color="auto" w:fill="FFFFFF"/>
        <w:suppressAutoHyphens/>
        <w:spacing w:line="276" w:lineRule="auto"/>
        <w:ind w:left="709" w:hanging="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44F1AA66"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uporządkowania terenu budowy po zakończeniu robót,</w:t>
      </w:r>
    </w:p>
    <w:p w14:paraId="4F537D78" w14:textId="0B432239" w:rsidR="006F7D5D" w:rsidRPr="00C8366B"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      -  </w:t>
      </w:r>
      <w:r w:rsidR="006F7D5D" w:rsidRPr="00C8366B">
        <w:rPr>
          <w:rFonts w:ascii="Times New Roman" w:eastAsia="Times New Roman" w:hAnsi="Times New Roman" w:cs="Times New Roman"/>
          <w:color w:val="auto"/>
          <w:lang w:bidi="ar-SA"/>
        </w:rPr>
        <w:t>pozostałych czynności niezbędnych do prawidłowego wykonania przedmiotu umowy.</w:t>
      </w:r>
    </w:p>
    <w:bookmarkEnd w:id="18"/>
    <w:p w14:paraId="776DF0A8" w14:textId="77777777" w:rsidR="00C036A3" w:rsidRPr="00C8366B" w:rsidRDefault="006F7D5D"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auto"/>
          <w:lang w:bidi="ar-SA"/>
        </w:rPr>
        <w:t xml:space="preserve">Niniejsza umowa </w:t>
      </w:r>
      <w:r w:rsidR="00F26528" w:rsidRPr="00C8366B">
        <w:rPr>
          <w:rFonts w:ascii="Times New Roman" w:eastAsia="Times New Roman" w:hAnsi="Times New Roman" w:cs="Times New Roman"/>
          <w:color w:val="auto"/>
          <w:lang w:bidi="ar-SA"/>
        </w:rPr>
        <w:t>nie</w:t>
      </w:r>
      <w:r w:rsidRPr="00C8366B">
        <w:rPr>
          <w:rFonts w:ascii="Times New Roman" w:eastAsia="Times New Roman" w:hAnsi="Times New Roman" w:cs="Times New Roman"/>
          <w:color w:val="auto"/>
          <w:lang w:bidi="ar-SA"/>
        </w:rPr>
        <w:t xml:space="preserve"> przewiduje udziel</w:t>
      </w:r>
      <w:r w:rsidR="009F43F2"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ni</w:t>
      </w:r>
      <w:r w:rsidR="009F43F2"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 xml:space="preserve"> zaliczek dla Wykonawcy na poczet wykonania zamówienia</w:t>
      </w:r>
      <w:r w:rsidR="009F43F2" w:rsidRPr="00C8366B">
        <w:rPr>
          <w:rFonts w:ascii="Times New Roman" w:eastAsia="Times New Roman" w:hAnsi="Times New Roman" w:cs="Times New Roman"/>
          <w:color w:val="auto"/>
          <w:lang w:bidi="ar-SA"/>
        </w:rPr>
        <w:t>.</w:t>
      </w:r>
    </w:p>
    <w:p w14:paraId="1F1F9B48" w14:textId="3C783D24" w:rsidR="00936B8E" w:rsidRPr="00C8366B" w:rsidRDefault="00936B8E"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8366B">
        <w:rPr>
          <w:rFonts w:ascii="Times New Roman" w:eastAsia="Times New Roman" w:hAnsi="Times New Roman" w:cs="Times New Roman"/>
          <w:color w:val="FF0000"/>
          <w:lang w:bidi="ar-SA"/>
        </w:rPr>
        <w:t xml:space="preserve"> </w:t>
      </w:r>
      <w:r w:rsidRPr="00C8366B">
        <w:rPr>
          <w:rFonts w:ascii="Times New Roman" w:eastAsia="Times New Roman" w:hAnsi="Times New Roman" w:cs="Times New Roman"/>
          <w:color w:val="auto"/>
          <w:lang w:bidi="ar-SA"/>
        </w:rPr>
        <w:t>Zamawiający  przewiduje wynagrodzenie za wykonane roboty</w:t>
      </w:r>
      <w:r w:rsidR="00967B3E" w:rsidRPr="00C8366B">
        <w:rPr>
          <w:rFonts w:ascii="Times New Roman" w:eastAsia="Times New Roman" w:hAnsi="Times New Roman" w:cs="Times New Roman"/>
          <w:color w:val="auto"/>
          <w:lang w:bidi="ar-SA"/>
        </w:rPr>
        <w:t>:</w:t>
      </w:r>
    </w:p>
    <w:p w14:paraId="1A94E789" w14:textId="04DE426B" w:rsidR="00936B8E" w:rsidRPr="00C8366B" w:rsidRDefault="00936B8E" w:rsidP="00936B8E">
      <w:pPr>
        <w:pStyle w:val="Akapitzlist"/>
        <w:autoSpaceDE w:val="0"/>
        <w:autoSpaceDN w:val="0"/>
        <w:adjustRightInd w:val="0"/>
        <w:ind w:left="360"/>
        <w:rPr>
          <w:rFonts w:ascii="Times New Roman" w:eastAsiaTheme="minorHAnsi" w:hAnsi="Times New Roman"/>
          <w:sz w:val="24"/>
          <w:szCs w:val="24"/>
        </w:rPr>
      </w:pPr>
      <w:r w:rsidRPr="00C8366B">
        <w:rPr>
          <w:rFonts w:ascii="Times New Roman" w:eastAsiaTheme="minorHAnsi" w:hAnsi="Times New Roman"/>
          <w:sz w:val="24"/>
          <w:szCs w:val="24"/>
        </w:rPr>
        <w:t xml:space="preserve">Wypłata wynagrodzenia Wykonawcy nastąpi w </w:t>
      </w:r>
      <w:r w:rsidR="00967B3E" w:rsidRPr="00C8366B">
        <w:rPr>
          <w:rFonts w:ascii="Times New Roman" w:eastAsiaTheme="minorHAnsi" w:hAnsi="Times New Roman"/>
          <w:sz w:val="24"/>
          <w:szCs w:val="24"/>
        </w:rPr>
        <w:t xml:space="preserve">jednej </w:t>
      </w:r>
      <w:r w:rsidRPr="00C8366B">
        <w:rPr>
          <w:rFonts w:ascii="Times New Roman" w:eastAsiaTheme="minorHAnsi" w:hAnsi="Times New Roman"/>
          <w:sz w:val="24"/>
          <w:szCs w:val="24"/>
        </w:rPr>
        <w:t>transz</w:t>
      </w:r>
      <w:r w:rsidR="00967B3E" w:rsidRPr="00C8366B">
        <w:rPr>
          <w:rFonts w:ascii="Times New Roman" w:eastAsiaTheme="minorHAnsi" w:hAnsi="Times New Roman"/>
          <w:sz w:val="24"/>
          <w:szCs w:val="24"/>
        </w:rPr>
        <w:t>y</w:t>
      </w:r>
      <w:r w:rsidRPr="00C8366B">
        <w:rPr>
          <w:rFonts w:ascii="Times New Roman" w:eastAsiaTheme="minorHAnsi" w:hAnsi="Times New Roman"/>
          <w:sz w:val="24"/>
          <w:szCs w:val="24"/>
        </w:rPr>
        <w:t xml:space="preserve">, </w:t>
      </w:r>
    </w:p>
    <w:p w14:paraId="52136A12" w14:textId="5CEB25D1" w:rsidR="00936B8E" w:rsidRPr="00C8366B" w:rsidRDefault="00936B8E" w:rsidP="00967B3E">
      <w:pPr>
        <w:pStyle w:val="Akapitzlist"/>
        <w:autoSpaceDE w:val="0"/>
        <w:autoSpaceDN w:val="0"/>
        <w:adjustRightInd w:val="0"/>
        <w:ind w:left="360"/>
        <w:rPr>
          <w:rFonts w:ascii="Times New Roman" w:eastAsiaTheme="minorHAnsi" w:hAnsi="Times New Roman"/>
          <w:sz w:val="24"/>
          <w:szCs w:val="24"/>
        </w:rPr>
      </w:pPr>
      <w:r w:rsidRPr="00C8366B">
        <w:rPr>
          <w:rFonts w:ascii="Times New Roman" w:eastAsiaTheme="minorHAnsi" w:hAnsi="Times New Roman"/>
          <w:sz w:val="24"/>
          <w:szCs w:val="24"/>
        </w:rPr>
        <w:t xml:space="preserve"> 6.</w:t>
      </w:r>
      <w:r w:rsidR="00337801" w:rsidRPr="00C8366B">
        <w:rPr>
          <w:rFonts w:ascii="Times New Roman" w:eastAsiaTheme="minorHAnsi" w:hAnsi="Times New Roman"/>
          <w:sz w:val="24"/>
          <w:szCs w:val="24"/>
        </w:rPr>
        <w:t xml:space="preserve">  </w:t>
      </w:r>
      <w:r w:rsidRPr="00C8366B">
        <w:rPr>
          <w:rFonts w:ascii="Times New Roman" w:eastAsiaTheme="minorHAnsi" w:hAnsi="Times New Roman"/>
          <w:sz w:val="24"/>
          <w:szCs w:val="24"/>
        </w:rPr>
        <w:t>Zapłata wynagrodzenia Wykonawcy w całości nastąpi po wykonaniu inwestycji (zakończeniu realizacji przedmiotu umowy), w terminie nie dłuższym niż 35 dni od dnia odbioru inwestycji przez Zamawiającego (podpisania protokołu odbioru końcowego przedmiotu umowy), na podstawie faktury końcowej, którą Wykonawca</w:t>
      </w:r>
      <w:bookmarkStart w:id="19" w:name="_Hlk100917573"/>
      <w:r w:rsidR="00337801" w:rsidRPr="00C8366B">
        <w:rPr>
          <w:rFonts w:ascii="Times New Roman" w:eastAsiaTheme="minorHAnsi" w:hAnsi="Times New Roman"/>
          <w:sz w:val="24"/>
          <w:szCs w:val="24"/>
        </w:rPr>
        <w:t xml:space="preserve"> może wystawić po protokolarnym odbiorze końcowym przedmiotu umowy (inwestycji). </w:t>
      </w:r>
      <w:bookmarkEnd w:id="19"/>
    </w:p>
    <w:p w14:paraId="3B5CD09D" w14:textId="4B0E7985" w:rsidR="006F7D5D" w:rsidRPr="00C8366B" w:rsidRDefault="00337801" w:rsidP="005C5C42">
      <w:pPr>
        <w:widowControl/>
        <w:shd w:val="clear" w:color="auto" w:fill="FFFFFF"/>
        <w:suppressAutoHyphens/>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7</w:t>
      </w:r>
      <w:r w:rsidR="002E7E48" w:rsidRPr="00C8366B">
        <w:rPr>
          <w:rFonts w:ascii="Times New Roman" w:eastAsia="Times New Roman" w:hAnsi="Times New Roman" w:cs="Times New Roman"/>
          <w:color w:val="auto"/>
          <w:lang w:bidi="ar-SA"/>
        </w:rPr>
        <w:t>.</w:t>
      </w:r>
      <w:r w:rsidR="005C5C42" w:rsidRPr="00C8366B">
        <w:rPr>
          <w:rFonts w:ascii="Times New Roman" w:eastAsia="Times New Roman" w:hAnsi="Times New Roman" w:cs="Times New Roman"/>
          <w:color w:val="auto"/>
          <w:lang w:bidi="ar-SA"/>
        </w:rPr>
        <w:t xml:space="preserve"> </w:t>
      </w:r>
      <w:r w:rsidR="006F7D5D" w:rsidRPr="00C8366B">
        <w:rPr>
          <w:rFonts w:ascii="Times New Roman" w:eastAsia="Times New Roman" w:hAnsi="Times New Roman" w:cs="Times New Roman"/>
          <w:color w:val="auto"/>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C8366B" w:rsidRDefault="006F7D5D" w:rsidP="005C5C42">
      <w:pPr>
        <w:widowControl/>
        <w:autoSpaceDE w:val="0"/>
        <w:spacing w:line="276" w:lineRule="auto"/>
        <w:ind w:left="284" w:hanging="284"/>
        <w:rPr>
          <w:rFonts w:ascii="Times New Roman" w:eastAsia="Times New Roman" w:hAnsi="Times New Roman" w:cs="Times New Roman"/>
          <w:b/>
          <w:color w:val="auto"/>
          <w:lang w:bidi="ar-SA"/>
        </w:rPr>
      </w:pPr>
    </w:p>
    <w:p w14:paraId="2CDB6CA8"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7.</w:t>
      </w:r>
    </w:p>
    <w:p w14:paraId="63A1E7D3" w14:textId="38CC9A9A" w:rsidR="006F7D5D" w:rsidRPr="00C8366B" w:rsidRDefault="006F7D5D" w:rsidP="00337801">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ROZLICZENIE ROBÓT</w:t>
      </w:r>
    </w:p>
    <w:p w14:paraId="3D73C89E" w14:textId="443BB161" w:rsidR="001C4822" w:rsidRPr="00C8366B" w:rsidRDefault="00337801" w:rsidP="00337801">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Przedmiot umowy będzie wykonany zgodnie z harmonogramem prac, w którym strony w szczególności określą, które prace będą podlegały odbiorowi częściowemu.</w:t>
      </w:r>
    </w:p>
    <w:p w14:paraId="2AC8A334" w14:textId="406D9801" w:rsidR="001C4822" w:rsidRPr="00C8366B" w:rsidRDefault="001C4822" w:rsidP="00967B3E">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Rozliczenie za wykonanie przedmiotu umowy będzie dokonywane na podstawie protokołu odbioru</w:t>
      </w:r>
      <w:r w:rsidR="00967B3E" w:rsidRPr="00C8366B">
        <w:rPr>
          <w:rFonts w:ascii="Times New Roman" w:hAnsi="Times New Roman"/>
          <w:sz w:val="24"/>
          <w:szCs w:val="24"/>
        </w:rPr>
        <w:t xml:space="preserve"> i </w:t>
      </w:r>
      <w:r w:rsidRPr="00C8366B">
        <w:rPr>
          <w:rFonts w:ascii="Times New Roman" w:hAnsi="Times New Roman"/>
          <w:sz w:val="24"/>
          <w:szCs w:val="24"/>
        </w:rPr>
        <w:t xml:space="preserve"> faktury VAT końcowej. </w:t>
      </w:r>
    </w:p>
    <w:p w14:paraId="6E29CB8B" w14:textId="77777777"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eastAsia="Times New Roman" w:hAnsi="Times New Roman"/>
          <w:sz w:val="24"/>
          <w:szCs w:val="24"/>
          <w:lang w:eastAsia="ar-SA"/>
        </w:rPr>
        <w:t>Po zakończeniu realizacji przedmiotu umowy Wykonawca zgłasza Zamawiającemu do odbioru przedmiot zamówienia oraz przedstawia Zamawiającemu zestawienie wartości wykonanych prac i rozliczenie ich wartości. Zgłoszenie potwierdza inspektor nadzoru.</w:t>
      </w:r>
    </w:p>
    <w:p w14:paraId="5472828A" w14:textId="77777777"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hAnsi="Times New Roman"/>
          <w:sz w:val="24"/>
          <w:szCs w:val="24"/>
        </w:rPr>
        <w:t xml:space="preserve">Zamawiający sprawdza  </w:t>
      </w:r>
      <w:r w:rsidRPr="00C8366B">
        <w:rPr>
          <w:rFonts w:ascii="Times New Roman" w:eastAsia="Times New Roman" w:hAnsi="Times New Roman"/>
          <w:sz w:val="24"/>
          <w:szCs w:val="24"/>
          <w:lang w:eastAsia="ar-SA"/>
        </w:rPr>
        <w:t>zestawienie wartości wykonanych prac i rozliczenie ich wartości, dokonuje ewentualnych korekt przedłożonych zestawień oraz potwierdza kwoty należne do zapłaty wykonawcy w ciągu 14</w:t>
      </w:r>
      <w:r w:rsidRPr="00C8366B">
        <w:rPr>
          <w:rFonts w:ascii="Times New Roman" w:hAnsi="Times New Roman"/>
          <w:b/>
          <w:sz w:val="24"/>
          <w:szCs w:val="24"/>
        </w:rPr>
        <w:t xml:space="preserve"> </w:t>
      </w:r>
      <w:r w:rsidRPr="00C8366B">
        <w:rPr>
          <w:rFonts w:ascii="Times New Roman" w:eastAsia="Times New Roman" w:hAnsi="Times New Roman"/>
          <w:sz w:val="24"/>
          <w:szCs w:val="24"/>
          <w:lang w:eastAsia="ar-SA"/>
        </w:rPr>
        <w:t xml:space="preserve">dni </w:t>
      </w:r>
      <w:r w:rsidRPr="00C8366B">
        <w:rPr>
          <w:rFonts w:ascii="Times New Roman" w:hAnsi="Times New Roman"/>
          <w:sz w:val="24"/>
          <w:szCs w:val="24"/>
        </w:rPr>
        <w:t>roboczych</w:t>
      </w:r>
      <w:r w:rsidRPr="00C8366B">
        <w:rPr>
          <w:rFonts w:ascii="Times New Roman" w:eastAsia="Times New Roman" w:hAnsi="Times New Roman"/>
          <w:sz w:val="24"/>
          <w:szCs w:val="24"/>
          <w:lang w:eastAsia="ar-SA"/>
        </w:rPr>
        <w:t xml:space="preserve"> od dnia otrzymania zestawień. </w:t>
      </w:r>
    </w:p>
    <w:p w14:paraId="4806C977" w14:textId="64A3902A" w:rsidR="001C4822" w:rsidRPr="00C8366B" w:rsidRDefault="001C4822" w:rsidP="001C4822">
      <w:pPr>
        <w:pStyle w:val="Akapitzlist"/>
        <w:numPr>
          <w:ilvl w:val="0"/>
          <w:numId w:val="56"/>
        </w:numPr>
        <w:spacing w:after="0"/>
        <w:ind w:left="284" w:hanging="284"/>
        <w:jc w:val="both"/>
        <w:rPr>
          <w:rFonts w:ascii="Times New Roman" w:hAnsi="Times New Roman"/>
          <w:sz w:val="24"/>
          <w:szCs w:val="24"/>
        </w:rPr>
      </w:pPr>
      <w:r w:rsidRPr="00C8366B">
        <w:rPr>
          <w:rFonts w:ascii="Times New Roman" w:eastAsia="Times New Roman" w:hAnsi="Times New Roman"/>
          <w:sz w:val="24"/>
          <w:szCs w:val="24"/>
          <w:lang w:eastAsia="ar-SA"/>
        </w:rPr>
        <w:t xml:space="preserve">Po zatwierdzeniu przez Zamawiającego zakresu i wartości wykonanych robót w sposób określony w punkcie 7., Wykonawca wystawia fakturę VAT końcową za wykonanie przedmiotu umowy. </w:t>
      </w:r>
    </w:p>
    <w:p w14:paraId="476BB232" w14:textId="77777777" w:rsidR="001C4822" w:rsidRPr="00C8366B" w:rsidRDefault="001C4822" w:rsidP="001C4822">
      <w:pPr>
        <w:pStyle w:val="Akapitzlist"/>
        <w:numPr>
          <w:ilvl w:val="0"/>
          <w:numId w:val="56"/>
        </w:numPr>
        <w:spacing w:after="0"/>
        <w:ind w:left="284" w:hanging="284"/>
        <w:jc w:val="both"/>
        <w:rPr>
          <w:rFonts w:ascii="Times New Roman" w:hAnsi="Times New Roman"/>
          <w:color w:val="4F81BD" w:themeColor="accent1"/>
          <w:sz w:val="24"/>
          <w:szCs w:val="24"/>
        </w:rPr>
      </w:pPr>
      <w:r w:rsidRPr="00C8366B">
        <w:rPr>
          <w:rFonts w:ascii="Times New Roman" w:eastAsia="Times New Roman" w:hAnsi="Times New Roman"/>
          <w:sz w:val="24"/>
          <w:szCs w:val="24"/>
        </w:rPr>
        <w:t xml:space="preserve">Inspektor nadzoru podpisuje protokół odbioru  po jego sprawdzeniu pod względem merytorycznym    i rachunkowym. Zatwierdzenie przez Zamawiającego protokołu odbioru , będącego załącznikiem do faktury VAT, nie stanowi potwierdzenia należytego wykonania </w:t>
      </w:r>
      <w:r w:rsidRPr="00C8366B">
        <w:rPr>
          <w:rFonts w:ascii="Times New Roman" w:eastAsia="Times New Roman" w:hAnsi="Times New Roman"/>
          <w:sz w:val="24"/>
          <w:szCs w:val="24"/>
        </w:rPr>
        <w:lastRenderedPageBreak/>
        <w:t>robót objętych tym protokołem, a jedynie potwierdzenie ilościowego i rzeczowego wykonania robót.</w:t>
      </w:r>
    </w:p>
    <w:p w14:paraId="09A00B73" w14:textId="03BCB284" w:rsidR="001C4822" w:rsidRPr="00C8366B" w:rsidRDefault="006E5970" w:rsidP="001C4822">
      <w:pPr>
        <w:suppressAutoHyphens/>
        <w:autoSpaceDE w:val="0"/>
        <w:spacing w:line="276" w:lineRule="auto"/>
        <w:ind w:left="284" w:hanging="284"/>
        <w:jc w:val="both"/>
        <w:rPr>
          <w:rFonts w:ascii="Times New Roman" w:hAnsi="Times New Roman" w:cs="Times New Roman"/>
        </w:rPr>
      </w:pPr>
      <w:r w:rsidRPr="00C8366B">
        <w:rPr>
          <w:rFonts w:ascii="Times New Roman" w:eastAsia="TTE188D4F0t00" w:hAnsi="Times New Roman" w:cs="Times New Roman"/>
        </w:rPr>
        <w:t>7</w:t>
      </w:r>
      <w:r w:rsidR="001C4822" w:rsidRPr="00C8366B">
        <w:rPr>
          <w:rFonts w:ascii="Times New Roman" w:eastAsia="TTE188D4F0t00" w:hAnsi="Times New Roman" w:cs="Times New Roman"/>
        </w:rPr>
        <w:t xml:space="preserve">.W </w:t>
      </w:r>
      <w:r w:rsidR="001C4822" w:rsidRPr="00C8366B">
        <w:rPr>
          <w:rFonts w:ascii="Times New Roman" w:hAnsi="Times New Roman" w:cs="Times New Roman"/>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001C4822" w:rsidRPr="00C8366B">
        <w:rPr>
          <w:rFonts w:ascii="Times New Roman" w:eastAsia="TTE188D4F0t00" w:hAnsi="Times New Roman" w:cs="Times New Roman"/>
        </w:rPr>
        <w:t>.</w:t>
      </w:r>
    </w:p>
    <w:p w14:paraId="5BE3E1BD" w14:textId="5764201C" w:rsidR="001C4822" w:rsidRPr="00C8366B" w:rsidRDefault="006E5970" w:rsidP="001C4822">
      <w:pPr>
        <w:suppressAutoHyphens/>
        <w:spacing w:line="276" w:lineRule="auto"/>
        <w:ind w:left="284" w:hanging="284"/>
        <w:jc w:val="both"/>
        <w:rPr>
          <w:rFonts w:ascii="Times New Roman" w:hAnsi="Times New Roman" w:cs="Times New Roman"/>
        </w:rPr>
      </w:pPr>
      <w:r w:rsidRPr="00C8366B">
        <w:rPr>
          <w:rFonts w:ascii="Times New Roman" w:hAnsi="Times New Roman" w:cs="Times New Roman"/>
        </w:rPr>
        <w:t>8</w:t>
      </w:r>
      <w:r w:rsidR="001C4822" w:rsidRPr="00C8366B">
        <w:rPr>
          <w:rFonts w:ascii="Times New Roman" w:hAnsi="Times New Roman" w:cs="Times New Roman"/>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5057FAE2" w14:textId="64F29657" w:rsidR="001C4822" w:rsidRPr="00C8366B" w:rsidRDefault="006E5970" w:rsidP="001C4822">
      <w:pPr>
        <w:suppressAutoHyphens/>
        <w:spacing w:line="276" w:lineRule="auto"/>
        <w:ind w:left="284" w:hanging="284"/>
        <w:jc w:val="both"/>
        <w:rPr>
          <w:rFonts w:ascii="Times New Roman" w:hAnsi="Times New Roman" w:cs="Times New Roman"/>
        </w:rPr>
      </w:pPr>
      <w:r w:rsidRPr="00C8366B">
        <w:rPr>
          <w:rFonts w:ascii="Times New Roman" w:hAnsi="Times New Roman" w:cs="Times New Roman"/>
        </w:rPr>
        <w:t>9</w:t>
      </w:r>
      <w:r w:rsidR="00FC49EA" w:rsidRPr="00C8366B">
        <w:rPr>
          <w:rFonts w:ascii="Times New Roman" w:hAnsi="Times New Roman" w:cs="Times New Roman"/>
        </w:rPr>
        <w:t>.</w:t>
      </w:r>
      <w:r w:rsidR="001C4822" w:rsidRPr="00C8366B">
        <w:rPr>
          <w:rFonts w:ascii="Times New Roman" w:hAnsi="Times New Roman" w:cs="Times New Roman"/>
        </w:rPr>
        <w:t>Wykonawca zobowiązuje się każdorazowo przed odbiorem robót przez Zamawiającego, do przedstawienia dowodu zapłaty wynagrodzenia należnego Podwykonawcy.</w:t>
      </w:r>
    </w:p>
    <w:p w14:paraId="5A40872B" w14:textId="0C39E32E" w:rsidR="001C4822" w:rsidRPr="00C8366B" w:rsidRDefault="006E5970" w:rsidP="001C4822">
      <w:pPr>
        <w:suppressAutoHyphens/>
        <w:autoSpaceDE w:val="0"/>
        <w:spacing w:line="276" w:lineRule="auto"/>
        <w:ind w:left="284" w:hanging="284"/>
        <w:jc w:val="both"/>
        <w:rPr>
          <w:rFonts w:ascii="Times New Roman" w:hAnsi="Times New Roman" w:cs="Times New Roman"/>
          <w:color w:val="auto"/>
        </w:rPr>
      </w:pPr>
      <w:r w:rsidRPr="00C8366B">
        <w:rPr>
          <w:rFonts w:ascii="Times New Roman" w:hAnsi="Times New Roman" w:cs="Times New Roman"/>
          <w:color w:val="auto"/>
        </w:rPr>
        <w:t>10</w:t>
      </w:r>
      <w:r w:rsidR="00FC49EA" w:rsidRPr="00C8366B">
        <w:rPr>
          <w:rFonts w:ascii="Times New Roman" w:hAnsi="Times New Roman" w:cs="Times New Roman"/>
          <w:color w:val="auto"/>
        </w:rPr>
        <w:t>.</w:t>
      </w:r>
      <w:r w:rsidR="001C4822" w:rsidRPr="00C8366B">
        <w:rPr>
          <w:rFonts w:ascii="Times New Roman" w:hAnsi="Times New Roman" w:cs="Times New Roman"/>
          <w:color w:val="auto"/>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788E5901" w14:textId="0E98C56F" w:rsidR="001C4822" w:rsidRPr="00C8366B" w:rsidRDefault="006E5970" w:rsidP="001C4822">
      <w:pPr>
        <w:suppressAutoHyphens/>
        <w:autoSpaceDE w:val="0"/>
        <w:spacing w:line="276" w:lineRule="auto"/>
        <w:ind w:left="284" w:hanging="284"/>
        <w:jc w:val="both"/>
        <w:rPr>
          <w:rFonts w:ascii="Times New Roman" w:hAnsi="Times New Roman" w:cs="Times New Roman"/>
          <w:color w:val="auto"/>
        </w:rPr>
      </w:pPr>
      <w:r w:rsidRPr="00C8366B">
        <w:rPr>
          <w:rFonts w:ascii="Times New Roman" w:hAnsi="Times New Roman" w:cs="Times New Roman"/>
          <w:color w:val="auto"/>
        </w:rPr>
        <w:t>11</w:t>
      </w:r>
      <w:r w:rsidR="001C4822" w:rsidRPr="00C8366B">
        <w:rPr>
          <w:rFonts w:ascii="Times New Roman" w:hAnsi="Times New Roman" w:cs="Times New Roman"/>
          <w:color w:val="auto"/>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07F97A25" w14:textId="0A031614" w:rsidR="001C4822" w:rsidRPr="00C8366B" w:rsidRDefault="001C4822" w:rsidP="001C4822">
      <w:pPr>
        <w:suppressAutoHyphens/>
        <w:autoSpaceDE w:val="0"/>
        <w:spacing w:line="276" w:lineRule="auto"/>
        <w:jc w:val="both"/>
        <w:rPr>
          <w:rFonts w:ascii="Times New Roman" w:hAnsi="Times New Roman" w:cs="Times New Roman"/>
        </w:rPr>
      </w:pPr>
      <w:r w:rsidRPr="00C8366B">
        <w:rPr>
          <w:rFonts w:ascii="Times New Roman" w:hAnsi="Times New Roman" w:cs="Times New Roman"/>
        </w:rPr>
        <w:t>1</w:t>
      </w:r>
      <w:r w:rsidR="006E5970" w:rsidRPr="00C8366B">
        <w:rPr>
          <w:rFonts w:ascii="Times New Roman" w:hAnsi="Times New Roman" w:cs="Times New Roman"/>
        </w:rPr>
        <w:t>2</w:t>
      </w:r>
      <w:r w:rsidRPr="00C8366B">
        <w:rPr>
          <w:rFonts w:ascii="Times New Roman" w:hAnsi="Times New Roman" w:cs="Times New Roman"/>
        </w:rPr>
        <w:t>.W przypadku zgłoszenia uwag, w wyznaczonym terminie Zamawiający może:</w:t>
      </w:r>
    </w:p>
    <w:p w14:paraId="08CF9DCF"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nie dokonywać bezpośredniej zapłaty wynagrodzenia Podwykonawcy lub dalszemu Podwykonawcy, jeżeli Wykonawca wykaże niezasadność takiej zapłaty, albo</w:t>
      </w:r>
    </w:p>
    <w:p w14:paraId="1FE5C2CD"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6EF994" w14:textId="77777777" w:rsidR="001C4822" w:rsidRPr="00C8366B"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C8366B">
        <w:rPr>
          <w:rFonts w:ascii="Times New Roman" w:hAnsi="Times New Roman" w:cs="Times New Roman"/>
        </w:rPr>
        <w:t>dokonać bezpośredniej zapłaty wynagrodzenia Podwykonawcy lub dalszemu Podwykonawcy, jeżeli Podwykonawca lub dalszy Podwykonawca wykaże zasadność takiej zapłaty.</w:t>
      </w:r>
    </w:p>
    <w:p w14:paraId="58698B11" w14:textId="7B21F08B" w:rsidR="001C4822" w:rsidRPr="00C8366B" w:rsidRDefault="001C4822" w:rsidP="001C4822">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16.W przypadku dokonania bezpośredniej zapłaty Podwykonawcy lub dalszemu Podwykonawcy, o których mowa w ust.</w:t>
      </w:r>
      <w:r w:rsidR="00FC49EA" w:rsidRPr="00C8366B">
        <w:rPr>
          <w:rFonts w:ascii="Times New Roman" w:hAnsi="Times New Roman" w:cs="Times New Roman"/>
        </w:rPr>
        <w:t>13</w:t>
      </w:r>
      <w:r w:rsidRPr="00C8366B">
        <w:rPr>
          <w:rFonts w:ascii="Times New Roman" w:hAnsi="Times New Roman" w:cs="Times New Roman"/>
        </w:rPr>
        <w:t>, Zamawiający potrąca kwotę wypłaconego wynagrodzenia z wynagrodzenia należnego Wykonawcy.</w:t>
      </w:r>
    </w:p>
    <w:p w14:paraId="6408DF05" w14:textId="77777777" w:rsidR="001C4822" w:rsidRPr="00C8366B" w:rsidRDefault="001C4822" w:rsidP="001C4822">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17.Nale</w:t>
      </w:r>
      <w:r w:rsidRPr="00C8366B">
        <w:rPr>
          <w:rFonts w:ascii="Times New Roman" w:eastAsia="TTE188D4F0t00" w:hAnsi="Times New Roman" w:cs="Times New Roman"/>
        </w:rPr>
        <w:t>ż</w:t>
      </w:r>
      <w:r w:rsidRPr="00C8366B">
        <w:rPr>
          <w:rFonts w:ascii="Times New Roman" w:hAnsi="Times New Roman" w:cs="Times New Roman"/>
        </w:rPr>
        <w:t>no</w:t>
      </w:r>
      <w:r w:rsidRPr="00C8366B">
        <w:rPr>
          <w:rFonts w:ascii="Times New Roman" w:eastAsia="TTE188D4F0t00" w:hAnsi="Times New Roman" w:cs="Times New Roman"/>
        </w:rPr>
        <w:t>ś</w:t>
      </w:r>
      <w:r w:rsidRPr="00C8366B">
        <w:rPr>
          <w:rFonts w:ascii="Times New Roman" w:hAnsi="Times New Roman" w:cs="Times New Roman"/>
        </w:rPr>
        <w:t>ci z tytułu faktur b</w:t>
      </w:r>
      <w:r w:rsidRPr="00C8366B">
        <w:rPr>
          <w:rFonts w:ascii="Times New Roman" w:eastAsia="TTE188D4F0t00" w:hAnsi="Times New Roman" w:cs="Times New Roman"/>
        </w:rPr>
        <w:t>ę</w:t>
      </w:r>
      <w:r w:rsidRPr="00C8366B">
        <w:rPr>
          <w:rFonts w:ascii="Times New Roman" w:hAnsi="Times New Roman" w:cs="Times New Roman"/>
        </w:rPr>
        <w:t>d</w:t>
      </w:r>
      <w:r w:rsidRPr="00C8366B">
        <w:rPr>
          <w:rFonts w:ascii="Times New Roman" w:eastAsia="TTE188D4F0t00" w:hAnsi="Times New Roman" w:cs="Times New Roman"/>
        </w:rPr>
        <w:t xml:space="preserve">ą </w:t>
      </w:r>
      <w:r w:rsidRPr="00C8366B">
        <w:rPr>
          <w:rFonts w:ascii="Times New Roman" w:hAnsi="Times New Roman" w:cs="Times New Roman"/>
        </w:rPr>
        <w:t>płatne przez Zamawiaj</w:t>
      </w:r>
      <w:r w:rsidRPr="00C8366B">
        <w:rPr>
          <w:rFonts w:ascii="Times New Roman" w:eastAsia="TTE188D4F0t00" w:hAnsi="Times New Roman" w:cs="Times New Roman"/>
        </w:rPr>
        <w:t>ą</w:t>
      </w:r>
      <w:r w:rsidRPr="00C8366B">
        <w:rPr>
          <w:rFonts w:ascii="Times New Roman" w:hAnsi="Times New Roman" w:cs="Times New Roman"/>
        </w:rPr>
        <w:t>cego przelewem na konto Wykonawcy wskazane w fakturze.</w:t>
      </w:r>
    </w:p>
    <w:p w14:paraId="6DDF39C2" w14:textId="5DD51D0B" w:rsidR="001C4822" w:rsidRPr="00C8366B" w:rsidRDefault="001C4822" w:rsidP="00FC49EA">
      <w:pPr>
        <w:suppressAutoHyphens/>
        <w:autoSpaceDE w:val="0"/>
        <w:spacing w:line="276" w:lineRule="auto"/>
        <w:ind w:left="284" w:hanging="284"/>
        <w:jc w:val="both"/>
        <w:rPr>
          <w:rFonts w:ascii="Times New Roman" w:hAnsi="Times New Roman" w:cs="Times New Roman"/>
        </w:rPr>
      </w:pPr>
      <w:r w:rsidRPr="00C8366B">
        <w:rPr>
          <w:rFonts w:ascii="Times New Roman" w:hAnsi="Times New Roman" w:cs="Times New Roman"/>
        </w:rPr>
        <w:t xml:space="preserve">18.Fakturę należy wystawić na :  </w:t>
      </w:r>
    </w:p>
    <w:p w14:paraId="27B7C475"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Nabywca - Gmina Dzierzgowo, </w:t>
      </w:r>
    </w:p>
    <w:p w14:paraId="4FF89571"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06-520 Dzierzgowo, </w:t>
      </w:r>
    </w:p>
    <w:p w14:paraId="0E8A0132"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ul. T. Kościuszki 1,</w:t>
      </w:r>
    </w:p>
    <w:p w14:paraId="5F5C9947"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NIP 569 17 60 005</w:t>
      </w:r>
    </w:p>
    <w:p w14:paraId="7E7128E2"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Odbiorca – Urząd Gminy Dzierzgowo</w:t>
      </w:r>
    </w:p>
    <w:p w14:paraId="563A5C1D"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lastRenderedPageBreak/>
        <w:t xml:space="preserve">                   06-520 Dzierzgowo</w:t>
      </w:r>
    </w:p>
    <w:p w14:paraId="17ECA1AC" w14:textId="77777777" w:rsidR="001C4822" w:rsidRPr="00C8366B" w:rsidRDefault="001C4822" w:rsidP="001C4822">
      <w:pPr>
        <w:spacing w:line="276" w:lineRule="auto"/>
        <w:ind w:left="357"/>
        <w:jc w:val="both"/>
        <w:rPr>
          <w:rFonts w:ascii="Times New Roman" w:hAnsi="Times New Roman" w:cs="Times New Roman"/>
        </w:rPr>
      </w:pPr>
      <w:r w:rsidRPr="00C8366B">
        <w:rPr>
          <w:rFonts w:ascii="Times New Roman" w:hAnsi="Times New Roman" w:cs="Times New Roman"/>
        </w:rPr>
        <w:t xml:space="preserve">                   ul. T. Kościuszki 1   </w:t>
      </w:r>
    </w:p>
    <w:p w14:paraId="39384A12" w14:textId="77777777" w:rsidR="001C4822" w:rsidRPr="00C8366B" w:rsidRDefault="001C4822" w:rsidP="00233C81">
      <w:pPr>
        <w:pStyle w:val="Akapitzlist"/>
        <w:autoSpaceDE w:val="0"/>
        <w:autoSpaceDN w:val="0"/>
        <w:adjustRightInd w:val="0"/>
        <w:spacing w:after="0"/>
        <w:ind w:left="360"/>
        <w:jc w:val="both"/>
        <w:rPr>
          <w:rFonts w:ascii="Times New Roman" w:eastAsiaTheme="minorHAnsi" w:hAnsi="Times New Roman"/>
          <w:color w:val="4F81BD" w:themeColor="accent1"/>
          <w:sz w:val="24"/>
          <w:szCs w:val="24"/>
        </w:rPr>
      </w:pPr>
    </w:p>
    <w:p w14:paraId="6DF18433" w14:textId="77777777" w:rsidR="001C4822" w:rsidRPr="00C8366B" w:rsidRDefault="001C4822" w:rsidP="006F7D5D">
      <w:pPr>
        <w:widowControl/>
        <w:autoSpaceDE w:val="0"/>
        <w:spacing w:line="276" w:lineRule="auto"/>
        <w:jc w:val="center"/>
        <w:rPr>
          <w:rFonts w:ascii="Times New Roman" w:eastAsia="Times New Roman" w:hAnsi="Times New Roman" w:cs="Times New Roman"/>
          <w:color w:val="auto"/>
          <w:lang w:bidi="ar-SA"/>
        </w:rPr>
      </w:pPr>
    </w:p>
    <w:p w14:paraId="6316ECF1" w14:textId="1EEC6528"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8.</w:t>
      </w:r>
    </w:p>
    <w:p w14:paraId="565D91B3" w14:textId="57812165"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ROBOTY ZAMIENNE, KONIECZNE I DODATKOWE</w:t>
      </w:r>
    </w:p>
    <w:p w14:paraId="0EDEC897" w14:textId="77777777" w:rsidR="006F7D5D" w:rsidRPr="00C8366B"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prawo,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jest to niezb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dne dla wykonania przedmiotu niniejszej umowy, poleci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Wykonawcy na pi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mie:</w:t>
      </w:r>
    </w:p>
    <w:p w14:paraId="13C1EFE6"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robót wynikających z dokumentacji projektowej lub zasad wiedzy technicznej, a nie wyszczególnionych w przedmiarze robót,</w:t>
      </w:r>
    </w:p>
    <w:p w14:paraId="121CFB86"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rozwi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zamiennych w stosunku do założonych w dokumentacji projektowej i przedmiarze robót,</w:t>
      </w:r>
    </w:p>
    <w:p w14:paraId="7CE9FEE8" w14:textId="77777777" w:rsidR="006F7D5D" w:rsidRPr="00C8366B"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dokonanie zmiany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lonej w uaktualnionym harmonogramie rzeczowo-finansowym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wykonania robót, </w:t>
      </w:r>
    </w:p>
    <w:p w14:paraId="37E50DD2" w14:textId="77777777" w:rsidR="006F7D5D" w:rsidRPr="00C8366B" w:rsidRDefault="006F7D5D" w:rsidP="00261799">
      <w:pPr>
        <w:widowControl/>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a 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wykona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de z powy</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szych polece</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 xml:space="preserve">. </w:t>
      </w:r>
    </w:p>
    <w:p w14:paraId="694FF300" w14:textId="77777777" w:rsidR="006F7D5D" w:rsidRPr="00C8366B"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Strony przyjmuj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definicj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robót zamiennych, koniecznych i dodatkowych oraz sposób ich zlecenia i rozliczenia:</w:t>
      </w:r>
    </w:p>
    <w:p w14:paraId="3B2A2C4E"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roboty zamienne</w:t>
      </w:r>
      <w:r w:rsidRPr="00C8366B">
        <w:rPr>
          <w:rFonts w:ascii="Times New Roman" w:eastAsia="Times New Roman" w:hAnsi="Times New Roman" w:cs="Times New Roman"/>
          <w:color w:val="auto"/>
          <w:lang w:bidi="ar-SA"/>
        </w:rPr>
        <w:t xml:space="preserve">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to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ze zmiany technologii lub zmiany materiałów przewidzianych w dokumentacji projektowej. Roboty zamienne Wykonawca wykona</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na podstawie protokołu konieczności podpisanego przez strony. Rozliczenie robót zamiennych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pi w ramach wynagrodzenia brutto, o którym mowa w §6 ust.1; </w:t>
      </w:r>
    </w:p>
    <w:p w14:paraId="5BF275FD"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roboty konieczne</w:t>
      </w:r>
      <w:r w:rsidRPr="00C8366B">
        <w:rPr>
          <w:rFonts w:ascii="Times New Roman" w:eastAsia="Times New Roman" w:hAnsi="Times New Roman" w:cs="Times New Roman"/>
          <w:color w:val="auto"/>
          <w:lang w:bidi="ar-SA"/>
        </w:rPr>
        <w:t xml:space="preserve"> s</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C8366B"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przez </w:t>
      </w:r>
      <w:r w:rsidRPr="00C8366B">
        <w:rPr>
          <w:rFonts w:ascii="Times New Roman" w:eastAsia="Times New Roman" w:hAnsi="Times New Roman" w:cs="Times New Roman"/>
          <w:b/>
          <w:color w:val="auto"/>
          <w:lang w:bidi="ar-SA"/>
        </w:rPr>
        <w:t>roboty dodatkowe</w:t>
      </w:r>
      <w:r w:rsidRPr="00C8366B">
        <w:rPr>
          <w:rFonts w:ascii="Times New Roman" w:eastAsia="Times New Roman" w:hAnsi="Times New Roman" w:cs="Times New Roman"/>
          <w:color w:val="auto"/>
          <w:lang w:bidi="ar-SA"/>
        </w:rPr>
        <w:t xml:space="preserve"> należy rozumieć </w:t>
      </w:r>
      <w:r w:rsidRPr="00C8366B">
        <w:rPr>
          <w:rFonts w:ascii="Times New Roman" w:eastAsia="Times New Roman" w:hAnsi="Times New Roman" w:cs="Times New Roman"/>
          <w:bCs/>
          <w:color w:val="auto"/>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zmiana Wykonawcy spowodowałaby istotną niedogodność lub znaczne zwiększenie kosztów dla Zamawiającego, </w:t>
      </w:r>
    </w:p>
    <w:p w14:paraId="41BD1C9B" w14:textId="77777777" w:rsidR="006F7D5D" w:rsidRPr="00C8366B"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wartość każdej kolejnej zmiany nie przekracza 50% wartości zamówienia określonej pierwotnie w umowie lub umowie ramowej. </w:t>
      </w:r>
    </w:p>
    <w:p w14:paraId="0EFF2EC4" w14:textId="77777777" w:rsidR="006F7D5D" w:rsidRPr="00C8366B" w:rsidRDefault="006F7D5D" w:rsidP="00261799">
      <w:pPr>
        <w:widowControl/>
        <w:tabs>
          <w:tab w:val="left" w:pos="709"/>
        </w:tab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R</w:t>
      </w:r>
      <w:r w:rsidRPr="00C8366B">
        <w:rPr>
          <w:rFonts w:ascii="Times New Roman" w:eastAsia="Times New Roman" w:hAnsi="Times New Roman" w:cs="Times New Roman"/>
          <w:color w:val="auto"/>
          <w:lang w:bidi="ar-SA"/>
        </w:rPr>
        <w:t>oboty dodatkowe Wykonawca wykona na podstawie protokołu konieczno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i zamówienia dodatkowego udzielonego w drodze zmiany umowy.</w:t>
      </w:r>
    </w:p>
    <w:p w14:paraId="6EB1E17A"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39240214"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9.</w:t>
      </w:r>
    </w:p>
    <w:p w14:paraId="23BEC5E4" w14:textId="0FEB028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ROZLICZENIE ROBÓT DODATKOWYCH</w:t>
      </w:r>
    </w:p>
    <w:p w14:paraId="3786A9FC"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wprowadzonych zgodnie z postanowieniami §8 ust.2 pkt.3) umowy, odpowiadaj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opisowi pozycji w kosztorysie ofertowym, cena jednostkowa </w:t>
      </w:r>
      <w:r w:rsidRPr="00C8366B">
        <w:rPr>
          <w:rFonts w:ascii="Times New Roman" w:eastAsia="Times New Roman" w:hAnsi="Times New Roman" w:cs="Times New Roman"/>
          <w:color w:val="auto"/>
          <w:lang w:bidi="ar-SA"/>
        </w:rPr>
        <w:lastRenderedPageBreak/>
        <w:t>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lona w kosztorysie ofertowym, 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ywana jest do wyliczenia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wynagrodzenia za te roboty.</w:t>
      </w:r>
    </w:p>
    <w:p w14:paraId="443407C8"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roboty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z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wprowadzonych postanowieniami §8 ust.2 pkt.3) umowy nie odpowiadaj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opisowi pozycji w kosztorysie ofertowym, Wykonawca powinien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kalkulacj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szczegółow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ceny jednostkowej tych robót, sporządzoną w oparciu o wartości nie wyższe niż średnie wartości narzutów, roboczogodziny i materiałów zawarte w aktualnych na dzień sporządzenia zeszytach „</w:t>
      </w:r>
      <w:r w:rsidRPr="00C8366B">
        <w:rPr>
          <w:rFonts w:ascii="Times New Roman" w:eastAsia="Times New Roman" w:hAnsi="Times New Roman" w:cs="Times New Roman"/>
          <w:i/>
          <w:color w:val="auto"/>
          <w:lang w:bidi="ar-SA"/>
        </w:rPr>
        <w:t>SEKOCENBUD</w:t>
      </w:r>
      <w:r w:rsidRPr="00C8366B">
        <w:rPr>
          <w:rFonts w:ascii="Times New Roman" w:eastAsia="Times New Roman" w:hAnsi="Times New Roman" w:cs="Times New Roman"/>
          <w:color w:val="auto"/>
          <w:lang w:bidi="ar-SA"/>
        </w:rPr>
        <w:t>” lub równoważnych.</w:t>
      </w:r>
    </w:p>
    <w:p w14:paraId="1B1B5854"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cena jednostkowa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ona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skalkulowana niezgodnie z postanowieniami ust.2,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wprowadzi korekt</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ceny opart</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na własnych wyliczeniach.</w:t>
      </w:r>
    </w:p>
    <w:p w14:paraId="03184BBC" w14:textId="77777777" w:rsidR="006F7D5D" w:rsidRPr="00C8366B"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do dokonania wylicze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cen, o których mowa w ust.2 oraz przedstawi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do akceptacji wysoko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wynagrodzenia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ze zmian, przed rozpocz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ciem robót wynikaj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 tych zmian.</w:t>
      </w:r>
    </w:p>
    <w:p w14:paraId="561E2E22"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5EDCA917"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10.</w:t>
      </w:r>
    </w:p>
    <w:p w14:paraId="26023818" w14:textId="45CC988F" w:rsidR="00D84F43" w:rsidRPr="00C8366B" w:rsidRDefault="006F7D5D" w:rsidP="0022152D">
      <w:pPr>
        <w:widowControl/>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 xml:space="preserve">OBOWIĄZKI ZAMAWIAJĄCEGO </w:t>
      </w:r>
    </w:p>
    <w:p w14:paraId="598F3755" w14:textId="77777777" w:rsidR="006F7D5D" w:rsidRPr="00C8366B"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w:t>
      </w:r>
    </w:p>
    <w:p w14:paraId="664A8B6C"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przekazanie Wykonawcy protokołem zdawczo-odbiorczym terenu  budowy oraz dokumentacji technicznej budowy,</w:t>
      </w:r>
      <w:r w:rsidRPr="00C8366B">
        <w:rPr>
          <w:rFonts w:ascii="Times New Roman" w:eastAsia="Times New Roman" w:hAnsi="Times New Roman" w:cs="Times New Roman"/>
          <w:strike/>
          <w:color w:val="auto"/>
          <w:lang w:bidi="ar-SA"/>
        </w:rPr>
        <w:t xml:space="preserve"> </w:t>
      </w:r>
    </w:p>
    <w:p w14:paraId="54D39C61"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nadzoru inwestorskiego,</w:t>
      </w:r>
    </w:p>
    <w:p w14:paraId="55230F87"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dokonanie odbioru końcowego przedmiotu umowy,</w:t>
      </w:r>
    </w:p>
    <w:p w14:paraId="3D178329" w14:textId="77777777" w:rsidR="006F7D5D" w:rsidRPr="00C8366B"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zapłata za prawidłowo wykonany przedmiot umowy.</w:t>
      </w:r>
    </w:p>
    <w:p w14:paraId="4A0FA2EC" w14:textId="77777777" w:rsidR="005A53E9" w:rsidRPr="00C8366B"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Pr="00C8366B" w:rsidRDefault="00D84F43" w:rsidP="00D84F43">
      <w:pPr>
        <w:widowControl/>
        <w:suppressAutoHyphens/>
        <w:autoSpaceDE w:val="0"/>
        <w:spacing w:line="276" w:lineRule="auto"/>
        <w:ind w:left="357"/>
        <w:jc w:val="center"/>
        <w:rPr>
          <w:rFonts w:ascii="Times New Roman" w:eastAsia="Times New Roman" w:hAnsi="Times New Roman" w:cs="Times New Roman"/>
          <w:b/>
          <w:color w:val="auto"/>
          <w:lang w:bidi="ar-SA"/>
        </w:rPr>
      </w:pPr>
    </w:p>
    <w:p w14:paraId="32F3DF50" w14:textId="6526198D" w:rsidR="00D84F43" w:rsidRPr="00C8366B" w:rsidRDefault="006F7D5D" w:rsidP="00D84F43">
      <w:pPr>
        <w:widowControl/>
        <w:suppressAutoHyphens/>
        <w:autoSpaceDE w:val="0"/>
        <w:spacing w:line="276" w:lineRule="auto"/>
        <w:ind w:left="357"/>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11.</w:t>
      </w:r>
    </w:p>
    <w:p w14:paraId="67EF5F40" w14:textId="55058389" w:rsidR="00D84F43" w:rsidRPr="00C8366B" w:rsidRDefault="006F7D5D" w:rsidP="0022152D">
      <w:pPr>
        <w:widowControl/>
        <w:suppressAutoHyphens/>
        <w:autoSpaceDE w:val="0"/>
        <w:spacing w:line="276" w:lineRule="auto"/>
        <w:ind w:left="357"/>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OBOWIĄZKI  WYKONAWCY</w:t>
      </w:r>
    </w:p>
    <w:p w14:paraId="73E12BF5" w14:textId="77777777" w:rsidR="006F7D5D" w:rsidRPr="00C8366B" w:rsidRDefault="006F7D5D" w:rsidP="006F7D5D">
      <w:pPr>
        <w:widowControl/>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 Wykonawcy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 w szczególno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20604221" w14:textId="69C20E71"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czynno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wymienionych w art.</w:t>
      </w:r>
      <w:r w:rsidR="004B1831" w:rsidRPr="00C8366B">
        <w:rPr>
          <w:rFonts w:ascii="Times New Roman" w:eastAsia="Times New Roman" w:hAnsi="Times New Roman" w:cs="Times New Roman"/>
          <w:color w:val="auto"/>
          <w:lang w:bidi="ar-SA"/>
        </w:rPr>
        <w:t xml:space="preserve"> 20 i </w:t>
      </w:r>
      <w:r w:rsidRPr="00C8366B">
        <w:rPr>
          <w:rFonts w:ascii="Times New Roman" w:eastAsia="Times New Roman" w:hAnsi="Times New Roman" w:cs="Times New Roman"/>
          <w:color w:val="auto"/>
          <w:lang w:bidi="ar-SA"/>
        </w:rPr>
        <w:t>22 ustawy Prawo budowlane,</w:t>
      </w:r>
    </w:p>
    <w:p w14:paraId="27D5A3A9"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przedłożenie przed rozpoczęciem robót projektu czasowej organizacji ruchu zatwierdzonego przez zarządcę drogi, jeżeli obowiązek taki wynika z obowiązujących przepisów</w:t>
      </w:r>
    </w:p>
    <w:p w14:paraId="49F462A9"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przestrzeganie ogólnych wymaga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dotycz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robót w zakresie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SST,</w:t>
      </w:r>
    </w:p>
    <w:p w14:paraId="3F79C62F" w14:textId="45E121BB"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wykonanie przedmiotu umowy w oparciu o dokumentacj</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projektow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 uwzgl</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dnieniem wymaga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lonych w SST, zgodnie z obowiązującymi w tym zakresie przepisami prawa, obowiązującymi normami, warunkami technicznymi wykonywanych robót, zasadami wiedzy technicznej oraz zaleceniami nadzoru inwestorskiego,</w:t>
      </w:r>
    </w:p>
    <w:p w14:paraId="3DB4DC48"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realizacja polece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wpisanych do dziennika budowy, jeżeli obowiązek jego prowadzenia wynika z obowiązujących przepisów,</w:t>
      </w:r>
    </w:p>
    <w:p w14:paraId="5E737C83"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kompletowanie i przekazanie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dokumentów pozwalaj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na ocen</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prawidłowego wykonania przedmiotu odbioru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ciowego i odbioru końcowego robót,</w:t>
      </w:r>
    </w:p>
    <w:p w14:paraId="0F7C9CF0"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przestrzeganie przepisów BHP, ochrony znajdujących się na terenie budowy obiektów i sieci oraz urządzeń uzbrojenia terenu i utrzymanie ich w należytym stanie technicznym, a po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czeniu robót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poza teren budowy wszelkich urz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tymczasowego zaplecza oraz pozostawienie całego terenu  budowy i robót czystego i nadaj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ytkowania,</w:t>
      </w:r>
    </w:p>
    <w:p w14:paraId="4099CEDD" w14:textId="77777777" w:rsidR="006F7D5D" w:rsidRPr="00C8366B"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materiałów, maszyn i urządzeń koniecznych do realizacji niniejszej umowy,</w:t>
      </w:r>
    </w:p>
    <w:p w14:paraId="67A1BAF1" w14:textId="77777777" w:rsidR="006F7D5D" w:rsidRPr="00C8366B" w:rsidRDefault="006F7D5D" w:rsidP="00261799">
      <w:pPr>
        <w:widowControl/>
        <w:numPr>
          <w:ilvl w:val="0"/>
          <w:numId w:val="28"/>
        </w:numPr>
        <w:tabs>
          <w:tab w:val="left" w:pos="426"/>
        </w:tabs>
        <w:suppressAutoHyphens/>
        <w:autoSpaceDE w:val="0"/>
        <w:spacing w:line="276" w:lineRule="auto"/>
        <w:ind w:left="283"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zapewnienie właściwego i wymaganego oznakowania i zabezpieczenia terenu budowy,</w:t>
      </w:r>
    </w:p>
    <w:p w14:paraId="428D9468" w14:textId="77777777" w:rsidR="006F7D5D" w:rsidRPr="00C8366B" w:rsidRDefault="006F7D5D" w:rsidP="00261799">
      <w:pPr>
        <w:widowControl/>
        <w:numPr>
          <w:ilvl w:val="0"/>
          <w:numId w:val="28"/>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chwilą przekazania przez Zamawiającego terenu budowy na Wykonawcę przechodzi pełna odpowiedzialność za:</w:t>
      </w:r>
    </w:p>
    <w:p w14:paraId="4C831FFD" w14:textId="77777777" w:rsidR="006F7D5D" w:rsidRPr="00C8366B" w:rsidRDefault="006F7D5D" w:rsidP="00261799">
      <w:pPr>
        <w:widowControl/>
        <w:numPr>
          <w:ilvl w:val="0"/>
          <w:numId w:val="21"/>
        </w:numPr>
        <w:shd w:val="clear" w:color="auto" w:fill="FFFFFF"/>
        <w:suppressAutoHyphens/>
        <w:spacing w:line="276" w:lineRule="auto"/>
        <w:ind w:left="708"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i następstwa nieszczęśliwych wypadków dotyczące pracowników stron i osób trzecich przebywających w rejonie prowadzonych robót,</w:t>
      </w:r>
    </w:p>
    <w:p w14:paraId="5D6F0E51" w14:textId="77777777" w:rsidR="006F7D5D" w:rsidRPr="00C8366B"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wynikające ze zniszczenia oraz innych zdarzeń w odniesieniu do robót podczas realizacji przedmiotu umowy,</w:t>
      </w:r>
    </w:p>
    <w:p w14:paraId="0885185D" w14:textId="77777777" w:rsidR="006F7D5D" w:rsidRPr="00C8366B"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szkody wynikające ze zniszczenia własności osób trzecich spowodowane działaniem lub niedopatrzeniem Wykonawcy,</w:t>
      </w:r>
    </w:p>
    <w:p w14:paraId="75046094"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/inspektora nadzoru o terminie zakrycia robót ulegaj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zakryciu oraz terminie odbioru robót zanikaj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w:t>
      </w:r>
    </w:p>
    <w:p w14:paraId="43FA01D4"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/inspektora nadzoru) o problemach lub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mog</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wpłyn</w:t>
      </w:r>
      <w:r w:rsidRPr="00C8366B">
        <w:rPr>
          <w:rFonts w:ascii="Times New Roman" w:eastAsia="TTE188D4F0t00" w:hAnsi="Times New Roman" w:cs="Times New Roman"/>
          <w:color w:val="auto"/>
          <w:lang w:bidi="ar-SA"/>
        </w:rPr>
        <w:t xml:space="preserve">ąć </w:t>
      </w:r>
      <w:r w:rsidRPr="00C8366B">
        <w:rPr>
          <w:rFonts w:ascii="Times New Roman" w:eastAsia="Times New Roman" w:hAnsi="Times New Roman" w:cs="Times New Roman"/>
          <w:color w:val="auto"/>
          <w:lang w:bidi="ar-SA"/>
        </w:rPr>
        <w:t>na jako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robót lub termin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czenia robót,</w:t>
      </w:r>
    </w:p>
    <w:p w14:paraId="692509CA"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niezwłoczne informowanie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o zaistniałych na terenie budowy kontrolach i wypadkach,</w:t>
      </w:r>
    </w:p>
    <w:p w14:paraId="4CF57A2D"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zgłoszenie zadania do odbioru, uczestniczenie w czynnościach odbiorowych oraz zapewnienie usunięcia stwierdzonych wad,</w:t>
      </w:r>
    </w:p>
    <w:p w14:paraId="005CEA7E"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terminowe wykonanie obowiązków określonych w §3 umowy,</w:t>
      </w:r>
    </w:p>
    <w:p w14:paraId="079C8499" w14:textId="77777777" w:rsidR="006F7D5D" w:rsidRPr="00C8366B"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przygotowanie terenu do badań kontrolnych przeprowadzanych z ramienia Zamawiającego, o których mowa w §5 umowy,</w:t>
      </w:r>
    </w:p>
    <w:p w14:paraId="1A978421"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wycinka drzew z terenu inwestycji zgodnie z obowiązującymi w tym zakresie przepisami prawa oraz zasadami określonymi w specyfikacjach technicznych (SST),</w:t>
      </w:r>
    </w:p>
    <w:p w14:paraId="41B49DBA"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zagospodarowanie drewna pozyskanego z wycinki,</w:t>
      </w:r>
    </w:p>
    <w:p w14:paraId="4913B88E" w14:textId="77777777" w:rsidR="006F7D5D" w:rsidRPr="00C8366B"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przygotowanie operatu kolaudacyjnego po zakończeniu budowy w jednym egzemplarzu, zawierającego dokumentację powykonawczą, protokoły z przeprowadzonych badań i kontroli technicznych wynikających z SST wraz z dokumentami na wbudowane materiały /produkty, potwierdzające dopuszczenie ich do stosowania w budownictwie.</w:t>
      </w:r>
    </w:p>
    <w:p w14:paraId="149C08CA" w14:textId="77777777" w:rsidR="006F7D5D" w:rsidRPr="00C8366B" w:rsidRDefault="006F7D5D" w:rsidP="005A53E9">
      <w:pPr>
        <w:widowControl/>
        <w:autoSpaceDE w:val="0"/>
        <w:spacing w:line="276" w:lineRule="auto"/>
        <w:rPr>
          <w:rFonts w:ascii="Times New Roman" w:eastAsia="Times New Roman" w:hAnsi="Times New Roman" w:cs="Times New Roman"/>
          <w:b/>
          <w:color w:val="auto"/>
          <w:lang w:bidi="ar-SA"/>
        </w:rPr>
      </w:pPr>
    </w:p>
    <w:p w14:paraId="4109E1C2"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12.</w:t>
      </w:r>
    </w:p>
    <w:p w14:paraId="7A324C09" w14:textId="4F93F396"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TEREN BUDOWY</w:t>
      </w:r>
    </w:p>
    <w:p w14:paraId="6D097C4B" w14:textId="77777777" w:rsidR="006F7D5D" w:rsidRPr="00C8366B" w:rsidRDefault="006F7D5D" w:rsidP="006F7D5D">
      <w:pPr>
        <w:widowControl/>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2BE77EBD"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lastRenderedPageBreak/>
        <w:t>§ 13.</w:t>
      </w:r>
    </w:p>
    <w:p w14:paraId="5E14FDDF" w14:textId="79F4B30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NADZÓR INWESTORSKI</w:t>
      </w:r>
    </w:p>
    <w:p w14:paraId="73C1BF95"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FF0000"/>
          <w:lang w:bidi="ar-SA"/>
        </w:rPr>
      </w:pPr>
      <w:r w:rsidRPr="00C8366B">
        <w:rPr>
          <w:rFonts w:ascii="Times New Roman" w:eastAsia="Times New Roman" w:hAnsi="Times New Roman" w:cs="Times New Roman"/>
          <w:color w:val="auto"/>
          <w:lang w:bidi="ar-SA"/>
        </w:rPr>
        <w:t>Na inspektora nadzoru inwestorskiego Zamawiający wy</w:t>
      </w:r>
      <w:r w:rsidR="008F0CA8" w:rsidRPr="00C8366B">
        <w:rPr>
          <w:rFonts w:ascii="Times New Roman" w:eastAsia="Times New Roman" w:hAnsi="Times New Roman" w:cs="Times New Roman"/>
          <w:color w:val="auto"/>
          <w:lang w:bidi="ar-SA"/>
        </w:rPr>
        <w:t>znacza Pana …………………….</w:t>
      </w:r>
      <w:r w:rsidRPr="00C8366B">
        <w:rPr>
          <w:rFonts w:ascii="Times New Roman" w:eastAsia="Times New Roman" w:hAnsi="Times New Roman" w:cs="Times New Roman"/>
          <w:color w:val="auto"/>
          <w:lang w:bidi="ar-SA"/>
        </w:rPr>
        <w:t>.</w:t>
      </w:r>
    </w:p>
    <w:p w14:paraId="6ADF9E9A"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Osoba wskazana w ust.1 działać będzie w granicach umocowania określonego w ustawie Prawo budowlane.</w:t>
      </w:r>
    </w:p>
    <w:p w14:paraId="1FD4744E" w14:textId="77777777" w:rsidR="006F7D5D" w:rsidRPr="00C8366B"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zastrzega sobie prawo zmiany inspektorów nadzoru inwestorskiego. Zmiana ta winna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47E9FA4" w14:textId="77777777" w:rsidR="006F7D5D" w:rsidRPr="00C8366B" w:rsidRDefault="006F7D5D" w:rsidP="006F7D5D">
      <w:pPr>
        <w:widowControl/>
        <w:autoSpaceDE w:val="0"/>
        <w:spacing w:line="276" w:lineRule="auto"/>
        <w:rPr>
          <w:rFonts w:ascii="Times New Roman" w:eastAsia="Times New Roman" w:hAnsi="Times New Roman" w:cs="Times New Roman"/>
          <w:b/>
          <w:color w:val="auto"/>
          <w:lang w:bidi="ar-SA"/>
        </w:rPr>
      </w:pPr>
    </w:p>
    <w:p w14:paraId="78BF1F1B"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14.</w:t>
      </w:r>
    </w:p>
    <w:p w14:paraId="3E0734DE" w14:textId="3B8434A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POTENCJAŁ WYKONAWCY</w:t>
      </w:r>
    </w:p>
    <w:p w14:paraId="7FFC0337"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posiada wiedzę i doświadczenie wymagane do realizacji robót budowlanych będących przedmiotem umowy.</w:t>
      </w:r>
    </w:p>
    <w:p w14:paraId="5EE9F6DB" w14:textId="77777777" w:rsidR="006F7D5D" w:rsidRPr="00C8366B"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dysponuje środkami finansowymi umożliwiającymi wykonanie przedmiotu umowy.</w:t>
      </w:r>
    </w:p>
    <w:p w14:paraId="21D6A450" w14:textId="77777777" w:rsidR="00D84F43" w:rsidRPr="00C8366B" w:rsidRDefault="00D84F43" w:rsidP="006F7D5D">
      <w:pPr>
        <w:widowControl/>
        <w:autoSpaceDE w:val="0"/>
        <w:spacing w:line="276" w:lineRule="auto"/>
        <w:jc w:val="center"/>
        <w:rPr>
          <w:rFonts w:ascii="Times New Roman" w:eastAsia="Times New Roman" w:hAnsi="Times New Roman" w:cs="Times New Roman"/>
          <w:b/>
          <w:color w:val="auto"/>
          <w:lang w:bidi="ar-SA"/>
        </w:rPr>
      </w:pPr>
    </w:p>
    <w:p w14:paraId="50B00C9F" w14:textId="3583F18E"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15.</w:t>
      </w:r>
    </w:p>
    <w:p w14:paraId="035B2238" w14:textId="3A8ED33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PERSONEL WYKONAWCY</w:t>
      </w:r>
    </w:p>
    <w:p w14:paraId="315C7D8E" w14:textId="3372BB15"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zapewni</w:t>
      </w:r>
      <w:r w:rsidRPr="00C8366B">
        <w:rPr>
          <w:rFonts w:ascii="Times New Roman" w:eastAsia="TTE188D4F0t00" w:hAnsi="Times New Roman" w:cs="Times New Roman"/>
          <w:color w:val="auto"/>
          <w:lang w:bidi="ar-SA"/>
        </w:rPr>
        <w:t>ć</w:t>
      </w:r>
      <w:r w:rsidR="004B1831"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wykonanie i kierowanie robotami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tymi umow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przez osoby posiadaj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stosowne kwalifikacje zawodowe i uprawnienia budowlane.</w:t>
      </w:r>
    </w:p>
    <w:p w14:paraId="44498FBF" w14:textId="537FE8D9"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zuje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skierowa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w:t>
      </w:r>
      <w:r w:rsidR="004B1831"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kierowania budow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/robotami budowlanymi personel wskazany przez tego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w złożonej ofercie. Zmiana którejkolwiek z osób, o których mowa w zdaniu poprzednim w trakcie realizacji przedmiotu umowy, musi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uzasadniona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na pi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mie i wymaga pisemnego zaakceptowania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zaakceptuje tak</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zmianę w terminie do 7 dni od daty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enia propozycji i 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wtedy, gdy kwalifikacje i do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wiadczenie wskazanych osób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takie same lub wy</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sze od kwalifikacji i do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wiadczenia wymaganego postanowieniami specyfikacji warunków zamówienia.</w:t>
      </w:r>
    </w:p>
    <w:p w14:paraId="551C6016" w14:textId="5038ADA2"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Zaakceptowana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zmiana os</w:t>
      </w:r>
      <w:r w:rsidR="004B1831" w:rsidRPr="00C8366B">
        <w:rPr>
          <w:rFonts w:ascii="Times New Roman" w:eastAsia="Times New Roman" w:hAnsi="Times New Roman" w:cs="Times New Roman"/>
          <w:color w:val="auto"/>
          <w:lang w:bidi="ar-SA"/>
        </w:rPr>
        <w:t>ó</w:t>
      </w:r>
      <w:r w:rsidRPr="00C8366B">
        <w:rPr>
          <w:rFonts w:ascii="Times New Roman" w:eastAsia="Times New Roman" w:hAnsi="Times New Roman" w:cs="Times New Roman"/>
          <w:color w:val="auto"/>
          <w:lang w:bidi="ar-SA"/>
        </w:rPr>
        <w:t>b, o której mowa w ust.2, winna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C9F13B2" w14:textId="6D14ACF6"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Skierowanie, bez akceptacji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kierowania robotami innych osób, ni</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wskazane w ofercie Wykonawcy, stanowi 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z winy Wykonawcy na zasadach określonych w §23 ust.2.</w:t>
      </w:r>
    </w:p>
    <w:p w14:paraId="3DC35620" w14:textId="43C742BC"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kierownika budo</w:t>
      </w:r>
      <w:r w:rsidR="008F0CA8" w:rsidRPr="00C8366B">
        <w:rPr>
          <w:rFonts w:ascii="Times New Roman" w:eastAsia="Times New Roman" w:hAnsi="Times New Roman" w:cs="Times New Roman"/>
          <w:color w:val="auto"/>
          <w:lang w:bidi="ar-SA"/>
        </w:rPr>
        <w:t>wy w osobie Pana ………………..</w:t>
      </w:r>
      <w:r w:rsidRPr="00C8366B">
        <w:rPr>
          <w:rFonts w:ascii="Times New Roman" w:eastAsia="Times New Roman" w:hAnsi="Times New Roman" w:cs="Times New Roman"/>
          <w:color w:val="auto"/>
          <w:lang w:bidi="ar-SA"/>
        </w:rPr>
        <w:t xml:space="preserve"> posiadając</w:t>
      </w:r>
      <w:r w:rsidR="004B1831" w:rsidRPr="00C8366B">
        <w:rPr>
          <w:rFonts w:ascii="Times New Roman" w:eastAsia="Times New Roman" w:hAnsi="Times New Roman" w:cs="Times New Roman"/>
          <w:color w:val="auto"/>
          <w:lang w:bidi="ar-SA"/>
        </w:rPr>
        <w:t>ych stosowne uprawnienia budowlane</w:t>
      </w:r>
      <w:r w:rsidRPr="00C8366B">
        <w:rPr>
          <w:rFonts w:ascii="Times New Roman" w:eastAsia="Times New Roman" w:hAnsi="Times New Roman" w:cs="Times New Roman"/>
          <w:color w:val="auto"/>
          <w:lang w:bidi="ar-SA"/>
        </w:rPr>
        <w:t>.</w:t>
      </w:r>
    </w:p>
    <w:p w14:paraId="09CBE7E3" w14:textId="54545F6D"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Osob</w:t>
      </w:r>
      <w:r w:rsidR="004B1831" w:rsidRPr="00C8366B">
        <w:rPr>
          <w:rFonts w:ascii="Times New Roman" w:eastAsia="Times New Roman" w:hAnsi="Times New Roman" w:cs="Times New Roman"/>
          <w:color w:val="auto"/>
          <w:lang w:bidi="ar-SA"/>
        </w:rPr>
        <w:t>y</w:t>
      </w:r>
      <w:r w:rsidRPr="00C8366B">
        <w:rPr>
          <w:rFonts w:ascii="Times New Roman" w:eastAsia="Times New Roman" w:hAnsi="Times New Roman" w:cs="Times New Roman"/>
          <w:color w:val="auto"/>
          <w:lang w:bidi="ar-SA"/>
        </w:rPr>
        <w:t xml:space="preserve"> wskazan</w:t>
      </w:r>
      <w:r w:rsidR="004B1831" w:rsidRPr="00C8366B">
        <w:rPr>
          <w:rFonts w:ascii="Times New Roman" w:eastAsia="Times New Roman" w:hAnsi="Times New Roman" w:cs="Times New Roman"/>
          <w:color w:val="auto"/>
          <w:lang w:bidi="ar-SA"/>
        </w:rPr>
        <w:t>e</w:t>
      </w:r>
      <w:r w:rsidRPr="00C8366B">
        <w:rPr>
          <w:rFonts w:ascii="Times New Roman" w:eastAsia="Times New Roman" w:hAnsi="Times New Roman" w:cs="Times New Roman"/>
          <w:color w:val="auto"/>
          <w:lang w:bidi="ar-SA"/>
        </w:rPr>
        <w:t xml:space="preserve"> w ust.5,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004B1831" w:rsidRPr="00C8366B">
        <w:rPr>
          <w:rFonts w:ascii="Times New Roman" w:eastAsia="Times New Roman" w:hAnsi="Times New Roman" w:cs="Times New Roman"/>
          <w:color w:val="auto"/>
          <w:lang w:bidi="ar-SA"/>
        </w:rPr>
        <w:t>ą</w:t>
      </w:r>
      <w:r w:rsidRPr="00C8366B">
        <w:rPr>
          <w:rFonts w:ascii="Times New Roman" w:eastAsia="Times New Roman" w:hAnsi="Times New Roman" w:cs="Times New Roman"/>
          <w:color w:val="auto"/>
          <w:lang w:bidi="ar-SA"/>
        </w:rPr>
        <w:t xml:space="preserve"> działa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granicach umocowania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lonego w ustawie Prawo budowlane.</w:t>
      </w:r>
    </w:p>
    <w:p w14:paraId="6E8BB645" w14:textId="54BAE664"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ma prawo wnioskowa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o zmian</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os</w:t>
      </w:r>
      <w:r w:rsidR="00E26498" w:rsidRPr="00C8366B">
        <w:rPr>
          <w:rFonts w:ascii="Times New Roman" w:eastAsia="Times New Roman" w:hAnsi="Times New Roman" w:cs="Times New Roman"/>
          <w:color w:val="auto"/>
          <w:lang w:bidi="ar-SA"/>
        </w:rPr>
        <w:t>ó</w:t>
      </w:r>
      <w:r w:rsidRPr="00C8366B">
        <w:rPr>
          <w:rFonts w:ascii="Times New Roman" w:eastAsia="Times New Roman" w:hAnsi="Times New Roman" w:cs="Times New Roman"/>
          <w:color w:val="auto"/>
          <w:lang w:bidi="ar-SA"/>
        </w:rPr>
        <w:t>b wskazan</w:t>
      </w:r>
      <w:r w:rsidR="00E26498" w:rsidRPr="00C8366B">
        <w:rPr>
          <w:rFonts w:ascii="Times New Roman" w:eastAsia="Times New Roman" w:hAnsi="Times New Roman" w:cs="Times New Roman"/>
          <w:color w:val="auto"/>
          <w:lang w:bidi="ar-SA"/>
        </w:rPr>
        <w:t>ych</w:t>
      </w:r>
      <w:r w:rsidRPr="00C8366B">
        <w:rPr>
          <w:rFonts w:ascii="Times New Roman" w:eastAsia="Times New Roman" w:hAnsi="Times New Roman" w:cs="Times New Roman"/>
          <w:color w:val="auto"/>
          <w:lang w:bidi="ar-SA"/>
        </w:rPr>
        <w:t xml:space="preserve"> w ust.5, w przypadku nienale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wykonywania przez t</w:t>
      </w:r>
      <w:r w:rsidR="00E26498" w:rsidRPr="00C8366B">
        <w:rPr>
          <w:rFonts w:ascii="Times New Roman" w:eastAsia="TTE188D4F0t00" w:hAnsi="Times New Roman" w:cs="Times New Roman"/>
          <w:color w:val="auto"/>
          <w:lang w:bidi="ar-SA"/>
        </w:rPr>
        <w:t>e</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osob</w:t>
      </w:r>
      <w:r w:rsidR="00E26498" w:rsidRPr="00C8366B">
        <w:rPr>
          <w:rFonts w:ascii="Times New Roman" w:eastAsia="TTE188D4F0t00" w:hAnsi="Times New Roman" w:cs="Times New Roman"/>
          <w:color w:val="auto"/>
          <w:lang w:bidi="ar-SA"/>
        </w:rPr>
        <w:t>y</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swoich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zków.</w:t>
      </w:r>
    </w:p>
    <w:p w14:paraId="00DC67DC"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1C169565"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zobowiązuje się, że pracownicy świadczący przedmiot umowy na podstawie umowy o pracę będą w okresie realizacji umowy zatrudnieni na podstawie umowy o pracę w rozumieniu przepisów ustawy z dnia 26 czerwca 1974r. Kodeks pracy (Dz.U. z 20</w:t>
      </w:r>
      <w:r w:rsidR="001E0A3D" w:rsidRPr="00C8366B">
        <w:rPr>
          <w:rFonts w:ascii="Times New Roman" w:eastAsia="Times New Roman" w:hAnsi="Times New Roman" w:cs="Times New Roman"/>
          <w:color w:val="auto"/>
          <w:lang w:bidi="ar-SA"/>
        </w:rPr>
        <w:t>22</w:t>
      </w:r>
      <w:r w:rsidRPr="00C8366B">
        <w:rPr>
          <w:rFonts w:ascii="Times New Roman" w:eastAsia="Times New Roman" w:hAnsi="Times New Roman" w:cs="Times New Roman"/>
          <w:color w:val="auto"/>
          <w:lang w:bidi="ar-SA"/>
        </w:rPr>
        <w:t xml:space="preserve"> r., poz.1</w:t>
      </w:r>
      <w:r w:rsidR="001E0A3D" w:rsidRPr="00C8366B">
        <w:rPr>
          <w:rFonts w:ascii="Times New Roman" w:eastAsia="Times New Roman" w:hAnsi="Times New Roman" w:cs="Times New Roman"/>
          <w:color w:val="auto"/>
          <w:lang w:bidi="ar-SA"/>
        </w:rPr>
        <w:t>510</w:t>
      </w:r>
      <w:r w:rsidRPr="00C8366B">
        <w:rPr>
          <w:rFonts w:ascii="Times New Roman" w:eastAsia="Times New Roman" w:hAnsi="Times New Roman" w:cs="Times New Roman"/>
          <w:color w:val="auto"/>
          <w:lang w:bidi="ar-SA"/>
        </w:rPr>
        <w:t>).</w:t>
      </w:r>
    </w:p>
    <w:p w14:paraId="01BF86A0"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C8366B"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Nie przedłożenie przez Wykonawcę kopii umów zawartych przez Wykonawcę z pracownikami</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świadczącymi przedmiot umowy na umowę o pracę w terminie wskazanym przez Zamawiającego zgodnie z ust.10 będzie traktowane, jako niewypełnienie obowiązku zatrudnienia pracowników świadczących usługi lub wykonujących roboty budowlane</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na podstawie umowy o pracę.</w:t>
      </w:r>
    </w:p>
    <w:p w14:paraId="30FF5343" w14:textId="77777777" w:rsidR="00D84F43" w:rsidRPr="00C8366B" w:rsidRDefault="00D84F43" w:rsidP="006F7D5D">
      <w:pPr>
        <w:widowControl/>
        <w:autoSpaceDE w:val="0"/>
        <w:spacing w:line="276" w:lineRule="auto"/>
        <w:ind w:left="426" w:hanging="426"/>
        <w:jc w:val="center"/>
        <w:rPr>
          <w:rFonts w:ascii="Times New Roman" w:eastAsia="Times New Roman" w:hAnsi="Times New Roman" w:cs="Times New Roman"/>
          <w:b/>
          <w:color w:val="auto"/>
          <w:lang w:bidi="ar-SA"/>
        </w:rPr>
      </w:pPr>
    </w:p>
    <w:p w14:paraId="29E17422" w14:textId="154FC9D9" w:rsidR="006F7D5D" w:rsidRPr="00C8366B" w:rsidRDefault="006F7D5D" w:rsidP="006F7D5D">
      <w:pPr>
        <w:widowControl/>
        <w:autoSpaceDE w:val="0"/>
        <w:spacing w:line="276" w:lineRule="auto"/>
        <w:ind w:left="426" w:hanging="426"/>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16.</w:t>
      </w:r>
    </w:p>
    <w:p w14:paraId="3568ECC3" w14:textId="1135085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PODWYKONAWCY</w:t>
      </w:r>
    </w:p>
    <w:p w14:paraId="77ADBFC1" w14:textId="0DADAA1D" w:rsidR="008F0CA8" w:rsidRPr="00C8366B" w:rsidRDefault="008F0CA8" w:rsidP="00261799">
      <w:pPr>
        <w:rPr>
          <w:rFonts w:ascii="Times New Roman" w:eastAsia="Times New Roman" w:hAnsi="Times New Roman" w:cs="Times New Roman"/>
          <w:iCs/>
          <w:color w:val="auto"/>
          <w:lang w:bidi="ar-SA"/>
        </w:rPr>
      </w:pPr>
      <w:r w:rsidRPr="00C8366B">
        <w:rPr>
          <w:rFonts w:ascii="Times New Roman" w:eastAsia="Times New Roman" w:hAnsi="Times New Roman" w:cs="Times New Roman"/>
          <w:color w:val="auto"/>
          <w:lang w:bidi="ar-SA"/>
        </w:rPr>
        <w:t xml:space="preserve">1. </w:t>
      </w:r>
      <w:r w:rsidR="006F7D5D" w:rsidRPr="00C8366B">
        <w:rPr>
          <w:rFonts w:ascii="Times New Roman" w:eastAsia="Times New Roman" w:hAnsi="Times New Roman" w:cs="Times New Roman"/>
          <w:color w:val="auto"/>
          <w:lang w:bidi="ar-SA"/>
        </w:rPr>
        <w:t xml:space="preserve">Wykonawca wykona przy udziale Podwykonawców następujące roboty: </w:t>
      </w:r>
      <w:r w:rsidR="001E5F63" w:rsidRPr="00C8366B">
        <w:rPr>
          <w:rFonts w:ascii="Times New Roman" w:eastAsia="Times New Roman" w:hAnsi="Times New Roman" w:cs="Times New Roman"/>
          <w:color w:val="auto"/>
          <w:lang w:bidi="ar-SA"/>
        </w:rPr>
        <w:t>…………………………………………………………………………………………………………………………………………………………………………………………………………………………</w:t>
      </w:r>
    </w:p>
    <w:p w14:paraId="5FA24D71" w14:textId="77777777" w:rsidR="008F0CA8" w:rsidRPr="00C8366B" w:rsidRDefault="008F0CA8" w:rsidP="00261799">
      <w:pPr>
        <w:jc w:val="both"/>
        <w:rPr>
          <w:rFonts w:ascii="Times New Roman" w:eastAsia="Times New Roman" w:hAnsi="Times New Roman" w:cs="Times New Roman"/>
          <w:iCs/>
          <w:color w:val="auto"/>
          <w:lang w:bidi="ar-SA"/>
        </w:rPr>
      </w:pPr>
      <w:r w:rsidRPr="00C8366B">
        <w:rPr>
          <w:rFonts w:ascii="Times New Roman" w:eastAsia="Times New Roman" w:hAnsi="Times New Roman" w:cs="Times New Roman"/>
          <w:iCs/>
          <w:color w:val="auto"/>
          <w:lang w:bidi="ar-SA"/>
        </w:rPr>
        <w:t xml:space="preserve">          </w:t>
      </w:r>
    </w:p>
    <w:p w14:paraId="69C27115" w14:textId="516F7748" w:rsidR="004678BD" w:rsidRPr="00C8366B" w:rsidRDefault="008F0CA8" w:rsidP="004678BD">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2. </w:t>
      </w:r>
      <w:r w:rsidR="006F7D5D" w:rsidRPr="00C8366B">
        <w:rPr>
          <w:rFonts w:ascii="Times New Roman" w:eastAsia="Times New Roman" w:hAnsi="Times New Roman" w:cs="Times New Roman"/>
          <w:color w:val="auto"/>
          <w:lang w:bidi="ar-SA"/>
        </w:rPr>
        <w:t>Pozostałe roboty Wykonawca wykona siłami własnymi.</w:t>
      </w:r>
    </w:p>
    <w:p w14:paraId="51AE2215" w14:textId="77777777" w:rsidR="004678BD" w:rsidRPr="00C8366B" w:rsidRDefault="004678BD" w:rsidP="004678BD">
      <w:pPr>
        <w:pStyle w:val="Standard"/>
        <w:widowControl/>
        <w:suppressAutoHyphens/>
        <w:adjustRightInd/>
        <w:spacing w:line="252" w:lineRule="auto"/>
        <w:ind w:left="426" w:hanging="426"/>
        <w:jc w:val="both"/>
        <w:textAlignment w:val="baseline"/>
        <w:rPr>
          <w:rFonts w:eastAsia="ArialMT"/>
          <w:color w:val="000000"/>
        </w:rPr>
      </w:pPr>
      <w:r w:rsidRPr="00C8366B">
        <w:t xml:space="preserve">3. </w:t>
      </w:r>
      <w:r w:rsidRPr="00C8366B">
        <w:rPr>
          <w:rFonts w:eastAsia="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205E6AA1"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4.Zamawiający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612D64A6" w14:textId="77777777" w:rsidR="004678BD" w:rsidRPr="00C8366B" w:rsidRDefault="004678BD" w:rsidP="004678BD">
      <w:pPr>
        <w:pStyle w:val="Standard"/>
        <w:ind w:left="284" w:hanging="284"/>
        <w:jc w:val="both"/>
        <w:rPr>
          <w:rFonts w:eastAsia="ArialMT"/>
          <w:color w:val="000000"/>
        </w:rPr>
      </w:pPr>
      <w:r w:rsidRPr="00C8366B">
        <w:rPr>
          <w:rFonts w:eastAsia="ArialMT"/>
          <w:color w:val="000000"/>
        </w:rPr>
        <w:t xml:space="preserve">          1) umowa podwykonawcza nie określa Stron, pomiędzy którymi jest zawierana;</w:t>
      </w:r>
    </w:p>
    <w:p w14:paraId="257B1D0E" w14:textId="77777777" w:rsidR="004678BD" w:rsidRPr="00C8366B" w:rsidRDefault="004678BD" w:rsidP="004678BD">
      <w:pPr>
        <w:pStyle w:val="Standard"/>
        <w:ind w:left="851" w:hanging="567"/>
        <w:jc w:val="both"/>
        <w:rPr>
          <w:rFonts w:eastAsia="ArialMT"/>
          <w:color w:val="000000"/>
        </w:rPr>
      </w:pPr>
      <w:r w:rsidRPr="00C8366B">
        <w:rPr>
          <w:rFonts w:eastAsia="ArialMT"/>
          <w:color w:val="000000"/>
        </w:rPr>
        <w:t xml:space="preserve">     2) w umowie podwykonawczej Strony nie wskazały wartości wynagrodzenia     /maksymalnej wartości umowy z tytułu wykonywania robót;</w:t>
      </w:r>
    </w:p>
    <w:p w14:paraId="7F167960" w14:textId="77777777" w:rsidR="004678BD" w:rsidRPr="00C8366B" w:rsidRDefault="004678BD" w:rsidP="004678BD">
      <w:pPr>
        <w:pStyle w:val="Standard"/>
        <w:ind w:left="851" w:hanging="284"/>
        <w:jc w:val="both"/>
        <w:rPr>
          <w:rFonts w:eastAsia="ArialMT"/>
          <w:color w:val="000000"/>
        </w:rPr>
      </w:pPr>
      <w:r w:rsidRPr="00C8366B">
        <w:rPr>
          <w:rFonts w:eastAsia="ArialMT"/>
          <w:color w:val="000000"/>
        </w:rPr>
        <w:t>3) w części, w jakiej wynagrodzenie za wykonanie robót, które Wykonawca powierza Podwykonawcy, przekracza wartość wynagrodzenia tych samych robót wskazanych w ofercie przetargowej Wykonawcy;</w:t>
      </w:r>
    </w:p>
    <w:p w14:paraId="1C3B492B" w14:textId="77777777" w:rsidR="004678BD" w:rsidRPr="00C8366B" w:rsidRDefault="004678BD" w:rsidP="004678BD">
      <w:pPr>
        <w:pStyle w:val="Standard"/>
        <w:ind w:left="851" w:hanging="851"/>
        <w:jc w:val="both"/>
        <w:rPr>
          <w:rFonts w:eastAsia="ArialMT"/>
          <w:color w:val="000000"/>
        </w:rPr>
      </w:pPr>
      <w:r w:rsidRPr="00C8366B">
        <w:rPr>
          <w:rFonts w:eastAsia="ArialMT"/>
          <w:color w:val="000000"/>
        </w:rPr>
        <w:lastRenderedPageBreak/>
        <w:t xml:space="preserve">        4) do umowy podwykonawczej nie dołączono kosztorysów (przy wynagrodzeniu   kosztorysowym), tabeli elementów scalonych (przy wynagrodzeniu ryczałtowym), z których wynika wartość należnego Podwykonawcy wynagrodzenia;</w:t>
      </w:r>
    </w:p>
    <w:p w14:paraId="2972C2AD" w14:textId="77777777" w:rsidR="004678BD" w:rsidRPr="00C8366B" w:rsidRDefault="004678BD" w:rsidP="004678BD">
      <w:pPr>
        <w:pStyle w:val="Standard"/>
        <w:ind w:left="851" w:hanging="425"/>
        <w:jc w:val="both"/>
        <w:rPr>
          <w:rFonts w:eastAsia="ArialMT"/>
          <w:color w:val="000000"/>
        </w:rPr>
      </w:pPr>
      <w:r w:rsidRPr="00C8366B">
        <w:rPr>
          <w:rFonts w:eastAsia="ArialMT"/>
          <w:color w:val="000000"/>
        </w:rPr>
        <w:t>5) postanowienia umowy podwykonawczej uzależniają zapłatę wynagrodzenia należnego Podwykonawcy przez Wykonawcę od otrzymania przez Wykonawcę, zapłaty od Zamawiającego za wykonany zakres robót;</w:t>
      </w:r>
    </w:p>
    <w:p w14:paraId="32A32856"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6) postanowienia umowy podwykonawczej uniemożliwiają rozliczenie stron według zasad określonych w niniejszej umowie;</w:t>
      </w:r>
    </w:p>
    <w:p w14:paraId="384F3BA4"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7) Podwykonawca nie spełnia warunków określonych w SWZ dla Podwykonawców (w   przypadku gdy zostały określone);</w:t>
      </w:r>
    </w:p>
    <w:p w14:paraId="52AFD898"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3F152D24" w14:textId="77777777" w:rsidR="004678BD" w:rsidRPr="00C8366B" w:rsidRDefault="004678BD" w:rsidP="004678BD">
      <w:pPr>
        <w:pStyle w:val="Standard"/>
        <w:ind w:left="426" w:hanging="426"/>
        <w:jc w:val="both"/>
        <w:rPr>
          <w:rFonts w:eastAsia="ArialMT"/>
          <w:color w:val="000000"/>
        </w:rPr>
      </w:pPr>
      <w:r w:rsidRPr="00C8366B">
        <w:rPr>
          <w:rFonts w:eastAsia="ArialMT"/>
          <w:color w:val="000000"/>
        </w:rPr>
        <w:t xml:space="preserve">       9) umowa podwykonawcza przewiduje termin realizacji dłuższy niż niniejsza umowa;</w:t>
      </w:r>
    </w:p>
    <w:p w14:paraId="2A718377"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10) okres odpowiedzialności za wady jest krótszy od okresu odpowiedzialności za wady  Wykonawcy wobec Zamawiającego,</w:t>
      </w:r>
    </w:p>
    <w:p w14:paraId="5FCD2759"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11) umowa nie zawiera uregulowań dotyczących zawierania umów na roboty budowlane, dostawy lub usługi z dalszymi Podwykonawcami, w szczególności zapisów warunkujących podpisania tych umów od ich akceptacji i zgody Wykonawcy,</w:t>
      </w:r>
    </w:p>
    <w:p w14:paraId="5C6B673C" w14:textId="77777777" w:rsidR="004678BD" w:rsidRPr="00C8366B" w:rsidRDefault="004678BD" w:rsidP="004678BD">
      <w:pPr>
        <w:pStyle w:val="Standard"/>
        <w:ind w:left="567" w:hanging="567"/>
        <w:jc w:val="both"/>
        <w:rPr>
          <w:rFonts w:eastAsia="ArialMT"/>
          <w:color w:val="000000"/>
        </w:rPr>
      </w:pPr>
      <w:r w:rsidRPr="00C8366B">
        <w:rPr>
          <w:rFonts w:eastAsia="ArialMT"/>
          <w:color w:val="000000"/>
        </w:rPr>
        <w:t xml:space="preserve">     12) umowa przewiduje termin zapłaty wynagrodzenia Podwykonawcy dłuższy niż 30 dni od dnia doręczenia faktury lub rachunku, potwierdzających wykonanie zleconej podwykonawcy lub dalszemu podwykonawcy dostawy, usługi lub roboty budowlanej.</w:t>
      </w:r>
    </w:p>
    <w:p w14:paraId="1F6443D6" w14:textId="77777777" w:rsidR="004678BD" w:rsidRPr="00C8366B" w:rsidRDefault="004678BD" w:rsidP="004678BD">
      <w:pPr>
        <w:pStyle w:val="Standard"/>
        <w:widowControl/>
        <w:suppressAutoHyphens/>
        <w:adjustRightInd/>
        <w:spacing w:line="252" w:lineRule="auto"/>
        <w:ind w:left="360" w:hanging="360"/>
        <w:jc w:val="both"/>
        <w:textAlignment w:val="baseline"/>
      </w:pPr>
      <w:r w:rsidRPr="00C8366B">
        <w:rPr>
          <w:rFonts w:eastAsia="ArialMT"/>
          <w:color w:val="000000"/>
        </w:rPr>
        <w:t>5. 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C8366B">
        <w:rPr>
          <w:rFonts w:eastAsia="Arial-BoldMT"/>
          <w:b/>
          <w:bCs/>
          <w:color w:val="000000"/>
        </w:rPr>
        <w:t xml:space="preserve">. </w:t>
      </w:r>
      <w:r w:rsidRPr="00C8366B">
        <w:rPr>
          <w:rFonts w:eastAsia="ArialMT"/>
          <w:color w:val="000000"/>
        </w:rPr>
        <w:t>Niezgłoszenie pisemnych zastrzeżeń lub sprzeciwu do przedłożonego projektu umowy o podwykonawstwo, której przedmiotem są roboty budowlane, w terminie 14 dni, uważa się za akceptację projektu umowy przez Zamawiającego.</w:t>
      </w:r>
    </w:p>
    <w:p w14:paraId="648B36D1" w14:textId="77777777" w:rsidR="004678BD" w:rsidRPr="00C8366B" w:rsidRDefault="004678BD" w:rsidP="004678BD">
      <w:pPr>
        <w:pStyle w:val="Standard"/>
        <w:widowControl/>
        <w:suppressAutoHyphens/>
        <w:adjustRightInd/>
        <w:spacing w:line="252" w:lineRule="auto"/>
        <w:ind w:left="360" w:hanging="360"/>
        <w:jc w:val="both"/>
        <w:textAlignment w:val="baseline"/>
        <w:rPr>
          <w:rFonts w:eastAsia="ArialMT"/>
          <w:color w:val="000000"/>
        </w:rPr>
      </w:pPr>
      <w:r w:rsidRPr="00C8366B">
        <w:rPr>
          <w:rFonts w:eastAsia="ArialMT"/>
          <w:color w:val="000000"/>
        </w:rPr>
        <w:t>6. Zgłoszenie sprzeciwu lub zastrzeżeń przez Zamawiającego w terminie określonym w ust. 5 będzie równoznaczne z odmową udzielenia zgody.</w:t>
      </w:r>
    </w:p>
    <w:p w14:paraId="4BC2D41B" w14:textId="77777777" w:rsidR="004678BD" w:rsidRPr="00C8366B" w:rsidRDefault="004678BD" w:rsidP="004678BD">
      <w:pPr>
        <w:pStyle w:val="Standard"/>
        <w:widowControl/>
        <w:suppressAutoHyphens/>
        <w:adjustRightInd/>
        <w:spacing w:line="252" w:lineRule="auto"/>
        <w:ind w:left="360" w:hanging="360"/>
        <w:jc w:val="both"/>
        <w:textAlignment w:val="baseline"/>
      </w:pPr>
      <w:r w:rsidRPr="00C8366B">
        <w:rPr>
          <w:rFonts w:eastAsia="ArialMT"/>
          <w:color w:val="000000"/>
        </w:rPr>
        <w:t>7. W przypadku odmowy akceptacji umowy podwykonawczej, Wykonawca nie może polecić Podwykonawcy przystąpienia do realizacji zadania.</w:t>
      </w:r>
    </w:p>
    <w:p w14:paraId="0C4FE408" w14:textId="77777777" w:rsidR="004678BD" w:rsidRPr="00C8366B" w:rsidRDefault="004678BD" w:rsidP="004678BD">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8. W przypadku odmowy określonej w ust. 6, Wykonawca ponownie przedstawi projekt zmiany umowy z podwykonawcą lub aneks do umowy o podwykonawstwo, uwzględniając zastrzeżenia  i uwagi zgłoszone przez Zamawiającego.</w:t>
      </w:r>
    </w:p>
    <w:p w14:paraId="6FEBC0AC" w14:textId="77777777" w:rsidR="004678BD" w:rsidRPr="00C8366B" w:rsidRDefault="004678BD" w:rsidP="004678BD">
      <w:pPr>
        <w:pStyle w:val="Standard"/>
        <w:widowControl/>
        <w:suppressAutoHyphens/>
        <w:adjustRightInd/>
        <w:spacing w:line="252" w:lineRule="auto"/>
        <w:ind w:left="142" w:hanging="142"/>
        <w:jc w:val="both"/>
        <w:textAlignment w:val="baseline"/>
        <w:rPr>
          <w:rFonts w:eastAsia="ArialMT"/>
          <w:color w:val="000000"/>
        </w:rPr>
      </w:pPr>
      <w:r w:rsidRPr="00C8366B">
        <w:rPr>
          <w:rFonts w:eastAsia="ArialMT"/>
          <w:color w:val="000000"/>
        </w:rPr>
        <w:t>9. 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424B8869" w14:textId="77777777" w:rsidR="004678BD" w:rsidRPr="00C8366B" w:rsidRDefault="004678BD" w:rsidP="004678BD">
      <w:pPr>
        <w:pStyle w:val="Standard"/>
        <w:widowControl/>
        <w:tabs>
          <w:tab w:val="left" w:pos="284"/>
        </w:tabs>
        <w:suppressAutoHyphens/>
        <w:adjustRightInd/>
        <w:spacing w:line="252" w:lineRule="auto"/>
        <w:ind w:left="284" w:hanging="284"/>
        <w:jc w:val="both"/>
        <w:textAlignment w:val="baseline"/>
        <w:rPr>
          <w:rFonts w:eastAsia="ArialMT"/>
          <w:color w:val="000000"/>
        </w:rPr>
      </w:pPr>
      <w:r w:rsidRPr="00C8366B">
        <w:rPr>
          <w:rFonts w:eastAsia="ArialMT"/>
          <w:color w:val="000000"/>
        </w:rPr>
        <w:t>10.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6BCFCC8" w14:textId="77777777" w:rsidR="004678BD" w:rsidRPr="00C8366B" w:rsidRDefault="004678BD" w:rsidP="004678BD">
      <w:pPr>
        <w:pStyle w:val="Standard"/>
        <w:widowControl/>
        <w:suppressAutoHyphens/>
        <w:adjustRightInd/>
        <w:spacing w:line="252" w:lineRule="auto"/>
        <w:ind w:left="284" w:hanging="284"/>
        <w:textAlignment w:val="baseline"/>
        <w:rPr>
          <w:rFonts w:eastAsia="ArialMT"/>
          <w:color w:val="000000"/>
        </w:rPr>
      </w:pPr>
      <w:r w:rsidRPr="00C8366B">
        <w:rPr>
          <w:rFonts w:eastAsia="ArialMT"/>
          <w:color w:val="000000"/>
        </w:rPr>
        <w:lastRenderedPageBreak/>
        <w:t>11. W przypadku, o którym mowa w ust. 10, jeżeli termin zapłaty wynagrodzenia jest dłuższy niż określony w ust. 4 lit. 12, Zamawiający informuje, o tym Wykonawcę i wzywa go do doprowadzenia do zmiany tej umowy pod rygorem wystąpienia o zapłatę kary umownej.</w:t>
      </w:r>
    </w:p>
    <w:p w14:paraId="7B3A804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12. Jakakolwiek przerwa w realizacji przedmiotu umowy wynikająca z braku Podwykonawcy będzie traktowana jako przerwa wynikająca z przyczyn zależnych od Wykonawcy i nie może stanowić podstawy do zmiany terminu zakończenia robót.</w:t>
      </w:r>
    </w:p>
    <w:p w14:paraId="0E58657C" w14:textId="77777777" w:rsidR="004678BD" w:rsidRPr="00C8366B" w:rsidRDefault="004678BD" w:rsidP="004678BD">
      <w:pPr>
        <w:pStyle w:val="Standard"/>
        <w:widowControl/>
        <w:suppressAutoHyphens/>
        <w:adjustRightInd/>
        <w:spacing w:line="252" w:lineRule="auto"/>
        <w:ind w:left="426" w:hanging="426"/>
        <w:jc w:val="both"/>
        <w:textAlignment w:val="baseline"/>
        <w:rPr>
          <w:rFonts w:eastAsia="ArialMT"/>
          <w:color w:val="000000"/>
        </w:rPr>
      </w:pPr>
      <w:r w:rsidRPr="00C8366B">
        <w:rPr>
          <w:rFonts w:eastAsia="ArialMT"/>
          <w:color w:val="000000"/>
        </w:rPr>
        <w:t>13. Umowy Wykonawcy z Podwykonawcami, lub dalszymi Podwykonawcami powinny być zawarte na piśmie pod rygorem nieważności.</w:t>
      </w:r>
    </w:p>
    <w:p w14:paraId="703A0E5A"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14. 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7E457765"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15. Jeżeli zmiana albo rezygnacja z Podwykonawcy dotyczy podmiotu, na którego zasoby Wykonawca powoływał się, na zasadach określonych w art. 118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A0262B0"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16. 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5890E3A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17.Zamawiający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97AAF8C"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18. Postanowienia niniejszego paragrafu stosuje się odpowiednio do zmian zawartych umów podwykonawczych oraz zmian zakresu zadania powierzonego do wykonania przez podwykonawców.</w:t>
      </w:r>
    </w:p>
    <w:p w14:paraId="02AD6FF2"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19.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2AC4179"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20. Bezpośrednia zapłata obejmuje wyłącznie należne wynagrodzenie, bez odsetek, należnych Podwykonawcy lub dalszemu Podwykonawcy.</w:t>
      </w:r>
    </w:p>
    <w:p w14:paraId="35589F65" w14:textId="77777777" w:rsidR="004678BD" w:rsidRPr="00C8366B" w:rsidRDefault="004678BD" w:rsidP="004678BD">
      <w:pPr>
        <w:pStyle w:val="Standard"/>
        <w:widowControl/>
        <w:suppressAutoHyphens/>
        <w:adjustRightInd/>
        <w:spacing w:line="251" w:lineRule="auto"/>
        <w:ind w:left="142" w:hanging="142"/>
        <w:jc w:val="both"/>
        <w:textAlignment w:val="baseline"/>
        <w:rPr>
          <w:rFonts w:eastAsia="ArialMT"/>
          <w:color w:val="000000"/>
        </w:rPr>
      </w:pPr>
      <w:r w:rsidRPr="00C8366B">
        <w:rPr>
          <w:rFonts w:eastAsia="ArialMT"/>
          <w:color w:val="000000"/>
        </w:rPr>
        <w:t>21. W przypadku zatrudnienia przez Wykonawcę do realizacji zamówienia w zakresie umownych robót Podwykonawców, Wykonawca zobowiązany jest załączyć do wystawionej przez siebie faktury:</w:t>
      </w:r>
    </w:p>
    <w:p w14:paraId="23E7A768"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1) zestawienie wszystkich należności dla wszystkich Podwykonawców wraz z kopiami wystawionych przez nich faktur,</w:t>
      </w:r>
    </w:p>
    <w:p w14:paraId="090DFFBA"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2) dowodów zapłaty wymagalnych zobowiązań wobec Podwykonawców lub dalszych Podwykonawców wynikających z faktur Podwykonawców na dzień wystawienia </w:t>
      </w:r>
      <w:r w:rsidRPr="00C8366B">
        <w:rPr>
          <w:rFonts w:eastAsia="ArialMT"/>
          <w:color w:val="000000"/>
        </w:rPr>
        <w:lastRenderedPageBreak/>
        <w:t>faktury przez Wykonawcę. dowodem zapłaty jest kopia polecenia przelewu.</w:t>
      </w:r>
    </w:p>
    <w:p w14:paraId="791825DC" w14:textId="77777777" w:rsidR="004678BD" w:rsidRPr="00C8366B" w:rsidRDefault="004678BD" w:rsidP="004678BD">
      <w:pPr>
        <w:pStyle w:val="Standard"/>
        <w:ind w:left="709" w:hanging="709"/>
        <w:jc w:val="both"/>
        <w:rPr>
          <w:rFonts w:eastAsia="ArialMT"/>
          <w:color w:val="000000"/>
        </w:rPr>
      </w:pPr>
      <w:r w:rsidRPr="00C8366B">
        <w:rPr>
          <w:rFonts w:eastAsia="ArialMT"/>
          <w:color w:val="000000"/>
        </w:rPr>
        <w:t xml:space="preserve">      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2E7157F8"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22. 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4D488010"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23. 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7165BDC7"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24. Bezpośrednia zapłata obejmuje wyłącznie należne wynagrodzenie, bez odsetek, należnych Podwykonawcy lub dalszemu Podwykonawcy.</w:t>
      </w:r>
    </w:p>
    <w:p w14:paraId="672E5E92" w14:textId="77777777" w:rsidR="004678BD" w:rsidRPr="00C8366B" w:rsidRDefault="004678BD" w:rsidP="004678BD">
      <w:pPr>
        <w:pStyle w:val="Standard"/>
        <w:widowControl/>
        <w:suppressAutoHyphens/>
        <w:adjustRightInd/>
        <w:spacing w:line="252" w:lineRule="auto"/>
        <w:ind w:left="284" w:hanging="284"/>
        <w:jc w:val="both"/>
        <w:textAlignment w:val="baseline"/>
        <w:rPr>
          <w:rFonts w:eastAsia="ArialMT"/>
          <w:color w:val="000000"/>
        </w:rPr>
      </w:pPr>
      <w:r w:rsidRPr="00C8366B">
        <w:rPr>
          <w:rFonts w:eastAsia="ArialMT"/>
          <w:color w:val="000000"/>
        </w:rPr>
        <w:t>25. Zamawiający nie ponosi odpowiedzialności za zapłatę wynagrodzenia za roboty budowlane wykonane przez Podwykonawcę w przypadku :</w:t>
      </w:r>
    </w:p>
    <w:p w14:paraId="78EEFACD"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1) zawarcia umowy z Podwykonawcą lub zmiany Podwykonawcy, bez zgody Zamawiającego,</w:t>
      </w:r>
    </w:p>
    <w:p w14:paraId="03187CAB"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2) zmiany warunków umowy z Podwykonawcą bez zgody Zamawiającego,</w:t>
      </w:r>
    </w:p>
    <w:p w14:paraId="5D7358B4" w14:textId="77777777" w:rsidR="004678BD" w:rsidRPr="00C8366B" w:rsidRDefault="004678BD" w:rsidP="004678BD">
      <w:pPr>
        <w:pStyle w:val="Standard"/>
        <w:ind w:left="284" w:hanging="426"/>
        <w:jc w:val="both"/>
        <w:rPr>
          <w:rFonts w:eastAsia="ArialMT"/>
          <w:color w:val="000000"/>
        </w:rPr>
      </w:pPr>
      <w:r w:rsidRPr="00C8366B">
        <w:rPr>
          <w:rFonts w:eastAsia="ArialMT"/>
          <w:color w:val="000000"/>
        </w:rPr>
        <w:t xml:space="preserve">      3) nieuwzględnienia sprzeciwu lub zastrzeżeń do umowy z Podwykonawcą zgłoszonych przez Zamawiającego lub innego naruszenia art. 647 1 Kodeksu cywilnego.</w:t>
      </w:r>
    </w:p>
    <w:p w14:paraId="2D1ECE28"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26. Wykonawca zobowiązuje się koordynować prace realizowane przez podwykonawców,                                                                    z zastrzeżeniem, że Stroną dla Zamawiającego będzie w każdym przypadku Wykonawca.</w:t>
      </w:r>
    </w:p>
    <w:p w14:paraId="11D79A11" w14:textId="77777777" w:rsidR="004678BD" w:rsidRPr="00C8366B" w:rsidRDefault="004678BD" w:rsidP="004678BD">
      <w:pPr>
        <w:pStyle w:val="Standard"/>
        <w:widowControl/>
        <w:suppressAutoHyphens/>
        <w:adjustRightInd/>
        <w:spacing w:line="251" w:lineRule="auto"/>
        <w:ind w:left="284" w:hanging="284"/>
        <w:jc w:val="both"/>
        <w:textAlignment w:val="baseline"/>
        <w:rPr>
          <w:rFonts w:eastAsia="ArialMT"/>
          <w:color w:val="000000"/>
        </w:rPr>
      </w:pPr>
      <w:r w:rsidRPr="00C8366B">
        <w:rPr>
          <w:rFonts w:eastAsia="ArialMT"/>
          <w:color w:val="000000"/>
        </w:rPr>
        <w:t>27. 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173E473C" w14:textId="77777777" w:rsidR="004678BD" w:rsidRPr="00C8366B" w:rsidRDefault="004678BD" w:rsidP="004678BD">
      <w:pPr>
        <w:widowControl/>
        <w:tabs>
          <w:tab w:val="left" w:pos="426"/>
        </w:tabs>
        <w:suppressAutoHyphens/>
        <w:autoSpaceDE w:val="0"/>
        <w:spacing w:line="276" w:lineRule="auto"/>
        <w:ind w:left="284" w:hanging="284"/>
        <w:jc w:val="both"/>
        <w:rPr>
          <w:rFonts w:ascii="Times New Roman" w:eastAsia="Times New Roman" w:hAnsi="Times New Roman" w:cs="Times New Roman"/>
          <w:color w:val="auto"/>
          <w:lang w:bidi="ar-SA"/>
        </w:rPr>
      </w:pPr>
    </w:p>
    <w:p w14:paraId="3B5AEA28" w14:textId="77777777" w:rsidR="004678BD" w:rsidRPr="00C8366B" w:rsidRDefault="004678BD" w:rsidP="006F7D5D">
      <w:pPr>
        <w:widowControl/>
        <w:autoSpaceDE w:val="0"/>
        <w:spacing w:line="276" w:lineRule="auto"/>
        <w:jc w:val="center"/>
        <w:rPr>
          <w:rFonts w:ascii="Times New Roman" w:eastAsia="Times New Roman" w:hAnsi="Times New Roman" w:cs="Times New Roman"/>
          <w:color w:val="auto"/>
          <w:lang w:bidi="ar-SA"/>
        </w:rPr>
      </w:pPr>
    </w:p>
    <w:p w14:paraId="68EA567D" w14:textId="63793108"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17.</w:t>
      </w:r>
    </w:p>
    <w:p w14:paraId="0104E011"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bCs/>
          <w:color w:val="auto"/>
          <w:lang w:bidi="ar-SA"/>
        </w:rPr>
        <w:t>PRZEKAZANIE PLACU BUDOWY</w:t>
      </w:r>
    </w:p>
    <w:p w14:paraId="331499CF" w14:textId="25238AD8" w:rsidR="006F7D5D" w:rsidRPr="00C8366B" w:rsidRDefault="006F7D5D" w:rsidP="0073605A">
      <w:pPr>
        <w:widowControl/>
        <w:suppressAutoHyphens/>
        <w:autoSpaceDE w:val="0"/>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1. </w:t>
      </w:r>
      <w:r w:rsidR="00BF74F5" w:rsidRPr="00C8366B">
        <w:rPr>
          <w:rFonts w:ascii="Times New Roman" w:eastAsia="Times New Roman" w:hAnsi="Times New Roman" w:cs="Times New Roman"/>
          <w:color w:val="auto"/>
          <w:lang w:bidi="ar-SA"/>
        </w:rPr>
        <w:t>Zamawiający</w:t>
      </w:r>
      <w:r w:rsidRPr="00C8366B">
        <w:rPr>
          <w:rFonts w:ascii="Times New Roman" w:eastAsia="Times New Roman" w:hAnsi="Times New Roman" w:cs="Times New Roman"/>
          <w:color w:val="auto"/>
          <w:lang w:bidi="ar-SA"/>
        </w:rPr>
        <w:t xml:space="preserve"> przekaże Wykonawcy teren budowy nie później, niż w ciągu 5 dni roboczych od daty zawarcia niniejszej umowy.</w:t>
      </w:r>
    </w:p>
    <w:p w14:paraId="385D656E" w14:textId="77777777" w:rsidR="006F7D5D" w:rsidRPr="00C8366B" w:rsidRDefault="006F7D5D" w:rsidP="0073605A">
      <w:pPr>
        <w:widowControl/>
        <w:suppressAutoHyphens/>
        <w:autoSpaceDE w:val="0"/>
        <w:ind w:left="142" w:hanging="142"/>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 Nie przedło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enie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dokumentów wymienionych w §3 ust.4 umowy we wskazanym terminie stanowi podstawę do wstrzymania prac przez Zamawiającego i będzie traktowane, jako opóźnienie powstałe z przyczyn zależnych od Wykonawcy, nie dające</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podstawy do zmiany terminu zako</w:t>
      </w:r>
      <w:r w:rsidRPr="00C8366B">
        <w:rPr>
          <w:rFonts w:ascii="Times New Roman" w:eastAsia="TTE188D4F0t00" w:hAnsi="Times New Roman" w:cs="Times New Roman"/>
          <w:color w:val="auto"/>
          <w:lang w:bidi="ar-SA"/>
        </w:rPr>
        <w:t>ń</w:t>
      </w:r>
      <w:r w:rsidRPr="00C8366B">
        <w:rPr>
          <w:rFonts w:ascii="Times New Roman" w:eastAsia="Times New Roman" w:hAnsi="Times New Roman" w:cs="Times New Roman"/>
          <w:color w:val="auto"/>
          <w:lang w:bidi="ar-SA"/>
        </w:rPr>
        <w:t>czenia robót.</w:t>
      </w:r>
    </w:p>
    <w:p w14:paraId="7208FA06"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5D6C9E3B" w14:textId="77777777" w:rsidR="006F7D5D" w:rsidRPr="00C8366B" w:rsidRDefault="006F7D5D" w:rsidP="006F7D5D">
      <w:pPr>
        <w:widowControl/>
        <w:autoSpaceDE w:val="0"/>
        <w:spacing w:line="276" w:lineRule="auto"/>
        <w:ind w:left="360"/>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18.</w:t>
      </w:r>
    </w:p>
    <w:p w14:paraId="0CD2F671" w14:textId="797B7B45"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ZASADY ODBIORU ROBÓT</w:t>
      </w:r>
    </w:p>
    <w:p w14:paraId="19770FB9" w14:textId="416CC250" w:rsidR="006F7D5D" w:rsidRPr="00C8366B" w:rsidRDefault="006F7D5D" w:rsidP="0073605A">
      <w:pPr>
        <w:widowControl/>
        <w:numPr>
          <w:ilvl w:val="0"/>
          <w:numId w:val="7"/>
        </w:numPr>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Wszystkie odbiory robót zanikaj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i ulegaj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zakryciu, dokonywane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w terminie do 2 </w:t>
      </w:r>
      <w:r w:rsidRPr="00C8366B">
        <w:rPr>
          <w:rFonts w:ascii="Times New Roman" w:eastAsia="Times New Roman" w:hAnsi="Times New Roman" w:cs="Times New Roman"/>
          <w:bCs/>
          <w:color w:val="auto"/>
          <w:lang w:bidi="ar-SA"/>
        </w:rPr>
        <w:t>dni</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od dnia zgłoszenia przez kierownika budowy /kierownika robót</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wpisem do dziennika budowy, jeżeli obowiązek jego prowadzenia wynika z obowiązujących przepisów i powiadomieniu o tym fakcie inspektora nadzoru</w:t>
      </w:r>
      <w:r w:rsidR="00BF74F5" w:rsidRPr="00C8366B">
        <w:rPr>
          <w:rFonts w:ascii="Times New Roman" w:eastAsia="Times New Roman" w:hAnsi="Times New Roman" w:cs="Times New Roman"/>
          <w:color w:val="auto"/>
          <w:lang w:bidi="ar-SA"/>
        </w:rPr>
        <w:t xml:space="preserve">, potwierdzone wpisem do dziennika budowy lub protokołu częściowego.  </w:t>
      </w:r>
      <w:r w:rsidRPr="00C8366B">
        <w:rPr>
          <w:rFonts w:ascii="Times New Roman" w:eastAsia="Times New Roman" w:hAnsi="Times New Roman" w:cs="Times New Roman"/>
          <w:color w:val="auto"/>
          <w:lang w:bidi="ar-SA"/>
        </w:rPr>
        <w:t xml:space="preserve">. </w:t>
      </w:r>
    </w:p>
    <w:p w14:paraId="07A2E289" w14:textId="77777777" w:rsidR="006F7D5D" w:rsidRPr="00C8366B" w:rsidRDefault="006F7D5D" w:rsidP="0073605A">
      <w:pPr>
        <w:widowControl/>
        <w:autoSpaceDE w:val="0"/>
        <w:spacing w:line="276" w:lineRule="auto"/>
        <w:ind w:left="36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Wszystkie odbiory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ciowe i odbiór końcowy, rozpoczęte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 xml:space="preserve">w terminie nie późniejszym, niż 15 </w:t>
      </w:r>
      <w:r w:rsidRPr="00C8366B">
        <w:rPr>
          <w:rFonts w:ascii="Times New Roman" w:eastAsia="Times New Roman" w:hAnsi="Times New Roman" w:cs="Times New Roman"/>
          <w:bCs/>
          <w:color w:val="auto"/>
          <w:lang w:bidi="ar-SA"/>
        </w:rPr>
        <w:t>dni</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od dnia pisemnego zgłoszenia przez kierownika budowy /kierownika robót</w:t>
      </w:r>
      <w:r w:rsidRPr="00C8366B">
        <w:rPr>
          <w:rFonts w:ascii="Times New Roman" w:eastAsia="TTE188D4F0t00" w:hAnsi="Times New Roman" w:cs="Times New Roman"/>
          <w:color w:val="auto"/>
          <w:lang w:bidi="ar-SA"/>
        </w:rPr>
        <w:t xml:space="preserve"> potwierdzonego przez inspektora nadzoru </w:t>
      </w:r>
      <w:r w:rsidRPr="00C8366B">
        <w:rPr>
          <w:rFonts w:ascii="Times New Roman" w:eastAsia="Times New Roman" w:hAnsi="Times New Roman" w:cs="Times New Roman"/>
          <w:color w:val="auto"/>
          <w:lang w:bidi="ar-SA"/>
        </w:rPr>
        <w:t>wpisem do dziennika budowy i powiadomieniu o tym fakcie inspektora nadzoru.</w:t>
      </w:r>
    </w:p>
    <w:p w14:paraId="40DF181F"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Odbioru końcowego dokonuje, z udziałem kierownika budowy /kierownika robót</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 xml:space="preserve">i inspektora nadzoru, powołana przez Zamawiającego komisja odbioru, z czego sporządzony zostaje protokół odbioru końcowego. Datę odbioru, a zarazem termin realizacji zadania będzie stanowił dzień zakończenia wszystkich robót budowlanych i podpisania bezusterkowego protokołu odbioru. </w:t>
      </w:r>
    </w:p>
    <w:p w14:paraId="49AD39B9"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Warunkiem dokonania bezusterkowego odbioru końcowego jest wykonanie przedmiotu zamówienia zgodnie z umową oraz przekazanie kompletnej dokumentacji powykonawczej.</w:t>
      </w:r>
    </w:p>
    <w:p w14:paraId="158C4D98" w14:textId="77777777" w:rsidR="006F7D5D" w:rsidRPr="00C8366B"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czynno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odbioru końcowego i odbioru pogwarancyjnego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spisany protokół zawieraj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wszystkie ustalenia dokonane w toku odbioru oraz zostan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wyznaczone terminy na usuniecie stwierdzonych w trakcie odbioru wad.</w:t>
      </w:r>
    </w:p>
    <w:p w14:paraId="42897C7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19.</w:t>
      </w:r>
    </w:p>
    <w:p w14:paraId="4B53A41F" w14:textId="6B03525C"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GWARANCJA I RĘKOJMIA</w:t>
      </w:r>
    </w:p>
    <w:p w14:paraId="402732D7"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udziela Zamawiającemu pisemnej gwarancji jakości na wykonane roboty będące przedmiotem umowy licząc od dnia odbioru końcowego inwestycji, na okres</w:t>
      </w:r>
      <w:r w:rsidR="008C43C2" w:rsidRPr="00C8366B">
        <w:rPr>
          <w:rFonts w:ascii="Times New Roman" w:eastAsia="Times New Roman" w:hAnsi="Times New Roman" w:cs="Times New Roman"/>
          <w:b/>
          <w:color w:val="auto"/>
          <w:lang w:bidi="ar-SA"/>
        </w:rPr>
        <w:t xml:space="preserve"> …………..</w:t>
      </w:r>
      <w:r w:rsidRPr="00C8366B">
        <w:rPr>
          <w:rFonts w:ascii="Times New Roman" w:eastAsia="Times New Roman" w:hAnsi="Times New Roman" w:cs="Times New Roman"/>
          <w:color w:val="auto"/>
          <w:lang w:bidi="ar-SA"/>
        </w:rPr>
        <w:t xml:space="preserve"> na roboty budowlane oraz </w:t>
      </w:r>
      <w:r w:rsidRPr="00C8366B">
        <w:rPr>
          <w:rFonts w:ascii="Times New Roman" w:eastAsia="Times New Roman" w:hAnsi="Times New Roman" w:cs="Times New Roman"/>
          <w:color w:val="auto"/>
          <w:spacing w:val="-2"/>
          <w:lang w:bidi="ar-SA"/>
        </w:rPr>
        <w:t xml:space="preserve">gwarancji na urządzenia </w:t>
      </w:r>
      <w:r w:rsidRPr="00C8366B">
        <w:rPr>
          <w:rFonts w:ascii="Times New Roman" w:eastAsia="Times New Roman" w:hAnsi="Times New Roman" w:cs="Times New Roman"/>
          <w:color w:val="auto"/>
          <w:spacing w:val="-4"/>
          <w:lang w:bidi="ar-SA"/>
        </w:rPr>
        <w:t xml:space="preserve">będące przedmiotem umowy </w:t>
      </w:r>
      <w:r w:rsidRPr="00C8366B">
        <w:rPr>
          <w:rFonts w:ascii="Times New Roman" w:eastAsia="Times New Roman" w:hAnsi="Times New Roman" w:cs="Times New Roman"/>
          <w:color w:val="auto"/>
          <w:lang w:bidi="ar-SA"/>
        </w:rPr>
        <w:t>zgodnie z gwarancjami udzielanymi przez ich producentów</w:t>
      </w:r>
      <w:r w:rsidRPr="00C8366B">
        <w:rPr>
          <w:rFonts w:ascii="Times New Roman" w:eastAsia="Times New Roman" w:hAnsi="Times New Roman" w:cs="Times New Roman"/>
          <w:color w:val="auto"/>
          <w:spacing w:val="-4"/>
          <w:lang w:bidi="ar-SA"/>
        </w:rPr>
        <w:t xml:space="preserve"> wraz z ich nieodpłatną, bieżącą konserwacją wynikającą z warunków gwarancji i naprawą </w:t>
      </w:r>
      <w:r w:rsidRPr="00C8366B">
        <w:rPr>
          <w:rFonts w:ascii="Times New Roman" w:eastAsia="Times New Roman" w:hAnsi="Times New Roman" w:cs="Times New Roman"/>
          <w:color w:val="auto"/>
          <w:spacing w:val="-6"/>
          <w:lang w:bidi="ar-SA"/>
        </w:rPr>
        <w:t>w okresie gwarancyjnym.</w:t>
      </w:r>
    </w:p>
    <w:p w14:paraId="3AD635CD"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może dochodzi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roszcze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 tytułu gwarancji tak</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po terminie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lonym </w:t>
      </w:r>
      <w:r w:rsidRPr="00C8366B">
        <w:rPr>
          <w:rFonts w:ascii="Times New Roman" w:eastAsia="Times New Roman" w:hAnsi="Times New Roman" w:cs="Times New Roman"/>
          <w:color w:val="auto"/>
          <w:lang w:bidi="ar-SA"/>
        </w:rPr>
        <w:br/>
        <w:t>w ust.1,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zgłosił wad</w:t>
      </w:r>
      <w:r w:rsidRPr="00C8366B">
        <w:rPr>
          <w:rFonts w:ascii="Times New Roman" w:eastAsia="TTE188D4F0t00" w:hAnsi="Times New Roman" w:cs="Times New Roman"/>
          <w:color w:val="auto"/>
          <w:lang w:bidi="ar-SA"/>
        </w:rPr>
        <w:t xml:space="preserve">ę /usterkę </w:t>
      </w:r>
      <w:r w:rsidRPr="00C8366B">
        <w:rPr>
          <w:rFonts w:ascii="Times New Roman" w:eastAsia="Times New Roman" w:hAnsi="Times New Roman" w:cs="Times New Roman"/>
          <w:color w:val="auto"/>
          <w:lang w:bidi="ar-SA"/>
        </w:rPr>
        <w:t>przed upływem tego okresu.</w:t>
      </w:r>
    </w:p>
    <w:p w14:paraId="534B5CD9"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2"/>
          <w:lang w:bidi="ar-SA"/>
        </w:rPr>
        <w:t xml:space="preserve">W okresie odpowiedzialności Wykonawca będzie usuwał wady /usterki swoim </w:t>
      </w:r>
      <w:r w:rsidRPr="00C8366B">
        <w:rPr>
          <w:rFonts w:ascii="Times New Roman" w:eastAsia="Times New Roman" w:hAnsi="Times New Roman" w:cs="Times New Roman"/>
          <w:color w:val="auto"/>
          <w:spacing w:val="-3"/>
          <w:lang w:bidi="ar-SA"/>
        </w:rPr>
        <w:t>kosztem i staraniem  w terminie wyznaczonym przez Zamawiającego</w:t>
      </w:r>
      <w:r w:rsidRPr="00C8366B">
        <w:rPr>
          <w:rFonts w:ascii="Times New Roman" w:eastAsia="Times New Roman" w:hAnsi="Times New Roman" w:cs="Times New Roman"/>
          <w:color w:val="auto"/>
          <w:spacing w:val="-5"/>
          <w:lang w:bidi="ar-SA"/>
        </w:rPr>
        <w:t xml:space="preserve">, </w:t>
      </w:r>
      <w:r w:rsidRPr="00C8366B">
        <w:rPr>
          <w:rFonts w:ascii="Times New Roman" w:eastAsia="Times New Roman" w:hAnsi="Times New Roman" w:cs="Times New Roman"/>
          <w:color w:val="auto"/>
          <w:spacing w:val="-3"/>
          <w:lang w:bidi="ar-SA"/>
        </w:rPr>
        <w:t>nie później jednak niż w ciągu 14 dni od daty pisemnego zgłoszenia</w:t>
      </w:r>
      <w:r w:rsidRPr="00C8366B">
        <w:rPr>
          <w:rFonts w:ascii="Times New Roman" w:eastAsia="Times New Roman" w:hAnsi="Times New Roman" w:cs="Times New Roman"/>
          <w:color w:val="auto"/>
          <w:spacing w:val="-5"/>
          <w:lang w:bidi="ar-SA"/>
        </w:rPr>
        <w:t xml:space="preserve">. </w:t>
      </w:r>
    </w:p>
    <w:p w14:paraId="0D35C6B4" w14:textId="77777777" w:rsidR="006F7D5D" w:rsidRPr="00C8366B" w:rsidRDefault="006F7D5D" w:rsidP="0073605A">
      <w:pPr>
        <w:widowControl/>
        <w:spacing w:line="276" w:lineRule="auto"/>
        <w:ind w:left="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5"/>
          <w:lang w:bidi="ar-SA"/>
        </w:rPr>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C8366B" w:rsidRDefault="006F7D5D" w:rsidP="00575961">
      <w:pPr>
        <w:widowControl/>
        <w:numPr>
          <w:ilvl w:val="0"/>
          <w:numId w:val="38"/>
        </w:numPr>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nie może odmówić usunięcia wad /usterek bez względu na wysokość związanych z tym kosztów. </w:t>
      </w:r>
    </w:p>
    <w:p w14:paraId="2971BDB8" w14:textId="77777777" w:rsidR="006F7D5D" w:rsidRPr="00C8366B" w:rsidRDefault="006F7D5D" w:rsidP="00575961">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spacing w:val="-2"/>
          <w:lang w:bidi="ar-SA"/>
        </w:rPr>
        <w:t xml:space="preserve">Usunięcie wady /usterki będzie stwierdzone protokolarnie, po uprzednim </w:t>
      </w:r>
      <w:r w:rsidRPr="00C8366B">
        <w:rPr>
          <w:rFonts w:ascii="Times New Roman" w:eastAsia="Times New Roman" w:hAnsi="Times New Roman" w:cs="Times New Roman"/>
          <w:color w:val="auto"/>
          <w:spacing w:val="-5"/>
          <w:lang w:bidi="ar-SA"/>
        </w:rPr>
        <w:t>zawiadomieniu Zamawiającego przez Wykonawcę o jej usunięciu.</w:t>
      </w:r>
    </w:p>
    <w:p w14:paraId="0B87F637"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eli Wykonawca </w:t>
      </w:r>
      <w:r w:rsidRPr="00C8366B">
        <w:rPr>
          <w:rFonts w:ascii="Times New Roman" w:eastAsia="Times New Roman" w:hAnsi="Times New Roman" w:cs="Times New Roman"/>
          <w:color w:val="auto"/>
          <w:spacing w:val="-1"/>
          <w:lang w:bidi="ar-SA"/>
        </w:rPr>
        <w:t xml:space="preserve">z jakiegokolwiek powodu leżącego po jego stronie </w:t>
      </w:r>
      <w:r w:rsidRPr="00C8366B">
        <w:rPr>
          <w:rFonts w:ascii="Times New Roman" w:eastAsia="Times New Roman" w:hAnsi="Times New Roman" w:cs="Times New Roman"/>
          <w:color w:val="auto"/>
          <w:lang w:bidi="ar-SA"/>
        </w:rPr>
        <w:t>nie usunie wad /usterek w terminie wskazanym przez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to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zleci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ich stronie trzeciej na koszt Wykonawcy. W takim przypadku koszty usuwania wad /usterek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pokrywane w pierwszej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z zatrzymanej kwoty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cej zabezpieczeniem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w:t>
      </w:r>
    </w:p>
    <w:p w14:paraId="79FD628F"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Drobne naprawy mogą być wykonane przez Zamawiającego na koszt Wykonawcy po wyrażeniu zgody przez Wykonawcę i bez utraty praw Zamawiającego wynikających z gwarancji.</w:t>
      </w:r>
    </w:p>
    <w:p w14:paraId="08BB0C34" w14:textId="77777777" w:rsidR="006F7D5D" w:rsidRPr="00C8366B"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jest odpowiedzialny wobec Zamawiaj</w:t>
      </w:r>
      <w:r w:rsidRPr="00C8366B">
        <w:rPr>
          <w:rFonts w:ascii="Times New Roman" w:eastAsia="TimesNewRoman" w:hAnsi="Times New Roman" w:cs="Times New Roman"/>
          <w:color w:val="auto"/>
          <w:lang w:bidi="ar-SA"/>
        </w:rPr>
        <w:t>ą</w:t>
      </w:r>
      <w:r w:rsidRPr="00C8366B">
        <w:rPr>
          <w:rFonts w:ascii="Times New Roman" w:eastAsia="Times New Roman" w:hAnsi="Times New Roman" w:cs="Times New Roman"/>
          <w:color w:val="auto"/>
          <w:lang w:bidi="ar-SA"/>
        </w:rPr>
        <w:t>cego z tytułu r</w:t>
      </w:r>
      <w:r w:rsidRPr="00C8366B">
        <w:rPr>
          <w:rFonts w:ascii="Times New Roman" w:eastAsia="TimesNewRoman" w:hAnsi="Times New Roman" w:cs="Times New Roman"/>
          <w:color w:val="auto"/>
          <w:lang w:bidi="ar-SA"/>
        </w:rPr>
        <w:t>ę</w:t>
      </w:r>
      <w:r w:rsidRPr="00C8366B">
        <w:rPr>
          <w:rFonts w:ascii="Times New Roman" w:eastAsia="Times New Roman" w:hAnsi="Times New Roman" w:cs="Times New Roman"/>
          <w:color w:val="auto"/>
          <w:lang w:bidi="ar-SA"/>
        </w:rPr>
        <w:t>kojmi za wady fizyczne przez okres</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bCs/>
          <w:color w:val="auto"/>
          <w:lang w:bidi="ar-SA"/>
        </w:rPr>
        <w:t>na który udzielono gwarancji jakości</w:t>
      </w:r>
      <w:r w:rsidRPr="00C8366B">
        <w:rPr>
          <w:rFonts w:ascii="Times New Roman" w:eastAsia="Times New Roman" w:hAnsi="Times New Roman" w:cs="Times New Roman"/>
          <w:color w:val="auto"/>
          <w:lang w:bidi="ar-SA"/>
        </w:rPr>
        <w:t>. Okres r</w:t>
      </w:r>
      <w:r w:rsidRPr="00C8366B">
        <w:rPr>
          <w:rFonts w:ascii="Times New Roman" w:eastAsia="TimesNewRoman" w:hAnsi="Times New Roman" w:cs="Times New Roman"/>
          <w:color w:val="auto"/>
          <w:lang w:bidi="ar-SA"/>
        </w:rPr>
        <w:t>ę</w:t>
      </w:r>
      <w:r w:rsidRPr="00C8366B">
        <w:rPr>
          <w:rFonts w:ascii="Times New Roman" w:eastAsia="Times New Roman" w:hAnsi="Times New Roman" w:cs="Times New Roman"/>
          <w:color w:val="auto"/>
          <w:lang w:bidi="ar-SA"/>
        </w:rPr>
        <w:t>kojmi rozpoczyna si</w:t>
      </w:r>
      <w:r w:rsidRPr="00C8366B">
        <w:rPr>
          <w:rFonts w:ascii="Times New Roman" w:eastAsia="TimesNewRoman" w:hAnsi="Times New Roman" w:cs="Times New Roman"/>
          <w:color w:val="auto"/>
          <w:lang w:bidi="ar-SA"/>
        </w:rPr>
        <w:t xml:space="preserve">ę </w:t>
      </w:r>
      <w:r w:rsidRPr="00C8366B">
        <w:rPr>
          <w:rFonts w:ascii="Times New Roman" w:eastAsia="Times New Roman" w:hAnsi="Times New Roman" w:cs="Times New Roman"/>
          <w:color w:val="auto"/>
          <w:lang w:bidi="ar-SA"/>
        </w:rPr>
        <w:t>od dnia odbioru ko</w:t>
      </w:r>
      <w:r w:rsidRPr="00C8366B">
        <w:rPr>
          <w:rFonts w:ascii="Times New Roman" w:eastAsia="TimesNewRoman" w:hAnsi="Times New Roman" w:cs="Times New Roman"/>
          <w:color w:val="auto"/>
          <w:lang w:bidi="ar-SA"/>
        </w:rPr>
        <w:t>ń</w:t>
      </w:r>
      <w:r w:rsidRPr="00C8366B">
        <w:rPr>
          <w:rFonts w:ascii="Times New Roman" w:eastAsia="Times New Roman" w:hAnsi="Times New Roman" w:cs="Times New Roman"/>
          <w:color w:val="auto"/>
          <w:lang w:bidi="ar-SA"/>
        </w:rPr>
        <w:t>cowego i podpisania protokołu ko</w:t>
      </w:r>
      <w:r w:rsidRPr="00C8366B">
        <w:rPr>
          <w:rFonts w:ascii="Times New Roman" w:eastAsia="TimesNewRoman" w:hAnsi="Times New Roman" w:cs="Times New Roman"/>
          <w:color w:val="auto"/>
          <w:lang w:bidi="ar-SA"/>
        </w:rPr>
        <w:t>ń</w:t>
      </w:r>
      <w:r w:rsidRPr="00C8366B">
        <w:rPr>
          <w:rFonts w:ascii="Times New Roman" w:eastAsia="Times New Roman" w:hAnsi="Times New Roman" w:cs="Times New Roman"/>
          <w:color w:val="auto"/>
          <w:lang w:bidi="ar-SA"/>
        </w:rPr>
        <w:t>cowego odbioru robót, bez wad i usterek.</w:t>
      </w:r>
    </w:p>
    <w:p w14:paraId="0ACFCAEF" w14:textId="77777777" w:rsidR="006F7D5D" w:rsidRPr="00C8366B" w:rsidRDefault="006F7D5D" w:rsidP="006F7D5D">
      <w:pPr>
        <w:widowControl/>
        <w:autoSpaceDE w:val="0"/>
        <w:spacing w:line="276" w:lineRule="auto"/>
        <w:rPr>
          <w:rFonts w:ascii="Times New Roman" w:eastAsia="Times New Roman" w:hAnsi="Times New Roman" w:cs="Times New Roman"/>
          <w:b/>
          <w:color w:val="FF0000"/>
          <w:lang w:bidi="ar-SA"/>
        </w:rPr>
      </w:pPr>
    </w:p>
    <w:p w14:paraId="60A8F476" w14:textId="77777777" w:rsidR="006F7D5D" w:rsidRPr="00C8366B" w:rsidRDefault="006F7D5D" w:rsidP="006F7D5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20.</w:t>
      </w:r>
    </w:p>
    <w:p w14:paraId="7303B4A0" w14:textId="014FBC9C"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ZABEZPIECZENIE NALE</w:t>
      </w:r>
      <w:r w:rsidRPr="00C8366B">
        <w:rPr>
          <w:rFonts w:ascii="Times New Roman" w:eastAsia="TTE1883A60t00" w:hAnsi="Times New Roman" w:cs="Times New Roman"/>
          <w:color w:val="auto"/>
          <w:lang w:bidi="ar-SA"/>
        </w:rPr>
        <w:t>Ż</w:t>
      </w:r>
      <w:r w:rsidRPr="00C8366B">
        <w:rPr>
          <w:rFonts w:ascii="Times New Roman" w:eastAsia="Times New Roman" w:hAnsi="Times New Roman" w:cs="Times New Roman"/>
          <w:b/>
          <w:bCs/>
          <w:color w:val="auto"/>
          <w:lang w:bidi="ar-SA"/>
        </w:rPr>
        <w:t>YTEGO WYKONANIA UMOWY</w:t>
      </w:r>
    </w:p>
    <w:p w14:paraId="2AE765AB" w14:textId="6F211C2C"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Ustala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zabezpieczenie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 w tym czystych strat finansowych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008C43C2" w:rsidRPr="00C8366B">
        <w:rPr>
          <w:rFonts w:ascii="Times New Roman" w:eastAsia="Times New Roman" w:hAnsi="Times New Roman" w:cs="Times New Roman"/>
          <w:bCs/>
          <w:iCs/>
          <w:color w:val="auto"/>
          <w:lang w:bidi="ar-SA"/>
        </w:rPr>
        <w:t xml:space="preserve"> </w:t>
      </w:r>
      <w:r w:rsidR="00B2022F" w:rsidRPr="00C8366B">
        <w:rPr>
          <w:rFonts w:ascii="Times New Roman" w:eastAsia="Times New Roman" w:hAnsi="Times New Roman" w:cs="Times New Roman"/>
          <w:bCs/>
          <w:iCs/>
          <w:color w:val="auto"/>
          <w:lang w:bidi="ar-SA"/>
        </w:rPr>
        <w:t xml:space="preserve">5 </w:t>
      </w:r>
      <w:r w:rsidRPr="00C8366B">
        <w:rPr>
          <w:rFonts w:ascii="Times New Roman" w:eastAsia="Times New Roman" w:hAnsi="Times New Roman" w:cs="Times New Roman"/>
          <w:bCs/>
          <w:iCs/>
          <w:color w:val="auto"/>
          <w:lang w:bidi="ar-SA"/>
        </w:rPr>
        <w:t>%</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color w:val="auto"/>
          <w:lang w:bidi="ar-SA"/>
        </w:rPr>
        <w:t>wynagrodzenia brutto, o którym mowa w §6 ust.1 umowy, tj. kwot</w:t>
      </w:r>
      <w:r w:rsidRPr="00C8366B">
        <w:rPr>
          <w:rFonts w:ascii="Times New Roman" w:eastAsia="TTE188D4F0t00" w:hAnsi="Times New Roman" w:cs="Times New Roman"/>
          <w:color w:val="auto"/>
          <w:lang w:bidi="ar-SA"/>
        </w:rPr>
        <w:t xml:space="preserve">ę </w:t>
      </w:r>
      <w:r w:rsidR="008C43C2" w:rsidRPr="00C8366B">
        <w:rPr>
          <w:rFonts w:ascii="Times New Roman" w:eastAsia="Times New Roman" w:hAnsi="Times New Roman" w:cs="Times New Roman"/>
          <w:color w:val="auto"/>
          <w:lang w:bidi="ar-SA"/>
        </w:rPr>
        <w:t>…………</w:t>
      </w:r>
      <w:r w:rsidRPr="00C8366B">
        <w:rPr>
          <w:rFonts w:ascii="Times New Roman" w:eastAsia="Times New Roman" w:hAnsi="Times New Roman" w:cs="Times New Roman"/>
          <w:color w:val="auto"/>
          <w:lang w:bidi="ar-SA"/>
        </w:rPr>
        <w:t xml:space="preserve"> zł (sło</w:t>
      </w:r>
      <w:r w:rsidR="008C43C2" w:rsidRPr="00C8366B">
        <w:rPr>
          <w:rFonts w:ascii="Times New Roman" w:eastAsia="Times New Roman" w:hAnsi="Times New Roman" w:cs="Times New Roman"/>
          <w:color w:val="auto"/>
          <w:lang w:bidi="ar-SA"/>
        </w:rPr>
        <w:t>wnie: ………………………………………………</w:t>
      </w:r>
      <w:r w:rsidRPr="00C8366B">
        <w:rPr>
          <w:rFonts w:ascii="Times New Roman" w:eastAsia="Times New Roman" w:hAnsi="Times New Roman" w:cs="Times New Roman"/>
          <w:color w:val="auto"/>
          <w:lang w:bidi="ar-SA"/>
        </w:rPr>
        <w:t>/100).</w:t>
      </w:r>
    </w:p>
    <w:p w14:paraId="0A34196E" w14:textId="6B09034D"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dniu podpisania umowy Wykonawca wniósł ustalon</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 ust.1 kwot</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zabezpieczenia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ytego wykonania umowy w formie </w:t>
      </w:r>
      <w:r w:rsidR="009A7101" w:rsidRPr="00C8366B">
        <w:rPr>
          <w:rFonts w:ascii="Times New Roman" w:eastAsia="Times New Roman" w:hAnsi="Times New Roman" w:cs="Times New Roman"/>
          <w:color w:val="auto"/>
          <w:lang w:bidi="ar-SA"/>
        </w:rPr>
        <w:t>…………….</w:t>
      </w:r>
      <w:r w:rsidRPr="00C8366B">
        <w:rPr>
          <w:rFonts w:ascii="Times New Roman" w:eastAsia="Times New Roman" w:hAnsi="Times New Roman" w:cs="Times New Roman"/>
          <w:color w:val="auto"/>
          <w:lang w:bidi="ar-SA"/>
        </w:rPr>
        <w:t>.</w:t>
      </w:r>
    </w:p>
    <w:p w14:paraId="0BC04F4E" w14:textId="3BD4EC49" w:rsidR="006F7D5D" w:rsidRPr="00C8366B"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Zabezpieczenie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ytego wykonania umowy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xml:space="preserve">dzie zwrócone Wykonawcy </w:t>
      </w:r>
      <w:r w:rsidR="00DF78C6" w:rsidRPr="00C8366B">
        <w:rPr>
          <w:rFonts w:ascii="Times New Roman" w:eastAsia="Times New Roman" w:hAnsi="Times New Roman" w:cs="Times New Roman"/>
          <w:color w:val="auto"/>
          <w:lang w:bidi="ar-SA"/>
        </w:rPr>
        <w:t>w</w:t>
      </w:r>
      <w:r w:rsidRPr="00C8366B">
        <w:rPr>
          <w:rFonts w:ascii="Times New Roman" w:eastAsia="Times New Roman" w:hAnsi="Times New Roman" w:cs="Times New Roman"/>
          <w:color w:val="auto"/>
          <w:lang w:bidi="ar-SA"/>
        </w:rPr>
        <w:t xml:space="preserve">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jak ni</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ej:</w:t>
      </w:r>
    </w:p>
    <w:p w14:paraId="6BAF1B9B" w14:textId="77777777" w:rsidR="006F7D5D" w:rsidRPr="00C8366B" w:rsidRDefault="006F7D5D" w:rsidP="0073605A">
      <w:pPr>
        <w:widowControl/>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1)</w:t>
      </w:r>
      <w:r w:rsidRPr="00C8366B">
        <w:rPr>
          <w:rFonts w:ascii="Times New Roman" w:eastAsia="Times New Roman" w:hAnsi="Times New Roman" w:cs="Times New Roman"/>
          <w:color w:val="auto"/>
          <w:lang w:bidi="ar-SA"/>
        </w:rPr>
        <w:tab/>
        <w:t>70% wartości zabezpieczenia – nie później niż 30 dni od dnia wykonania zamówienia i uznania przez Zamawiającego za należycie wykonane.</w:t>
      </w:r>
    </w:p>
    <w:p w14:paraId="37C2F2F5" w14:textId="77777777" w:rsidR="006F7D5D" w:rsidRPr="00C8366B" w:rsidRDefault="006F7D5D" w:rsidP="0022152D">
      <w:pPr>
        <w:widowControl/>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ab/>
        <w:t xml:space="preserve">30% wartości zabezpieczenia – nie później niż w 15 dniu po upływie okresu rękojmi za wady. </w:t>
      </w:r>
    </w:p>
    <w:p w14:paraId="4CEF7F57"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Jeżeli w toku realizacji umowy ulegnie zmianie termin wykonania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 w §3 ust.1 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niezwłocznie, lecz nie później niż w terminie 5 dni roboczych, uaktualni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wniesione zabezpieczenie na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podpisania aneksu.</w:t>
      </w:r>
    </w:p>
    <w:p w14:paraId="1AF4FA62"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33649E8"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C8366B"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bCs/>
          <w:color w:val="auto"/>
          <w:lang w:bidi="ar-SA"/>
        </w:rPr>
        <w:t>Wypłata, o której mowa w ust.6, następuje nie później niż w ostatnim dniu ważności dotychczasowego zabezpieczenia.</w:t>
      </w:r>
    </w:p>
    <w:p w14:paraId="5EF6FB2E" w14:textId="77777777" w:rsidR="006F7D5D" w:rsidRPr="00C8366B" w:rsidRDefault="006F7D5D" w:rsidP="0022152D">
      <w:pPr>
        <w:widowControl/>
        <w:autoSpaceDE w:val="0"/>
        <w:spacing w:line="276" w:lineRule="auto"/>
        <w:jc w:val="center"/>
        <w:rPr>
          <w:rFonts w:ascii="Times New Roman" w:eastAsia="Times New Roman" w:hAnsi="Times New Roman" w:cs="Times New Roman"/>
          <w:b/>
          <w:color w:val="auto"/>
          <w:lang w:bidi="ar-SA"/>
        </w:rPr>
      </w:pPr>
    </w:p>
    <w:p w14:paraId="440EFD5C" w14:textId="77777777"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21.</w:t>
      </w:r>
    </w:p>
    <w:p w14:paraId="1F89044D" w14:textId="28C0A39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UBEZPIECZENIE</w:t>
      </w:r>
    </w:p>
    <w:p w14:paraId="2C2A7083" w14:textId="77777777" w:rsidR="006F7D5D" w:rsidRPr="00C8366B" w:rsidRDefault="006F7D5D" w:rsidP="0022152D">
      <w:pPr>
        <w:widowControl/>
        <w:numPr>
          <w:ilvl w:val="3"/>
          <w:numId w:val="15"/>
        </w:numPr>
        <w:suppressAutoHyphens/>
        <w:autoSpaceDE w:val="0"/>
        <w:spacing w:line="276" w:lineRule="auto"/>
        <w:ind w:left="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zany jest do zawarcia na własny koszt odpowiednich umów ubezpieczenia z tytułu szkód, które mog</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zaistnie</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lonymi zdarzeniami </w:t>
      </w:r>
      <w:r w:rsidRPr="00C8366B">
        <w:rPr>
          <w:rFonts w:ascii="Times New Roman" w:eastAsia="Times New Roman" w:hAnsi="Times New Roman" w:cs="Times New Roman"/>
          <w:color w:val="auto"/>
          <w:lang w:bidi="ar-SA"/>
        </w:rPr>
        <w:lastRenderedPageBreak/>
        <w:t>losowymi oraz od odpowiedzialno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cywilnej na czas realizacji robót, w tym czystych strat finansowych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tych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w:t>
      </w:r>
    </w:p>
    <w:p w14:paraId="732B2223" w14:textId="77777777" w:rsidR="006F7D5D" w:rsidRPr="00C8366B" w:rsidRDefault="006F7D5D" w:rsidP="0022152D">
      <w:pPr>
        <w:widowControl/>
        <w:numPr>
          <w:ilvl w:val="3"/>
          <w:numId w:val="15"/>
        </w:numPr>
        <w:tabs>
          <w:tab w:val="num" w:pos="0"/>
        </w:tabs>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Ubezpieczeniu podlegaj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 szczególno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58C97CAB" w14:textId="77777777" w:rsidR="006F7D5D" w:rsidRPr="00C8366B"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roboty obj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te 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urz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dzenia oraz wszelkie mienie ruchome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zane bezpo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rednio z wykonawstwem robót,</w:t>
      </w:r>
    </w:p>
    <w:p w14:paraId="44C091F3" w14:textId="77777777" w:rsidR="006F7D5D" w:rsidRPr="00C8366B"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cywilna za szkody oraz nast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pstwa nieszcz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liwych wypadków dotycz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pracowników i osób trzecich, a powstałe 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prowadzonymi robotami, w tym równie</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ruchem pojazdów mechanicznych.</w:t>
      </w:r>
    </w:p>
    <w:p w14:paraId="2AABEB59" w14:textId="77777777" w:rsidR="006F7D5D" w:rsidRPr="00C8366B" w:rsidRDefault="006F7D5D" w:rsidP="0022152D">
      <w:pPr>
        <w:widowControl/>
        <w:numPr>
          <w:ilvl w:val="3"/>
          <w:numId w:val="15"/>
        </w:numPr>
        <w:tabs>
          <w:tab w:val="left" w:pos="0"/>
        </w:tabs>
        <w:suppressAutoHyphens/>
        <w:autoSpaceDE w:val="0"/>
        <w:spacing w:line="276" w:lineRule="auto"/>
        <w:ind w:left="284" w:hanging="28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C8366B" w:rsidRDefault="006F7D5D" w:rsidP="0022152D">
      <w:pPr>
        <w:widowControl/>
        <w:autoSpaceDE w:val="0"/>
        <w:spacing w:line="276" w:lineRule="auto"/>
        <w:rPr>
          <w:rFonts w:ascii="Times New Roman" w:eastAsia="Times New Roman" w:hAnsi="Times New Roman" w:cs="Times New Roman"/>
          <w:b/>
          <w:color w:val="FF0000"/>
          <w:lang w:bidi="ar-SA"/>
        </w:rPr>
      </w:pPr>
    </w:p>
    <w:p w14:paraId="180C29DA" w14:textId="77777777"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22.</w:t>
      </w:r>
    </w:p>
    <w:p w14:paraId="3EFC7095" w14:textId="0FF0ECFF"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KARY UMOWNE</w:t>
      </w:r>
    </w:p>
    <w:p w14:paraId="291672C7" w14:textId="77777777" w:rsidR="006F7D5D" w:rsidRPr="00C8366B" w:rsidRDefault="006F7D5D" w:rsidP="0022152D">
      <w:pPr>
        <w:widowControl/>
        <w:numPr>
          <w:ilvl w:val="3"/>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zapłaci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kary umowne:</w:t>
      </w:r>
    </w:p>
    <w:p w14:paraId="5D3E15FB"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realizacji przedmiotu umowy – w wysokości </w:t>
      </w:r>
      <w:r w:rsidRPr="00C8366B">
        <w:rPr>
          <w:rFonts w:ascii="Times New Roman" w:eastAsia="Times New Roman" w:hAnsi="Times New Roman" w:cs="Times New Roman"/>
          <w:b/>
          <w:color w:val="auto"/>
          <w:lang w:bidi="ar-SA"/>
        </w:rPr>
        <w:t>0,5%</w:t>
      </w:r>
      <w:r w:rsidRPr="00C8366B">
        <w:rPr>
          <w:rFonts w:ascii="Times New Roman" w:eastAsia="Times New Roman" w:hAnsi="Times New Roman" w:cs="Times New Roman"/>
          <w:color w:val="auto"/>
          <w:lang w:bidi="ar-SA"/>
        </w:rPr>
        <w:t xml:space="preserve"> wynagrodzenia umownego brutto, określonego w §6 ust.1 za każdy dzień zwłoki, licząc od umownego terminu zakończenia robót,</w:t>
      </w:r>
    </w:p>
    <w:p w14:paraId="31DE2849"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przekroczenie terminów realizacji pośrednich etapów robót, określonych w szczegółowym harmonogramie rzeczowo-finansowym, o którym mowa w §4 ust.1 – w wysokości </w:t>
      </w:r>
      <w:r w:rsidRPr="00C8366B">
        <w:rPr>
          <w:rFonts w:ascii="Times New Roman" w:eastAsia="Times New Roman" w:hAnsi="Times New Roman" w:cs="Times New Roman"/>
          <w:b/>
          <w:color w:val="auto"/>
          <w:lang w:bidi="ar-SA"/>
        </w:rPr>
        <w:t>0,3%</w:t>
      </w:r>
      <w:r w:rsidRPr="00C8366B">
        <w:rPr>
          <w:rFonts w:ascii="Times New Roman" w:eastAsia="Times New Roman" w:hAnsi="Times New Roman" w:cs="Times New Roman"/>
          <w:color w:val="auto"/>
          <w:lang w:bidi="ar-SA"/>
        </w:rPr>
        <w:t xml:space="preserve"> wynagrodzenia umownego brutto, określonego w §6 ust.1 za każdy dzień przekroczenia terminu, licząc od daty zakończenia pośredniego etapu robót, wynikającej z w/w harmonogramu,</w:t>
      </w:r>
    </w:p>
    <w:p w14:paraId="32BC33CA" w14:textId="03D24D19"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dostarczeniu uaktualni</w:t>
      </w:r>
      <w:r w:rsidRPr="00C8366B">
        <w:rPr>
          <w:rFonts w:ascii="Times New Roman" w:eastAsia="TTE188D4F0t00" w:hAnsi="Times New Roman" w:cs="Times New Roman"/>
          <w:color w:val="auto"/>
          <w:lang w:bidi="ar-SA"/>
        </w:rPr>
        <w:t>onego</w:t>
      </w:r>
      <w:r w:rsidRPr="00C8366B">
        <w:rPr>
          <w:rFonts w:ascii="Times New Roman" w:eastAsia="Times New Roman" w:hAnsi="Times New Roman" w:cs="Times New Roman"/>
          <w:color w:val="auto"/>
          <w:lang w:bidi="ar-SA"/>
        </w:rPr>
        <w:t xml:space="preserve"> zabezpieczenia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ytego wykonania umowy, o którym mowa w §20 ust.4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791B99DB" w14:textId="381F643F"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ciu wad stwierdzonych podczas odbioru końcowego oraz w okresie gwarancji i rękojmi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0,</w:t>
      </w:r>
      <w:r w:rsidR="001713AD" w:rsidRPr="00C8366B">
        <w:rPr>
          <w:rFonts w:ascii="Times New Roman" w:eastAsia="Times New Roman" w:hAnsi="Times New Roman" w:cs="Times New Roman"/>
          <w:b/>
          <w:bCs/>
          <w:color w:val="auto"/>
          <w:lang w:bidi="ar-SA"/>
        </w:rPr>
        <w:t>3</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wynagrodzenia umownego brutto określonego w §6 ust.1, za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dy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zwłoki, liczony od upływu terminu wyznaczonego na usuni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wad zgodnie z postanowieniami §19 ust.4  umowy,</w:t>
      </w:r>
    </w:p>
    <w:p w14:paraId="32EA5FB8" w14:textId="35E45874"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dostarczeniu dokumentów, o których mowa w §3 ust.4 pkt. od 1) do 6)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6466E4BE" w14:textId="14221F9A"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 zwłokę w realizacji obowiązków wynikających z zapisów §3 ust.4 pkt.7) umowy – w wysokości </w:t>
      </w:r>
      <w:r w:rsidRPr="00C8366B">
        <w:rPr>
          <w:rFonts w:ascii="Times New Roman" w:eastAsia="Times New Roman" w:hAnsi="Times New Roman" w:cs="Times New Roman"/>
          <w:b/>
          <w:bCs/>
          <w:color w:val="auto"/>
          <w:lang w:bidi="ar-SA"/>
        </w:rPr>
        <w:t xml:space="preserve">0,1% </w:t>
      </w:r>
      <w:r w:rsidRPr="00C8366B">
        <w:rPr>
          <w:rFonts w:ascii="Times New Roman" w:eastAsia="Times New Roman" w:hAnsi="Times New Roman" w:cs="Times New Roman"/>
          <w:color w:val="auto"/>
          <w:lang w:bidi="ar-SA"/>
        </w:rPr>
        <w:t>wynagrodzenia umownego brutto określonego w § 6 ust. 1 za każdy dzień zwłoki, liczony od upływu terminu wyznaczonego na realizację,</w:t>
      </w:r>
    </w:p>
    <w:p w14:paraId="5A623120" w14:textId="18419391"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spowodowanie przerwy w realizacji robót z przyczyn zale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nych od Wykonawcy, dłu</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szej ni</w:t>
      </w:r>
      <w:r w:rsidRPr="00C8366B">
        <w:rPr>
          <w:rFonts w:ascii="Times New Roman" w:eastAsia="TTE188D4F0t00" w:hAnsi="Times New Roman" w:cs="Times New Roman"/>
          <w:color w:val="auto"/>
          <w:lang w:bidi="ar-SA"/>
        </w:rPr>
        <w:t xml:space="preserve">ż </w:t>
      </w:r>
      <w:r w:rsidR="00BF74F5" w:rsidRPr="00C8366B">
        <w:rPr>
          <w:rFonts w:ascii="Times New Roman" w:eastAsia="Times New Roman" w:hAnsi="Times New Roman" w:cs="Times New Roman"/>
          <w:color w:val="auto"/>
          <w:lang w:bidi="ar-SA"/>
        </w:rPr>
        <w:t>14</w:t>
      </w:r>
      <w:r w:rsidRPr="00C8366B">
        <w:rPr>
          <w:rFonts w:ascii="Times New Roman" w:eastAsia="Times New Roman" w:hAnsi="Times New Roman" w:cs="Times New Roman"/>
          <w:color w:val="auto"/>
          <w:lang w:bidi="ar-SA"/>
        </w:rPr>
        <w:t xml:space="preserve"> dni roboczych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0,</w:t>
      </w:r>
      <w:r w:rsidR="001713AD" w:rsidRPr="00C8366B">
        <w:rPr>
          <w:rFonts w:ascii="Times New Roman" w:eastAsia="Times New Roman" w:hAnsi="Times New Roman" w:cs="Times New Roman"/>
          <w:b/>
          <w:bCs/>
          <w:color w:val="auto"/>
          <w:lang w:bidi="ar-SA"/>
        </w:rPr>
        <w:t>1</w:t>
      </w:r>
      <w:r w:rsidRPr="00C8366B">
        <w:rPr>
          <w:rFonts w:ascii="Times New Roman" w:eastAsia="Times New Roman" w:hAnsi="Times New Roman" w:cs="Times New Roman"/>
          <w:b/>
          <w:bCs/>
          <w:color w:val="auto"/>
          <w:lang w:bidi="ar-SA"/>
        </w:rPr>
        <w:t xml:space="preserve">% </w:t>
      </w:r>
      <w:r w:rsidRPr="00C8366B">
        <w:rPr>
          <w:rFonts w:ascii="Times New Roman" w:eastAsia="Times New Roman" w:hAnsi="Times New Roman" w:cs="Times New Roman"/>
          <w:color w:val="auto"/>
          <w:lang w:bidi="ar-SA"/>
        </w:rPr>
        <w:t>wynagrodzenia umownego brutto określonego w §6 ust.1, za ka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dy dzie</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przerwy, nie uwzględniając terminu wskazanego w §3 ust.3,</w:t>
      </w:r>
    </w:p>
    <w:p w14:paraId="04038C3E" w14:textId="77777777"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 tytułu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z przyczyn le</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cych po stronie Wykonawcy –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Pr="00C8366B">
        <w:rPr>
          <w:rFonts w:ascii="Times New Roman" w:eastAsia="Times New Roman" w:hAnsi="Times New Roman" w:cs="Times New Roman"/>
          <w:b/>
          <w:bCs/>
          <w:color w:val="auto"/>
          <w:lang w:bidi="ar-SA"/>
        </w:rPr>
        <w:t xml:space="preserve">20% </w:t>
      </w:r>
      <w:r w:rsidRPr="00C8366B">
        <w:rPr>
          <w:rFonts w:ascii="Times New Roman" w:eastAsia="Times New Roman" w:hAnsi="Times New Roman" w:cs="Times New Roman"/>
          <w:color w:val="auto"/>
          <w:lang w:bidi="ar-SA"/>
        </w:rPr>
        <w:t>wynagrodzenia umownego brutto określonego w §6 ust.1 umowy,</w:t>
      </w:r>
    </w:p>
    <w:p w14:paraId="1727E46B" w14:textId="37E008D4" w:rsidR="006F7D5D" w:rsidRPr="00C8366B"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 xml:space="preserve">z tytułu nieterminowej zapłaty wynagrodzenia należnego Podwykonawcom lub dalszym Podwykonawcom – w wysokości </w:t>
      </w:r>
      <w:r w:rsidRPr="00C8366B">
        <w:rPr>
          <w:rFonts w:ascii="Times New Roman" w:eastAsia="Times New Roman" w:hAnsi="Times New Roman" w:cs="Times New Roman"/>
          <w:b/>
          <w:color w:val="auto"/>
          <w:lang w:bidi="ar-SA"/>
        </w:rPr>
        <w:t>0,</w:t>
      </w:r>
      <w:r w:rsidR="001713AD" w:rsidRPr="00C8366B">
        <w:rPr>
          <w:rFonts w:ascii="Times New Roman" w:eastAsia="Times New Roman" w:hAnsi="Times New Roman" w:cs="Times New Roman"/>
          <w:b/>
          <w:color w:val="auto"/>
          <w:lang w:bidi="ar-SA"/>
        </w:rPr>
        <w:t>3</w:t>
      </w:r>
      <w:r w:rsidRPr="00C8366B">
        <w:rPr>
          <w:rFonts w:ascii="Times New Roman" w:eastAsia="Times New Roman" w:hAnsi="Times New Roman" w:cs="Times New Roman"/>
          <w:b/>
          <w:color w:val="auto"/>
          <w:lang w:bidi="ar-SA"/>
        </w:rPr>
        <w:t>%</w:t>
      </w:r>
      <w:r w:rsidRPr="00C8366B">
        <w:rPr>
          <w:rFonts w:ascii="Times New Roman" w:eastAsia="Times New Roman" w:hAnsi="Times New Roman" w:cs="Times New Roman"/>
          <w:color w:val="auto"/>
          <w:lang w:bidi="ar-SA"/>
        </w:rPr>
        <w:t xml:space="preserve"> wynagrodzenia umownego brutto należnego Podwykonawcom lub dalszym Podwykonawcom, za każdy dzień zwłoki licząc od umownego terminu zapłaty,</w:t>
      </w:r>
    </w:p>
    <w:p w14:paraId="707291B1" w14:textId="28BF7CBE" w:rsidR="006F7D5D" w:rsidRPr="00C8366B"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nie przedłożenia do zaakceptowania projektu umowy o podwykonawstwo, której przedmiotem są roboty budowlane lub projektu jej zmiany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764C35AC" w14:textId="552142B0"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nie przedłożenia poświadczonej za zgodność z oryginałem kopii umowy o podwykonawstwo lub jej zmiany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64B409C8" w14:textId="78084695"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przypadku braku zmiany umowy o podwykonawstwo w zakresie terminu zapłaty – w wysokości </w:t>
      </w:r>
      <w:r w:rsidRPr="00C8366B">
        <w:rPr>
          <w:rFonts w:ascii="Times New Roman" w:eastAsia="Times New Roman" w:hAnsi="Times New Roman" w:cs="Times New Roman"/>
          <w:b/>
          <w:color w:val="auto"/>
          <w:lang w:bidi="ar-SA"/>
        </w:rPr>
        <w:t>1%</w:t>
      </w:r>
      <w:r w:rsidRPr="00C8366B">
        <w:rPr>
          <w:rFonts w:ascii="Times New Roman" w:eastAsia="Times New Roman" w:hAnsi="Times New Roman" w:cs="Times New Roman"/>
          <w:color w:val="auto"/>
          <w:lang w:bidi="ar-SA"/>
        </w:rPr>
        <w:t xml:space="preserve"> wysokości wynagrodzenia umownego brutto należnego Podwykonawcom lub dalszym Podwykonawcom,</w:t>
      </w:r>
    </w:p>
    <w:p w14:paraId="69E83910" w14:textId="480757E4" w:rsidR="006F7D5D" w:rsidRPr="00C8366B"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lang w:bidi="ar-SA"/>
        </w:rPr>
        <w:t>w przypadku niedopełnienia wymogu zatrudniania pracowników świadczących przedmiot umowy na podstawie umowy o pracę w rozumieniu przepisów Kodeksu pracy</w:t>
      </w:r>
      <w:r w:rsidRPr="00C8366B">
        <w:rPr>
          <w:rFonts w:ascii="Times New Roman" w:eastAsia="Times New Roman" w:hAnsi="Times New Roman" w:cs="Times New Roman"/>
          <w:color w:val="auto"/>
          <w:lang w:bidi="ar-SA"/>
        </w:rPr>
        <w:t xml:space="preserve"> lub nie przedstawienia Zamawiającemu na jego żądanie umów o pracę dokumentujących świadczenie pracy, Wykonawca zapłaci Zamawiającemu karę umowną</w:t>
      </w:r>
      <w:r w:rsidRPr="00C8366B">
        <w:rPr>
          <w:rFonts w:ascii="Times New Roman" w:eastAsia="Times New Roman" w:hAnsi="Times New Roman" w:cs="Times New Roman"/>
          <w:lang w:bidi="ar-SA"/>
        </w:rPr>
        <w:t xml:space="preserve"> w wysokości iloczynu kwoty minimalnego wynagrodzenia brutto za pracę, ustalonego na podstawie przepisów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świadczących usługi na podstawie umowy o pracę wskazanej przez Zamawiającego w Specyfikacji  Warunków Zamówienia.</w:t>
      </w:r>
    </w:p>
    <w:p w14:paraId="0CE1FAE0" w14:textId="7088AA80"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zapłaci Wykonawcy karę umowną z tytułu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z przyczyn le</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cych po stronie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w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w:t>
      </w:r>
      <w:r w:rsidR="000E6DEB" w:rsidRPr="00C8366B">
        <w:rPr>
          <w:rFonts w:ascii="Times New Roman" w:eastAsia="Times New Roman" w:hAnsi="Times New Roman" w:cs="Times New Roman"/>
          <w:b/>
          <w:bCs/>
          <w:color w:val="auto"/>
          <w:lang w:bidi="ar-SA"/>
        </w:rPr>
        <w:t>1</w:t>
      </w:r>
      <w:r w:rsidRPr="00C8366B">
        <w:rPr>
          <w:rFonts w:ascii="Times New Roman" w:eastAsia="Times New Roman" w:hAnsi="Times New Roman" w:cs="Times New Roman"/>
          <w:b/>
          <w:bCs/>
          <w:iCs/>
          <w:color w:val="auto"/>
          <w:lang w:bidi="ar-SA"/>
        </w:rPr>
        <w:t>%</w:t>
      </w:r>
      <w:r w:rsidRPr="00C8366B">
        <w:rPr>
          <w:rFonts w:ascii="Times New Roman" w:eastAsia="Times New Roman" w:hAnsi="Times New Roman" w:cs="Times New Roman"/>
          <w:b/>
          <w:bCs/>
          <w:i/>
          <w:iCs/>
          <w:color w:val="auto"/>
          <w:lang w:bidi="ar-SA"/>
        </w:rPr>
        <w:t xml:space="preserve"> </w:t>
      </w:r>
      <w:r w:rsidRPr="00C8366B">
        <w:rPr>
          <w:rFonts w:ascii="Times New Roman" w:eastAsia="Times New Roman" w:hAnsi="Times New Roman" w:cs="Times New Roman"/>
          <w:color w:val="auto"/>
          <w:lang w:bidi="ar-SA"/>
        </w:rPr>
        <w:t>wynagrodzenia umownego brutto określonego w §6 ust.1 umowy. Kary nie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piło z przyczyn, o których mowa w §23 ust.1 niniejszej umowy.</w:t>
      </w:r>
    </w:p>
    <w:p w14:paraId="5462119B"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Naliczone kary za zwłokę łącznie nie mogą przekroczyć 40% wynagrodzenia umownego brutto, uwzględniając okres zwłoki w stosunku do terminu końcowego.</w:t>
      </w:r>
    </w:p>
    <w:p w14:paraId="514A43EB"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 zwłokę w zapłacie faktury Wykonawcy przysługują odsetki zgodnie z 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cymi przepisami.</w:t>
      </w:r>
    </w:p>
    <w:p w14:paraId="291C7BB1"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zastrzega sobie prawo do odszkodowania uzupełniaj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przenosz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wysoko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kar umownych do wysoko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rzeczywi</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cie poniesionej szkody i utraconych korzy</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44C20FAA"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Strony ustalaj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 </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swoj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wierzytelno</w:t>
      </w:r>
      <w:r w:rsidRPr="00C8366B">
        <w:rPr>
          <w:rFonts w:ascii="Times New Roman" w:eastAsia="TTE188D4F0t00" w:hAnsi="Times New Roman" w:cs="Times New Roman"/>
          <w:color w:val="auto"/>
          <w:lang w:bidi="ar-SA"/>
        </w:rPr>
        <w:t>ść</w:t>
      </w:r>
      <w:r w:rsidRPr="00C8366B">
        <w:rPr>
          <w:rFonts w:ascii="Times New Roman" w:eastAsia="Times New Roman" w:hAnsi="Times New Roman" w:cs="Times New Roman"/>
          <w:color w:val="auto"/>
          <w:lang w:bidi="ar-SA"/>
        </w:rPr>
        <w:t>, z tytułu naliczonych kar na podstawie niniejszej umowy, zaspokoi w pierwszej kolejno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Zamawiającemu przysługuje prawo kumulowania kar umownych, tj. naliczenia kar odrębnie w każdym przypadku, gdy zaistnieją przesłanki ich zastosowania. Łączna, </w:t>
      </w:r>
      <w:r w:rsidRPr="00C8366B">
        <w:rPr>
          <w:rFonts w:ascii="Times New Roman" w:eastAsia="Times New Roman" w:hAnsi="Times New Roman" w:cs="Times New Roman"/>
          <w:color w:val="auto"/>
          <w:lang w:bidi="ar-SA"/>
        </w:rPr>
        <w:lastRenderedPageBreak/>
        <w:t>maksymalna kwota kar umownych nie może jednak przekroczyć 40% wartości wynagrodzenia umownego brutto określonego w §6 ust.1 umowy.</w:t>
      </w:r>
    </w:p>
    <w:p w14:paraId="1B28E960" w14:textId="77777777" w:rsidR="006F7D5D" w:rsidRPr="00C8366B"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ponosi odpowiedzialno</w:t>
      </w:r>
      <w:r w:rsidRPr="00C8366B">
        <w:rPr>
          <w:rFonts w:ascii="Times New Roman" w:eastAsia="TTE188D4F0t00" w:hAnsi="Times New Roman" w:cs="Times New Roman"/>
          <w:color w:val="auto"/>
          <w:lang w:bidi="ar-SA"/>
        </w:rPr>
        <w:t xml:space="preserve">ść </w:t>
      </w:r>
      <w:r w:rsidRPr="00C8366B">
        <w:rPr>
          <w:rFonts w:ascii="Times New Roman" w:eastAsia="Times New Roman" w:hAnsi="Times New Roman" w:cs="Times New Roman"/>
          <w:color w:val="auto"/>
          <w:lang w:bidi="ar-SA"/>
        </w:rPr>
        <w:t>z tytułu szkody wyrz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dzonej osobie trzeciej w trakcie realizacji zamówienia.</w:t>
      </w:r>
    </w:p>
    <w:p w14:paraId="5739CFBA" w14:textId="77777777" w:rsidR="0022152D" w:rsidRPr="00C8366B" w:rsidRDefault="0022152D" w:rsidP="0022152D">
      <w:pPr>
        <w:widowControl/>
        <w:autoSpaceDE w:val="0"/>
        <w:spacing w:line="276" w:lineRule="auto"/>
        <w:jc w:val="center"/>
        <w:rPr>
          <w:rFonts w:ascii="Times New Roman" w:eastAsia="Times New Roman" w:hAnsi="Times New Roman" w:cs="Times New Roman"/>
          <w:b/>
          <w:color w:val="auto"/>
          <w:lang w:bidi="ar-SA"/>
        </w:rPr>
      </w:pPr>
    </w:p>
    <w:p w14:paraId="4760B2E5" w14:textId="1CB7EE33" w:rsidR="00D84F43" w:rsidRPr="00C8366B" w:rsidRDefault="006F7D5D" w:rsidP="0022152D">
      <w:pPr>
        <w:widowControl/>
        <w:autoSpaceDE w:val="0"/>
        <w:spacing w:line="276" w:lineRule="auto"/>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23.</w:t>
      </w:r>
    </w:p>
    <w:p w14:paraId="5722866B" w14:textId="0A5F9557"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ODST</w:t>
      </w:r>
      <w:r w:rsidRPr="00C8366B">
        <w:rPr>
          <w:rFonts w:ascii="Times New Roman" w:eastAsia="TTE1883A60t00" w:hAnsi="Times New Roman" w:cs="Times New Roman"/>
          <w:b/>
          <w:color w:val="auto"/>
          <w:lang w:bidi="ar-SA"/>
        </w:rPr>
        <w:t>Ą</w:t>
      </w:r>
      <w:r w:rsidRPr="00C8366B">
        <w:rPr>
          <w:rFonts w:ascii="Times New Roman" w:eastAsia="Times New Roman" w:hAnsi="Times New Roman" w:cs="Times New Roman"/>
          <w:b/>
          <w:bCs/>
          <w:color w:val="auto"/>
          <w:lang w:bidi="ar-SA"/>
        </w:rPr>
        <w:t>PIENIE OD UMOWY</w:t>
      </w:r>
    </w:p>
    <w:p w14:paraId="7A5903D7"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cemu przysługuje prawo do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w:t>
      </w:r>
    </w:p>
    <w:p w14:paraId="43F541D2" w14:textId="77777777" w:rsidR="006F7D5D" w:rsidRPr="00C8366B"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nie przyst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pił do odbioru terenu budowy lub nie rozpocz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ł robót w terminach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 xml:space="preserve">lonych w §3 ust.2 i 3 umowy, po bezskutecznym upływie wyznaczonego przez Zamawiającego dodatkowego terminu nie dłuższego niż 5 dni roboczych, z zastrzeżeniem prawa do odstąpienia od umowy, </w:t>
      </w:r>
    </w:p>
    <w:p w14:paraId="32EAF2BA"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realizuje roboty w sposób niezgodny z dokumentacj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projektow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SST, wskazaniami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lub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pomimo wcze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niejszego wezwania Wykonawcy do zmiany sposobu wykonania,</w:t>
      </w:r>
    </w:p>
    <w:p w14:paraId="7A6E9073" w14:textId="63891F69" w:rsidR="006F7D5D" w:rsidRPr="00C8366B"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bez uzasadnionej przyczyny przerwał wykonywanie robót na okres dłuższy niż </w:t>
      </w:r>
      <w:r w:rsidR="00BF74F5" w:rsidRPr="00C8366B">
        <w:rPr>
          <w:rFonts w:ascii="Times New Roman" w:eastAsia="Times New Roman" w:hAnsi="Times New Roman" w:cs="Times New Roman"/>
          <w:color w:val="auto"/>
          <w:lang w:bidi="ar-SA"/>
        </w:rPr>
        <w:t>14</w:t>
      </w:r>
      <w:r w:rsidRPr="00C8366B">
        <w:rPr>
          <w:rFonts w:ascii="Times New Roman" w:eastAsia="Times New Roman" w:hAnsi="Times New Roman" w:cs="Times New Roman"/>
          <w:color w:val="auto"/>
          <w:lang w:bidi="ar-SA"/>
        </w:rPr>
        <w:t xml:space="preserve"> dni roboczych i pomimo dodatkowego pisemnego wezwania Zamawiającego nie podjął ich w okresie 3 dni roboczych od dnia doręczenia Wykonawcy dodatkowego wezwania,</w:t>
      </w:r>
    </w:p>
    <w:p w14:paraId="7EA88588"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wyniku wszcz</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tego przeciwko Wykonawcy post</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powania egzekucyjnego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 zaj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cie maj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tku Wykonawcy lub jego znacznej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w:t>
      </w:r>
    </w:p>
    <w:p w14:paraId="2217B90E"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 istotna zmiana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powoduj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 xml:space="preserve">ca, </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wykonanie umowy nie 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y w interesie publicznym, czego nie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na było przewidzie</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chwili zawarcia umowy. W tym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terminie 30 dni od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tych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 takim przypadku, Wykonawca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 </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da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wynagrodzenia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nego mu z tytułu wykonania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 umowy,</w:t>
      </w:r>
    </w:p>
    <w:p w14:paraId="0323114D" w14:textId="77777777" w:rsidR="006F7D5D" w:rsidRPr="00C8366B"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Zamawiający co najmniej trzykrotnie dokonał bezpośredniej zapłaty Podwykonawcy lub dalszemu Podwykonawcy lub dokonał bezpośrednich zapłat na sumę większą niż 5% wartości umowy.</w:t>
      </w:r>
    </w:p>
    <w:p w14:paraId="735B67D3"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przypadkach wskazanych w ust.1 pkt. od 1) do 5)</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terminie 30 dni od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tych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 takim przypadku, Wykonawca mo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 xml:space="preserve">e </w:t>
      </w:r>
      <w:r w:rsidRPr="00C8366B">
        <w:rPr>
          <w:rFonts w:ascii="Times New Roman" w:eastAsia="TTE188D4F0t00" w:hAnsi="Times New Roman" w:cs="Times New Roman"/>
          <w:color w:val="auto"/>
          <w:lang w:bidi="ar-SA"/>
        </w:rPr>
        <w:t>żą</w:t>
      </w:r>
      <w:r w:rsidRPr="00C8366B">
        <w:rPr>
          <w:rFonts w:ascii="Times New Roman" w:eastAsia="Times New Roman" w:hAnsi="Times New Roman" w:cs="Times New Roman"/>
          <w:color w:val="auto"/>
          <w:lang w:bidi="ar-SA"/>
        </w:rPr>
        <w:t>da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wył</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cznie wynagrodzenia nale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nego mu z tytułu wykonania cz</w:t>
      </w:r>
      <w:r w:rsidRPr="00C8366B">
        <w:rPr>
          <w:rFonts w:ascii="Times New Roman" w:eastAsia="TTE188D4F0t00" w:hAnsi="Times New Roman" w:cs="Times New Roman"/>
          <w:color w:val="auto"/>
          <w:lang w:bidi="ar-SA"/>
        </w:rPr>
        <w:t>ęś</w:t>
      </w:r>
      <w:r w:rsidRPr="00C8366B">
        <w:rPr>
          <w:rFonts w:ascii="Times New Roman" w:eastAsia="Times New Roman" w:hAnsi="Times New Roman" w:cs="Times New Roman"/>
          <w:color w:val="auto"/>
          <w:lang w:bidi="ar-SA"/>
        </w:rPr>
        <w:t>ci umowy.</w:t>
      </w:r>
    </w:p>
    <w:p w14:paraId="14AAF3FB" w14:textId="77777777"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Wykonawcy przysługuje prawo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w terminie określonym w ust. 2, je</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eli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 zawiadomi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 i</w:t>
      </w:r>
      <w:r w:rsidRPr="00C8366B">
        <w:rPr>
          <w:rFonts w:ascii="Times New Roman" w:eastAsia="TTE188D4F0t00" w:hAnsi="Times New Roman" w:cs="Times New Roman"/>
          <w:color w:val="auto"/>
          <w:lang w:bidi="ar-SA"/>
        </w:rPr>
        <w:t xml:space="preserve">ż </w:t>
      </w:r>
      <w:r w:rsidRPr="00C8366B">
        <w:rPr>
          <w:rFonts w:ascii="Times New Roman" w:eastAsia="Times New Roman" w:hAnsi="Times New Roman" w:cs="Times New Roman"/>
          <w:color w:val="auto"/>
          <w:lang w:bidi="ar-SA"/>
        </w:rPr>
        <w:t>wobec zaistnienia uprzednio nieprzewidzianych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nie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mógł spełni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swoich zobowi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za</w:t>
      </w:r>
      <w:r w:rsidRPr="00C8366B">
        <w:rPr>
          <w:rFonts w:ascii="Times New Roman" w:eastAsia="TTE188D4F0t00" w:hAnsi="Times New Roman" w:cs="Times New Roman"/>
          <w:color w:val="auto"/>
          <w:lang w:bidi="ar-SA"/>
        </w:rPr>
        <w:t xml:space="preserve">ń </w:t>
      </w:r>
      <w:r w:rsidRPr="00C8366B">
        <w:rPr>
          <w:rFonts w:ascii="Times New Roman" w:eastAsia="Times New Roman" w:hAnsi="Times New Roman" w:cs="Times New Roman"/>
          <w:color w:val="auto"/>
          <w:lang w:bidi="ar-SA"/>
        </w:rPr>
        <w:t>umownych wobec Wykonawcy.</w:t>
      </w:r>
    </w:p>
    <w:p w14:paraId="7D5EA4FE" w14:textId="3A435780" w:rsidR="006F7D5D" w:rsidRPr="00C8366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pienie od umowy przez strony winno nast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formie pisemnej w terminie 30 dni od daty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zaistnieniu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lonych w ust.1 pkt. od 1) do 5)</w:t>
      </w:r>
      <w:r w:rsidRPr="00C8366B">
        <w:rPr>
          <w:rFonts w:ascii="Times New Roman" w:eastAsia="Times New Roman" w:hAnsi="Times New Roman" w:cs="Times New Roman"/>
          <w:i/>
          <w:color w:val="auto"/>
          <w:lang w:bidi="ar-SA"/>
        </w:rPr>
        <w:t xml:space="preserve"> </w:t>
      </w:r>
      <w:r w:rsidRPr="00C8366B">
        <w:rPr>
          <w:rFonts w:ascii="Times New Roman" w:eastAsia="Times New Roman" w:hAnsi="Times New Roman" w:cs="Times New Roman"/>
          <w:color w:val="auto"/>
          <w:lang w:bidi="ar-SA"/>
        </w:rPr>
        <w:t>i ust. 3 niniejszego paragrafu</w:t>
      </w:r>
      <w:r w:rsidR="000453B7" w:rsidRPr="00C8366B">
        <w:rPr>
          <w:rFonts w:ascii="Times New Roman" w:eastAsia="Times New Roman" w:hAnsi="Times New Roman" w:cs="Times New Roman"/>
          <w:color w:val="auto"/>
          <w:lang w:bidi="ar-SA"/>
        </w:rPr>
        <w:t xml:space="preserve"> nie później niż do dnia </w:t>
      </w:r>
      <w:r w:rsidR="00E92369" w:rsidRPr="00C8366B">
        <w:rPr>
          <w:rFonts w:ascii="Times New Roman" w:eastAsia="Times New Roman" w:hAnsi="Times New Roman" w:cs="Times New Roman"/>
          <w:color w:val="auto"/>
          <w:lang w:bidi="ar-SA"/>
        </w:rPr>
        <w:t>zakończenia umowy</w:t>
      </w:r>
      <w:r w:rsidRPr="00C8366B">
        <w:rPr>
          <w:rFonts w:ascii="Times New Roman" w:eastAsia="Times New Roman" w:hAnsi="Times New Roman" w:cs="Times New Roman"/>
          <w:color w:val="auto"/>
          <w:lang w:bidi="ar-SA"/>
        </w:rPr>
        <w:t xml:space="preserve"> i musi zawiera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uzasadnienie.</w:t>
      </w:r>
    </w:p>
    <w:p w14:paraId="32ECA90C"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udziela rękojmi i gwarancji jakości w zakresie określonym w umowie na część zobowiązania wykonaną przed odstąpieniem od umowy.</w:t>
      </w:r>
    </w:p>
    <w:p w14:paraId="3C1E061B"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jedną ze stron Wykonawc</w:t>
      </w:r>
      <w:r w:rsidRPr="00C8366B">
        <w:rPr>
          <w:rFonts w:ascii="Times New Roman" w:eastAsia="TTE188D4F0t00" w:hAnsi="Times New Roman" w:cs="Times New Roman"/>
          <w:color w:val="auto"/>
          <w:lang w:bidi="ar-SA"/>
        </w:rPr>
        <w:t xml:space="preserve">a </w:t>
      </w:r>
      <w:r w:rsidRPr="00C8366B">
        <w:rPr>
          <w:rFonts w:ascii="Times New Roman" w:eastAsia="Times New Roman" w:hAnsi="Times New Roman" w:cs="Times New Roman"/>
          <w:color w:val="auto"/>
          <w:lang w:bidi="ar-SA"/>
        </w:rPr>
        <w:t>ma obowiązek:</w:t>
      </w:r>
    </w:p>
    <w:p w14:paraId="66DCFDFE"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lastRenderedPageBreak/>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3A46FDCF"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ma obowiązek zastosowania się do zawartych w oświadczeniu o odstąpieniu od umowy poleceń Zamawiającego dotyczących ochrony własności lub bezpieczeństwa robót,</w:t>
      </w:r>
    </w:p>
    <w:p w14:paraId="37D785B9"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dzie podstaw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do wystawienia faktury VAT przez Wykonawc</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w:t>
      </w:r>
    </w:p>
    <w:p w14:paraId="6231E6D1" w14:textId="77777777" w:rsidR="006F7D5D" w:rsidRPr="00C8366B"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C8366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przypadku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 przez jedną ze stron Zamawiający</w:t>
      </w:r>
      <w:r w:rsidRPr="00C8366B">
        <w:rPr>
          <w:rFonts w:ascii="Times New Roman" w:eastAsia="TTE188D4F0t00" w:hAnsi="Times New Roman" w:cs="Times New Roman"/>
          <w:color w:val="auto"/>
          <w:lang w:bidi="ar-SA"/>
        </w:rPr>
        <w:t xml:space="preserve"> </w:t>
      </w:r>
      <w:r w:rsidRPr="00C8366B">
        <w:rPr>
          <w:rFonts w:ascii="Times New Roman" w:eastAsia="Times New Roman" w:hAnsi="Times New Roman" w:cs="Times New Roman"/>
          <w:color w:val="auto"/>
          <w:lang w:bidi="ar-SA"/>
        </w:rPr>
        <w:t>ma obowiązek:</w:t>
      </w:r>
    </w:p>
    <w:p w14:paraId="157EC441" w14:textId="77777777" w:rsidR="006F7D5D"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dokonać odbioru robót przerwanych i robót zabezpieczających w terminie 10 dni roboczych od daty zgłoszenia gotowości do odbioru przez Wykonawcę,</w:t>
      </w:r>
    </w:p>
    <w:p w14:paraId="3B3BA756" w14:textId="77777777" w:rsidR="006F7D5D"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zapłaty wynagrodzenia za roboty, które zostały wykonane do dnia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w terminie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C8366B"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przej</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od Wykonawcy terenu budowy pod swój nadzór w terminie 10 dni roboczych od daty odst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od umowy.</w:t>
      </w:r>
    </w:p>
    <w:p w14:paraId="4FE84550" w14:textId="77777777" w:rsidR="0022152D" w:rsidRPr="00C8366B" w:rsidRDefault="0022152D" w:rsidP="0022152D">
      <w:pPr>
        <w:widowControl/>
        <w:autoSpaceDE w:val="0"/>
        <w:spacing w:line="276" w:lineRule="auto"/>
        <w:jc w:val="center"/>
        <w:rPr>
          <w:rFonts w:ascii="Times New Roman" w:eastAsia="Times New Roman" w:hAnsi="Times New Roman" w:cs="Times New Roman"/>
          <w:b/>
          <w:color w:val="auto"/>
          <w:lang w:bidi="ar-SA"/>
        </w:rPr>
      </w:pPr>
    </w:p>
    <w:p w14:paraId="77B7D040" w14:textId="6E691219" w:rsidR="006F7D5D" w:rsidRPr="00C8366B" w:rsidRDefault="006F7D5D" w:rsidP="0022152D">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t>§ 24.</w:t>
      </w:r>
    </w:p>
    <w:p w14:paraId="23550FDE" w14:textId="3C1EF311" w:rsidR="00D84F43" w:rsidRPr="00C8366B" w:rsidRDefault="006F7D5D" w:rsidP="0022152D">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ZMIANY W UMOWIE</w:t>
      </w:r>
    </w:p>
    <w:p w14:paraId="2E0A3CA2" w14:textId="77777777" w:rsidR="006F7D5D" w:rsidRPr="00C8366B" w:rsidRDefault="006F7D5D" w:rsidP="000A0B5B">
      <w:pPr>
        <w:widowControl/>
        <w:numPr>
          <w:ilvl w:val="1"/>
          <w:numId w:val="41"/>
        </w:numPr>
        <w:tabs>
          <w:tab w:val="left" w:pos="426"/>
        </w:tabs>
        <w:suppressAutoHyphens/>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 trakcie realizacji umowy, jej postanowienia mogą ulec zmianom, przy czym zmiany mogą dotyczyć: </w:t>
      </w:r>
    </w:p>
    <w:p w14:paraId="59C4E7F8"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terminu realizacji przedmiotu umowy w przypadku:</w:t>
      </w:r>
    </w:p>
    <w:p w14:paraId="7203FC1E"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lastRenderedPageBreak/>
        <w:t>wystąpienia okoliczności niezależnych od Wykonawcy przy zachowaniu przez niego należytej staranności, skutkujących niemożnością dotrzymania terminu realizacji przedmiotu zamówienia,</w:t>
      </w:r>
    </w:p>
    <w:p w14:paraId="1DEC01BD"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konieczności wykonania przez Zamawiającego korekty projektu dla usunięcia wad dostarczonej dokumentacji,</w:t>
      </w:r>
    </w:p>
    <w:p w14:paraId="0A6581B3"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konieczności wykonania robót zamiennych, </w:t>
      </w:r>
      <w:r w:rsidRPr="00C8366B">
        <w:rPr>
          <w:rFonts w:ascii="Times New Roman" w:eastAsia="Times New Roman" w:hAnsi="Times New Roman" w:cs="Times New Roman"/>
          <w:color w:val="auto"/>
          <w:lang w:eastAsia="zh-CN" w:bidi="ar-SA"/>
        </w:rPr>
        <w:t xml:space="preserve">koniecznych i/lub </w:t>
      </w:r>
      <w:r w:rsidRPr="00C8366B">
        <w:rPr>
          <w:rFonts w:ascii="Times New Roman" w:eastAsia="Times New Roman" w:hAnsi="Times New Roman" w:cs="Times New Roman"/>
          <w:color w:val="auto"/>
          <w:lang w:val="x-none" w:eastAsia="zh-CN" w:bidi="ar-SA"/>
        </w:rPr>
        <w:t>dodatkowych, których wykonanie wpływa na zmianę terminu wykonania zamówienia podstawowego,</w:t>
      </w:r>
    </w:p>
    <w:p w14:paraId="732D6D8B"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okoliczności zaistniałych w trakcie realizacji przedmiotu umowy tj. warunków atmosferycznych, kolizji utrudniających lub uniemożliwiających terminowe wykonanie przedmiotu umowy.</w:t>
      </w:r>
    </w:p>
    <w:p w14:paraId="30D06333"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wystąpienia warunków geologicznych lub hydrologicznych odbiegających w sposób istotny od przyjętych w dokumentacji projektowej, rozpoznania terenu w zakresie znalezisk archeologicznych, występowania niewybuchów lub niewypałów utrudniających lub uniemożliwiających terminowe wykonanie przedmiotu umowy, </w:t>
      </w:r>
    </w:p>
    <w:p w14:paraId="457A73DE" w14:textId="77777777" w:rsidR="006F7D5D" w:rsidRPr="00C8366B"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C8366B" w:rsidRDefault="006F7D5D" w:rsidP="000A0B5B">
      <w:pPr>
        <w:widowControl/>
        <w:suppressAutoHyphens/>
        <w:spacing w:line="276" w:lineRule="auto"/>
        <w:ind w:left="851"/>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wysokości ceny brutto w przypadku</w:t>
      </w:r>
      <w:r w:rsidRPr="00C8366B">
        <w:rPr>
          <w:rFonts w:ascii="Times New Roman" w:eastAsia="Times New Roman" w:hAnsi="Times New Roman" w:cs="Times New Roman"/>
          <w:b/>
          <w:color w:val="auto"/>
          <w:lang w:val="x-none" w:eastAsia="zh-CN" w:bidi="ar-SA"/>
        </w:rPr>
        <w:t xml:space="preserve"> </w:t>
      </w:r>
      <w:r w:rsidRPr="00C8366B">
        <w:rPr>
          <w:rFonts w:ascii="Times New Roman" w:eastAsia="Times New Roman" w:hAnsi="Times New Roman" w:cs="Times New Roman"/>
          <w:color w:val="auto"/>
          <w:lang w:val="x-none" w:eastAsia="zh-CN" w:bidi="ar-SA"/>
        </w:rPr>
        <w:t>zmiany stawki podatku VAT dla robót objętych przedmiotem zamówienia,</w:t>
      </w:r>
    </w:p>
    <w:p w14:paraId="3FC6B262" w14:textId="77777777" w:rsidR="006F7D5D" w:rsidRPr="00C8366B" w:rsidRDefault="006F7D5D" w:rsidP="000A0B5B">
      <w:pPr>
        <w:widowControl/>
        <w:suppressAutoHyphens/>
        <w:spacing w:line="276" w:lineRule="auto"/>
        <w:ind w:left="851"/>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 xml:space="preserve">W trakcie realizacji przedmiotu umowy, strony dokonają odpowiedniej zmiany wynagrodzenia umownego – dotyczy to części wynagrodzenia za roboty, których </w:t>
      </w:r>
      <w:r w:rsidRPr="00C8366B">
        <w:rPr>
          <w:rFonts w:ascii="Times New Roman" w:eastAsia="Times New Roman" w:hAnsi="Times New Roman" w:cs="Times New Roman"/>
          <w:color w:val="auto"/>
          <w:lang w:val="x-none" w:eastAsia="zh-CN" w:bidi="ar-SA"/>
        </w:rPr>
        <w:br/>
        <w:t>w dniu zmiany stawki podatku VAT jeszcze nie wykonano;</w:t>
      </w:r>
    </w:p>
    <w:p w14:paraId="44B61F0F" w14:textId="4D3A7524"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formy zabezpieczenia należytego wykonania umowy – zgodnie z art.4</w:t>
      </w:r>
      <w:r w:rsidR="008664FE" w:rsidRPr="00C8366B">
        <w:rPr>
          <w:rFonts w:ascii="Times New Roman" w:eastAsia="Times New Roman" w:hAnsi="Times New Roman" w:cs="Times New Roman"/>
          <w:color w:val="auto"/>
          <w:lang w:eastAsia="zh-CN" w:bidi="ar-SA"/>
        </w:rPr>
        <w:t>5</w:t>
      </w:r>
      <w:r w:rsidR="002F6CDB" w:rsidRPr="00C8366B">
        <w:rPr>
          <w:rFonts w:ascii="Times New Roman" w:eastAsia="Times New Roman" w:hAnsi="Times New Roman" w:cs="Times New Roman"/>
          <w:color w:val="auto"/>
          <w:lang w:eastAsia="zh-CN" w:bidi="ar-SA"/>
        </w:rPr>
        <w:t>1</w:t>
      </w:r>
      <w:r w:rsidRPr="00C8366B">
        <w:rPr>
          <w:rFonts w:ascii="Times New Roman" w:eastAsia="Times New Roman" w:hAnsi="Times New Roman" w:cs="Times New Roman"/>
          <w:color w:val="FF0000"/>
          <w:lang w:val="x-none" w:eastAsia="zh-CN" w:bidi="ar-SA"/>
        </w:rPr>
        <w:t xml:space="preserve">  </w:t>
      </w:r>
      <w:r w:rsidRPr="00C8366B">
        <w:rPr>
          <w:rFonts w:ascii="Times New Roman" w:eastAsia="Times New Roman" w:hAnsi="Times New Roman" w:cs="Times New Roman"/>
          <w:color w:val="auto"/>
          <w:lang w:val="x-none" w:eastAsia="zh-CN" w:bidi="ar-SA"/>
        </w:rPr>
        <w:t>u</w:t>
      </w:r>
      <w:r w:rsidRPr="00C8366B">
        <w:rPr>
          <w:rFonts w:ascii="Times New Roman" w:eastAsia="Times New Roman" w:hAnsi="Times New Roman" w:cs="Times New Roman"/>
          <w:color w:val="auto"/>
          <w:lang w:eastAsia="zh-CN" w:bidi="ar-SA"/>
        </w:rPr>
        <w:t>stawy Prawo zamówień publicznych;</w:t>
      </w:r>
    </w:p>
    <w:p w14:paraId="19D26AE7"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oznaczenia danych dotyczących Zamawiającego i/lub Wykonawcy;</w:t>
      </w:r>
    </w:p>
    <w:p w14:paraId="385BDB56"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rozszerzenia odpowiedzialności z tytułu rękojmi oraz przedłużenia terminu udzielonej gwarancji;</w:t>
      </w:r>
    </w:p>
    <w:p w14:paraId="36FA4DA8"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val="x-none" w:eastAsia="zh-CN" w:bidi="ar-SA"/>
        </w:rPr>
        <w:t>zmiany zakresu rzeczowo-finansowego zamówienia w przypadku wystąpienia obiektywnych okoliczności skutkujących koniecznością zmiany w trakcie realizacji umowy zakresu rzeczowo – finansowego robót</w:t>
      </w:r>
      <w:r w:rsidRPr="00C8366B">
        <w:rPr>
          <w:rFonts w:ascii="Times New Roman" w:eastAsia="Times New Roman" w:hAnsi="Times New Roman" w:cs="Times New Roman"/>
          <w:color w:val="auto"/>
          <w:lang w:eastAsia="zh-CN" w:bidi="ar-SA"/>
        </w:rPr>
        <w:t>;</w:t>
      </w:r>
    </w:p>
    <w:p w14:paraId="3B81F096"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 xml:space="preserve">zmiany podmiotu, na którego zasoby powoływał się Wykonawca w celu wykazania spełnienia warunków udziału w postępowaniu o udzielenie zamówienia publicznego, </w:t>
      </w:r>
      <w:r w:rsidRPr="00C8366B">
        <w:rPr>
          <w:rFonts w:ascii="Times New Roman" w:eastAsia="Times New Roman" w:hAnsi="Times New Roman" w:cs="Times New Roman"/>
          <w:color w:val="auto"/>
          <w:lang w:eastAsia="zh-CN" w:bidi="ar-SA"/>
        </w:rPr>
        <w:lastRenderedPageBreak/>
        <w:t>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C8366B"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lang w:val="x-none" w:eastAsia="zh-CN" w:bidi="ar-SA"/>
        </w:rPr>
      </w:pPr>
      <w:r w:rsidRPr="00C8366B">
        <w:rPr>
          <w:rFonts w:ascii="Times New Roman" w:eastAsia="Times New Roman" w:hAnsi="Times New Roman" w:cs="Times New Roman"/>
          <w:color w:val="auto"/>
          <w:lang w:eastAsia="zh-CN" w:bidi="ar-SA"/>
        </w:rPr>
        <w:t>jeżeli zachodzi co najmniej jedna z okoliczności wskazanych w art.4</w:t>
      </w:r>
      <w:r w:rsidR="007F41DE" w:rsidRPr="00C8366B">
        <w:rPr>
          <w:rFonts w:ascii="Times New Roman" w:eastAsia="Times New Roman" w:hAnsi="Times New Roman" w:cs="Times New Roman"/>
          <w:color w:val="auto"/>
          <w:lang w:eastAsia="zh-CN" w:bidi="ar-SA"/>
        </w:rPr>
        <w:t>55</w:t>
      </w:r>
      <w:r w:rsidRPr="00C8366B">
        <w:rPr>
          <w:rFonts w:ascii="Times New Roman" w:eastAsia="Times New Roman" w:hAnsi="Times New Roman" w:cs="Times New Roman"/>
          <w:color w:val="FF0000"/>
          <w:lang w:eastAsia="zh-CN" w:bidi="ar-SA"/>
        </w:rPr>
        <w:t xml:space="preserve"> </w:t>
      </w:r>
      <w:r w:rsidRPr="00C8366B">
        <w:rPr>
          <w:rFonts w:ascii="Times New Roman" w:eastAsia="Times New Roman" w:hAnsi="Times New Roman" w:cs="Times New Roman"/>
          <w:color w:val="auto"/>
          <w:lang w:eastAsia="zh-CN" w:bidi="ar-SA"/>
        </w:rPr>
        <w:t>ustawy Prawo zamówień publicznych.</w:t>
      </w:r>
    </w:p>
    <w:p w14:paraId="40E36366" w14:textId="5CA65B2D" w:rsidR="0022152D" w:rsidRPr="00C8366B" w:rsidRDefault="006F7D5D" w:rsidP="000A0B5B">
      <w:pPr>
        <w:widowControl/>
        <w:numPr>
          <w:ilvl w:val="0"/>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Zmiana może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dokonana przed upływem terminu realizacji niniejszej umowy okre</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lonego w §3 ust.1, na pisemny wniosek Wykonawcy lub Zamawiającego, zło</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ony w terminie 7 dni od daty wyst</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pienia lub powzi</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cia wiadomo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 o zaistniałych okoliczno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ciach wymienionych w ust.1. Wniosek winien zawiera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szczegółowe uzasadnienie.</w:t>
      </w:r>
    </w:p>
    <w:p w14:paraId="521313E5" w14:textId="77777777" w:rsidR="006E5970" w:rsidRPr="00C8366B" w:rsidRDefault="006E5970" w:rsidP="00C26CC5">
      <w:pPr>
        <w:pStyle w:val="Akapitzlist"/>
        <w:jc w:val="center"/>
        <w:rPr>
          <w:rFonts w:ascii="Times New Roman" w:hAnsi="Times New Roman"/>
          <w:b/>
          <w:snapToGrid w:val="0"/>
          <w:sz w:val="24"/>
          <w:szCs w:val="24"/>
        </w:rPr>
      </w:pPr>
    </w:p>
    <w:p w14:paraId="09401B22" w14:textId="1E9EEDBC" w:rsidR="00C26CC5" w:rsidRPr="00C8366B" w:rsidRDefault="00C26CC5" w:rsidP="00C26CC5">
      <w:pPr>
        <w:pStyle w:val="Akapitzlist"/>
        <w:jc w:val="center"/>
        <w:rPr>
          <w:rFonts w:ascii="Times New Roman" w:hAnsi="Times New Roman"/>
          <w:b/>
          <w:snapToGrid w:val="0"/>
          <w:sz w:val="24"/>
          <w:szCs w:val="24"/>
        </w:rPr>
      </w:pPr>
      <w:r w:rsidRPr="00C8366B">
        <w:rPr>
          <w:rFonts w:ascii="Times New Roman" w:hAnsi="Times New Roman"/>
          <w:b/>
          <w:snapToGrid w:val="0"/>
          <w:sz w:val="24"/>
          <w:szCs w:val="24"/>
        </w:rPr>
        <w:t>§ 25.</w:t>
      </w:r>
    </w:p>
    <w:p w14:paraId="7B5D9162" w14:textId="77777777" w:rsidR="00C26CC5" w:rsidRPr="00C8366B" w:rsidRDefault="00C26CC5" w:rsidP="00C26CC5">
      <w:pPr>
        <w:pStyle w:val="Akapitzlist"/>
        <w:spacing w:after="0"/>
        <w:jc w:val="center"/>
        <w:rPr>
          <w:rFonts w:ascii="Times New Roman" w:hAnsi="Times New Roman"/>
          <w:b/>
          <w:bCs/>
          <w:sz w:val="24"/>
          <w:szCs w:val="24"/>
        </w:rPr>
      </w:pPr>
      <w:r w:rsidRPr="00C8366B">
        <w:rPr>
          <w:rFonts w:ascii="Times New Roman" w:hAnsi="Times New Roman"/>
          <w:b/>
          <w:bCs/>
          <w:sz w:val="24"/>
          <w:szCs w:val="24"/>
        </w:rPr>
        <w:t>KLAUZULE WALORYZACYJNE</w:t>
      </w:r>
    </w:p>
    <w:p w14:paraId="4F9F58FB" w14:textId="2A1EC403" w:rsidR="00C26CC5" w:rsidRPr="00C8366B" w:rsidRDefault="00C26CC5" w:rsidP="00FE38B3">
      <w:pPr>
        <w:spacing w:before="240"/>
        <w:ind w:left="284" w:hanging="284"/>
        <w:jc w:val="both"/>
        <w:rPr>
          <w:rFonts w:ascii="Times New Roman" w:hAnsi="Times New Roman" w:cs="Times New Roman"/>
        </w:rPr>
      </w:pPr>
      <w:r w:rsidRPr="00C8366B">
        <w:rPr>
          <w:rFonts w:ascii="Times New Roman" w:hAnsi="Times New Roman" w:cs="Times New Roman"/>
        </w:rPr>
        <w:t xml:space="preserve">1. Zamawiający przewiduje możliwość zmiany wysokości wynagrodzenia określonego w § 6 ust 1 Umowy – </w:t>
      </w:r>
      <w:r w:rsidR="006E5970" w:rsidRPr="00C8366B">
        <w:rPr>
          <w:rFonts w:ascii="Times New Roman" w:hAnsi="Times New Roman" w:cs="Times New Roman"/>
        </w:rPr>
        <w:t xml:space="preserve">w przypadku przedłużenia trwania umowy na </w:t>
      </w:r>
      <w:r w:rsidRPr="00C8366B">
        <w:rPr>
          <w:rFonts w:ascii="Times New Roman" w:hAnsi="Times New Roman" w:cs="Times New Roman"/>
        </w:rPr>
        <w:t xml:space="preserve"> okres dłuższy niż </w:t>
      </w:r>
      <w:r w:rsidR="006E5970" w:rsidRPr="00C8366B">
        <w:rPr>
          <w:rFonts w:ascii="Times New Roman" w:hAnsi="Times New Roman" w:cs="Times New Roman"/>
        </w:rPr>
        <w:t>6</w:t>
      </w:r>
      <w:r w:rsidRPr="00C8366B">
        <w:rPr>
          <w:rFonts w:ascii="Times New Roman" w:hAnsi="Times New Roman" w:cs="Times New Roman"/>
        </w:rPr>
        <w:t xml:space="preserve"> miesięcy -w następujących przypadkach: </w:t>
      </w:r>
    </w:p>
    <w:p w14:paraId="2F25831B"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1) w przypadku zmiany stawki podatku od towarów i usług oraz podatku akcyzowego,</w:t>
      </w:r>
    </w:p>
    <w:p w14:paraId="4D236831"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2) wysokości minimalnego wynagrodzenia za pracę albo wysokości minimalnej stawki godzi-nowej, ustalonych na podstawie ustawy z dnia 10 października 2002 r. o minimalnym wy-nagrodzeniu za pracę, </w:t>
      </w:r>
    </w:p>
    <w:p w14:paraId="62610148" w14:textId="6800F684" w:rsidR="00C26CC5" w:rsidRPr="00C8366B" w:rsidRDefault="00FE38B3" w:rsidP="00FE38B3">
      <w:pPr>
        <w:spacing w:before="240"/>
        <w:ind w:left="709" w:hanging="349"/>
        <w:jc w:val="both"/>
        <w:rPr>
          <w:rFonts w:ascii="Times New Roman" w:hAnsi="Times New Roman" w:cs="Times New Roman"/>
        </w:rPr>
      </w:pPr>
      <w:r w:rsidRPr="00C8366B">
        <w:rPr>
          <w:rFonts w:ascii="Times New Roman" w:hAnsi="Times New Roman" w:cs="Times New Roman"/>
        </w:rPr>
        <w:t xml:space="preserve">     </w:t>
      </w:r>
      <w:r w:rsidR="00C26CC5" w:rsidRPr="00C8366B">
        <w:rPr>
          <w:rFonts w:ascii="Times New Roman" w:hAnsi="Times New Roman" w:cs="Times New Roman"/>
        </w:rPr>
        <w:t xml:space="preserve">3) zasad podlegania ubezpieczeniom społecznym lub ubezpieczeniu zdrowotnemu lub </w:t>
      </w:r>
      <w:r w:rsidRPr="00C8366B">
        <w:rPr>
          <w:rFonts w:ascii="Times New Roman" w:hAnsi="Times New Roman" w:cs="Times New Roman"/>
        </w:rPr>
        <w:t xml:space="preserve">    </w:t>
      </w:r>
      <w:r w:rsidR="00C26CC5" w:rsidRPr="00C8366B">
        <w:rPr>
          <w:rFonts w:ascii="Times New Roman" w:hAnsi="Times New Roman" w:cs="Times New Roman"/>
        </w:rPr>
        <w:t xml:space="preserve">wysokości stawki składki na ubezpieczenia społeczne lub ubezpieczenie zdrowotne, </w:t>
      </w:r>
    </w:p>
    <w:p w14:paraId="3E7B0D0F"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4) 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11B0D37E" w14:textId="77777777" w:rsidR="00C26CC5" w:rsidRPr="00C8366B" w:rsidRDefault="00C26CC5" w:rsidP="00FE38B3">
      <w:pPr>
        <w:pStyle w:val="Akapitzlist"/>
        <w:spacing w:before="240"/>
        <w:jc w:val="both"/>
        <w:rPr>
          <w:rFonts w:ascii="Times New Roman" w:hAnsi="Times New Roman"/>
          <w:sz w:val="24"/>
          <w:szCs w:val="24"/>
        </w:rPr>
      </w:pPr>
      <w:r w:rsidRPr="00C8366B">
        <w:rPr>
          <w:rFonts w:ascii="Times New Roman" w:hAnsi="Times New Roman"/>
          <w:sz w:val="24"/>
          <w:szCs w:val="24"/>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47AE307C"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0086E93B"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lastRenderedPageBreak/>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2AE2A4A"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7E993903"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572D357A" w14:textId="77777777" w:rsidR="00C26CC5" w:rsidRPr="00C8366B" w:rsidRDefault="00C26CC5" w:rsidP="00FE38B3">
      <w:pPr>
        <w:spacing w:before="240"/>
        <w:ind w:left="284" w:hanging="284"/>
        <w:jc w:val="both"/>
        <w:rPr>
          <w:rFonts w:ascii="Times New Roman" w:hAnsi="Times New Roman" w:cs="Times New Roman"/>
        </w:rPr>
      </w:pPr>
      <w:r w:rsidRPr="00C8366B">
        <w:rPr>
          <w:rFonts w:ascii="Times New Roman" w:hAnsi="Times New Roman" w:cs="Times New Roman"/>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C69803A"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7. Wysokość wynagrodzenia Wykonawcy określonego w rozliczeniu częściowym ulegnie waloryzacji o zmianę wskaźnika cen produkcji budowlano-montażowej, ustalanego przez Prezesa Głównego Urzędu Statystycznego i ogłaszanego w Dzienniku Urzędowym RP </w:t>
      </w:r>
      <w:r w:rsidRPr="00C8366B">
        <w:rPr>
          <w:rFonts w:ascii="Times New Roman" w:hAnsi="Times New Roman"/>
          <w:sz w:val="24"/>
          <w:szCs w:val="24"/>
        </w:rPr>
        <w:lastRenderedPageBreak/>
        <w:t xml:space="preserve">„Monitor Polski” .W przypadku gdyby wskaźniki przestały być dostępne, zastosowanie znajdą inne, najbardziej zbliżone, wskaźniki publikowane przez Prezesa GUS. </w:t>
      </w:r>
    </w:p>
    <w:p w14:paraId="76693B63"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8. 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 co 4 miesiące. </w:t>
      </w:r>
    </w:p>
    <w:p w14:paraId="3E182ACB"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402E81E4"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10. Obowiązek wykazania wpływu zmian, o których mowa w ust. 1 niniejszego paragrafu na zmianę wynagrodzenia, o którym mowa w § 6 ust. 1 Umowy, należy do Wykonawcy pod rygorem odmowy dokonania zmiany Umowy przez Zamawiającego. </w:t>
      </w:r>
    </w:p>
    <w:p w14:paraId="5339E0FE"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6 ust. 1; </w:t>
      </w:r>
    </w:p>
    <w:p w14:paraId="6E794FF4"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12. Przez maksymalną wartość korekt, o której mowa w ust. 11 należy rozumieć wartość wzrostu lub spadku wynagrodzenia Wykonawcy wynikającą z waloryzacji. </w:t>
      </w:r>
    </w:p>
    <w:p w14:paraId="3EFD421F"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13. Wartość zmiany (WZ) o której mowa w ust. 1 pkt 5 określa się na podstawie wzoru: WZ = (W x F)/100,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 </w:t>
      </w:r>
    </w:p>
    <w:p w14:paraId="14DE6A1E" w14:textId="77777777" w:rsidR="00C26CC5" w:rsidRPr="00C8366B" w:rsidRDefault="00C26CC5" w:rsidP="00FE38B3">
      <w:pPr>
        <w:pStyle w:val="Akapitzlist"/>
        <w:spacing w:before="240"/>
        <w:ind w:left="284" w:hanging="284"/>
        <w:jc w:val="both"/>
        <w:rPr>
          <w:rFonts w:ascii="Times New Roman" w:hAnsi="Times New Roman"/>
          <w:sz w:val="24"/>
          <w:szCs w:val="24"/>
        </w:rPr>
      </w:pPr>
      <w:r w:rsidRPr="00C8366B">
        <w:rPr>
          <w:rFonts w:ascii="Times New Roman" w:hAnsi="Times New Roman"/>
          <w:sz w:val="24"/>
          <w:szCs w:val="24"/>
        </w:rPr>
        <w:t xml:space="preserve">14. Postanowień umownych w zakresie waloryzacji nie stosuje się od chwili osiągnięcia limitu, o którym mowa w ust. 11. </w:t>
      </w:r>
    </w:p>
    <w:p w14:paraId="3399C5FC" w14:textId="77777777" w:rsidR="00C26CC5" w:rsidRPr="00C8366B" w:rsidRDefault="00C26CC5" w:rsidP="00FE38B3">
      <w:pPr>
        <w:pStyle w:val="Akapitzlist"/>
        <w:spacing w:after="0"/>
        <w:ind w:left="284" w:hanging="284"/>
        <w:jc w:val="both"/>
        <w:rPr>
          <w:rFonts w:ascii="Times New Roman" w:hAnsi="Times New Roman"/>
          <w:sz w:val="24"/>
          <w:szCs w:val="24"/>
        </w:rPr>
      </w:pPr>
      <w:r w:rsidRPr="00C8366B">
        <w:rPr>
          <w:rFonts w:ascii="Times New Roman" w:hAnsi="Times New Roman"/>
          <w:sz w:val="24"/>
          <w:szCs w:val="24"/>
        </w:rPr>
        <w:t>15. 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7504AF80" w14:textId="77777777" w:rsidR="00C26CC5" w:rsidRPr="00C8366B" w:rsidRDefault="00C26CC5" w:rsidP="00C26CC5">
      <w:pPr>
        <w:widowControl/>
        <w:suppressAutoHyphens/>
        <w:autoSpaceDE w:val="0"/>
        <w:spacing w:line="276" w:lineRule="auto"/>
        <w:ind w:left="426"/>
        <w:jc w:val="both"/>
        <w:rPr>
          <w:rFonts w:ascii="Times New Roman" w:eastAsia="Times New Roman" w:hAnsi="Times New Roman" w:cs="Times New Roman"/>
          <w:color w:val="auto"/>
          <w:lang w:bidi="ar-SA"/>
        </w:rPr>
      </w:pPr>
    </w:p>
    <w:p w14:paraId="5F03530E" w14:textId="77777777" w:rsidR="00AC5837" w:rsidRPr="00C8366B" w:rsidRDefault="00AC5837" w:rsidP="00AC5837">
      <w:pPr>
        <w:widowControl/>
        <w:suppressAutoHyphens/>
        <w:autoSpaceDE w:val="0"/>
        <w:spacing w:line="276" w:lineRule="auto"/>
        <w:ind w:left="426"/>
        <w:jc w:val="center"/>
        <w:rPr>
          <w:rFonts w:ascii="Times New Roman" w:eastAsia="Times New Roman" w:hAnsi="Times New Roman" w:cs="Times New Roman"/>
          <w:color w:val="auto"/>
          <w:lang w:bidi="ar-SA"/>
        </w:rPr>
      </w:pPr>
    </w:p>
    <w:p w14:paraId="5493DD71" w14:textId="0539C65A" w:rsidR="00AC5837" w:rsidRPr="00C8366B" w:rsidRDefault="00AC5837" w:rsidP="00AC5837">
      <w:pPr>
        <w:jc w:val="center"/>
        <w:rPr>
          <w:rFonts w:ascii="Times New Roman" w:hAnsi="Times New Roman" w:cs="Times New Roman"/>
          <w:b/>
          <w:snapToGrid w:val="0"/>
        </w:rPr>
      </w:pPr>
      <w:r w:rsidRPr="00C8366B">
        <w:rPr>
          <w:rFonts w:ascii="Times New Roman" w:hAnsi="Times New Roman" w:cs="Times New Roman"/>
          <w:b/>
          <w:snapToGrid w:val="0"/>
        </w:rPr>
        <w:t>§ 2</w:t>
      </w:r>
      <w:r w:rsidR="00C26CC5" w:rsidRPr="00C8366B">
        <w:rPr>
          <w:rFonts w:ascii="Times New Roman" w:hAnsi="Times New Roman" w:cs="Times New Roman"/>
          <w:b/>
          <w:snapToGrid w:val="0"/>
        </w:rPr>
        <w:t>6</w:t>
      </w:r>
      <w:r w:rsidRPr="00C8366B">
        <w:rPr>
          <w:rFonts w:ascii="Times New Roman" w:hAnsi="Times New Roman" w:cs="Times New Roman"/>
          <w:b/>
          <w:snapToGrid w:val="0"/>
        </w:rPr>
        <w:t>.</w:t>
      </w:r>
    </w:p>
    <w:p w14:paraId="4A6C0DF8" w14:textId="10BD81CE" w:rsidR="00D84F43" w:rsidRPr="00C8366B" w:rsidRDefault="006F7D5D" w:rsidP="009B31A2">
      <w:pPr>
        <w:spacing w:line="276" w:lineRule="auto"/>
        <w:jc w:val="center"/>
        <w:rPr>
          <w:rFonts w:ascii="Times New Roman" w:eastAsia="Times New Roman" w:hAnsi="Times New Roman" w:cs="Times New Roman"/>
          <w:b/>
          <w:snapToGrid w:val="0"/>
          <w:color w:val="auto"/>
          <w:lang w:bidi="ar-SA"/>
        </w:rPr>
      </w:pPr>
      <w:r w:rsidRPr="00C8366B">
        <w:rPr>
          <w:rFonts w:ascii="Times New Roman" w:eastAsia="Times New Roman" w:hAnsi="Times New Roman" w:cs="Times New Roman"/>
          <w:b/>
          <w:snapToGrid w:val="0"/>
          <w:color w:val="auto"/>
          <w:lang w:bidi="ar-SA"/>
        </w:rPr>
        <w:t>INFORMACJA PUBLICZNA</w:t>
      </w:r>
    </w:p>
    <w:p w14:paraId="17381BE5" w14:textId="31A61C99" w:rsidR="0022152D" w:rsidRPr="00C8366B" w:rsidRDefault="006F7D5D" w:rsidP="00AC5837">
      <w:pPr>
        <w:widowControl/>
        <w:numPr>
          <w:ilvl w:val="0"/>
          <w:numId w:val="43"/>
        </w:numPr>
        <w:tabs>
          <w:tab w:val="left" w:pos="440"/>
        </w:tabs>
        <w:suppressAutoHyphens/>
        <w:spacing w:line="276" w:lineRule="auto"/>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sidRPr="00C8366B">
        <w:rPr>
          <w:rFonts w:ascii="Times New Roman" w:eastAsia="Times New Roman" w:hAnsi="Times New Roman" w:cs="Times New Roman"/>
          <w:color w:val="auto"/>
          <w:lang w:bidi="ar-SA"/>
        </w:rPr>
        <w:t xml:space="preserve"> </w:t>
      </w:r>
      <w:r w:rsidRPr="00C8366B">
        <w:rPr>
          <w:rFonts w:ascii="Times New Roman" w:eastAsia="Times New Roman" w:hAnsi="Times New Roman" w:cs="Times New Roman"/>
          <w:color w:val="auto"/>
          <w:lang w:bidi="ar-SA"/>
        </w:rPr>
        <w:t>U. z 20</w:t>
      </w:r>
      <w:r w:rsidR="008727DC" w:rsidRPr="00C8366B">
        <w:rPr>
          <w:rFonts w:ascii="Times New Roman" w:eastAsia="Times New Roman" w:hAnsi="Times New Roman" w:cs="Times New Roman"/>
          <w:color w:val="auto"/>
          <w:lang w:bidi="ar-SA"/>
        </w:rPr>
        <w:t>2</w:t>
      </w:r>
      <w:r w:rsidR="00FE38B3" w:rsidRPr="00C8366B">
        <w:rPr>
          <w:rFonts w:ascii="Times New Roman" w:eastAsia="Times New Roman" w:hAnsi="Times New Roman" w:cs="Times New Roman"/>
          <w:color w:val="auto"/>
          <w:lang w:bidi="ar-SA"/>
        </w:rPr>
        <w:t>2</w:t>
      </w:r>
      <w:r w:rsidRPr="00C8366B">
        <w:rPr>
          <w:rFonts w:ascii="Times New Roman" w:eastAsia="Times New Roman" w:hAnsi="Times New Roman" w:cs="Times New Roman"/>
          <w:color w:val="auto"/>
          <w:lang w:bidi="ar-SA"/>
        </w:rPr>
        <w:t xml:space="preserve"> r. poz.</w:t>
      </w:r>
      <w:r w:rsidR="008727DC" w:rsidRPr="00C8366B">
        <w:rPr>
          <w:rFonts w:ascii="Times New Roman" w:eastAsia="Times New Roman" w:hAnsi="Times New Roman" w:cs="Times New Roman"/>
          <w:color w:val="auto"/>
          <w:lang w:bidi="ar-SA"/>
        </w:rPr>
        <w:t xml:space="preserve"> </w:t>
      </w:r>
      <w:r w:rsidR="00FE38B3" w:rsidRPr="00C8366B">
        <w:rPr>
          <w:rFonts w:ascii="Times New Roman" w:eastAsia="Times New Roman" w:hAnsi="Times New Roman" w:cs="Times New Roman"/>
          <w:color w:val="auto"/>
          <w:lang w:bidi="ar-SA"/>
        </w:rPr>
        <w:t>90</w:t>
      </w:r>
      <w:r w:rsidRPr="00C8366B">
        <w:rPr>
          <w:rFonts w:ascii="Times New Roman" w:eastAsia="Times New Roman" w:hAnsi="Times New Roman" w:cs="Times New Roman"/>
          <w:color w:val="auto"/>
          <w:lang w:bidi="ar-SA"/>
        </w:rPr>
        <w:t>2), która podlega udostępnieniu w trybie przedmiotowej ustawy</w:t>
      </w:r>
      <w:r w:rsidR="00837A91" w:rsidRPr="00C8366B">
        <w:rPr>
          <w:rFonts w:ascii="Times New Roman" w:eastAsia="Times New Roman" w:hAnsi="Times New Roman" w:cs="Times New Roman"/>
          <w:color w:val="auto"/>
          <w:lang w:bidi="ar-SA"/>
        </w:rPr>
        <w:t>.</w:t>
      </w:r>
    </w:p>
    <w:p w14:paraId="013B3AC4" w14:textId="53C83E11" w:rsidR="006F7D5D" w:rsidRPr="00C8366B" w:rsidRDefault="006F7D5D" w:rsidP="009B31A2">
      <w:pPr>
        <w:widowControl/>
        <w:autoSpaceDE w:val="0"/>
        <w:spacing w:line="276" w:lineRule="auto"/>
        <w:jc w:val="center"/>
        <w:rPr>
          <w:rFonts w:ascii="Times New Roman" w:eastAsia="Times New Roman" w:hAnsi="Times New Roman" w:cs="Times New Roman"/>
          <w:color w:val="auto"/>
          <w:lang w:bidi="ar-SA"/>
        </w:rPr>
      </w:pPr>
      <w:r w:rsidRPr="00C8366B">
        <w:rPr>
          <w:rFonts w:ascii="Times New Roman" w:eastAsia="Times New Roman" w:hAnsi="Times New Roman" w:cs="Times New Roman"/>
          <w:b/>
          <w:color w:val="auto"/>
          <w:lang w:bidi="ar-SA"/>
        </w:rPr>
        <w:lastRenderedPageBreak/>
        <w:t>§ 2</w:t>
      </w:r>
      <w:r w:rsidR="00C26CC5" w:rsidRPr="00C8366B">
        <w:rPr>
          <w:rFonts w:ascii="Times New Roman" w:eastAsia="Times New Roman" w:hAnsi="Times New Roman" w:cs="Times New Roman"/>
          <w:b/>
          <w:color w:val="auto"/>
          <w:lang w:bidi="ar-SA"/>
        </w:rPr>
        <w:t>7</w:t>
      </w:r>
      <w:r w:rsidRPr="00C8366B">
        <w:rPr>
          <w:rFonts w:ascii="Times New Roman" w:eastAsia="Times New Roman" w:hAnsi="Times New Roman" w:cs="Times New Roman"/>
          <w:b/>
          <w:color w:val="auto"/>
          <w:lang w:bidi="ar-SA"/>
        </w:rPr>
        <w:t>.</w:t>
      </w:r>
    </w:p>
    <w:p w14:paraId="6AE313FE" w14:textId="51296545" w:rsidR="00D84F43" w:rsidRPr="00C8366B" w:rsidRDefault="006F7D5D" w:rsidP="009B31A2">
      <w:pPr>
        <w:widowControl/>
        <w:autoSpaceDE w:val="0"/>
        <w:spacing w:line="276" w:lineRule="auto"/>
        <w:jc w:val="center"/>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POSTANOWIENIA KOŃCOWE</w:t>
      </w:r>
    </w:p>
    <w:p w14:paraId="309EAB2D"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Na zbycie przez Wykonawc</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 xml:space="preserve">swoich </w:t>
      </w:r>
      <w:r w:rsidRPr="00C8366B">
        <w:rPr>
          <w:rFonts w:ascii="Times New Roman" w:eastAsia="TTE188D4F0t00" w:hAnsi="Times New Roman" w:cs="Times New Roman"/>
          <w:color w:val="auto"/>
          <w:lang w:bidi="ar-SA"/>
        </w:rPr>
        <w:t xml:space="preserve">wierzytelności </w:t>
      </w:r>
      <w:r w:rsidRPr="00C8366B">
        <w:rPr>
          <w:rFonts w:ascii="Times New Roman" w:eastAsia="Times New Roman" w:hAnsi="Times New Roman" w:cs="Times New Roman"/>
          <w:color w:val="auto"/>
          <w:lang w:bidi="ar-SA"/>
        </w:rPr>
        <w:t>na rzecz innych podmiotów musi by</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wyra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ona pisemna zgoda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w:t>
      </w:r>
    </w:p>
    <w:p w14:paraId="5219B35D"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 sprawach nie uregulowanych 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stosuje si</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 xml:space="preserve">przepisy Kodeksu cywilnego,  ustawy z dnia 7 lipca 1994 roku Prawo budowlane i ustawy z dnia </w:t>
      </w:r>
      <w:r w:rsidR="00D83035" w:rsidRPr="00C8366B">
        <w:rPr>
          <w:rFonts w:ascii="Times New Roman" w:eastAsia="Times New Roman" w:hAnsi="Times New Roman" w:cs="Times New Roman"/>
          <w:color w:val="auto"/>
          <w:lang w:bidi="ar-SA"/>
        </w:rPr>
        <w:t>11</w:t>
      </w:r>
      <w:r w:rsidRPr="00C8366B">
        <w:rPr>
          <w:rFonts w:ascii="Times New Roman" w:eastAsia="Times New Roman" w:hAnsi="Times New Roman" w:cs="Times New Roman"/>
          <w:color w:val="auto"/>
          <w:lang w:bidi="ar-SA"/>
        </w:rPr>
        <w:t xml:space="preserve"> </w:t>
      </w:r>
      <w:r w:rsidR="00D83035" w:rsidRPr="00C8366B">
        <w:rPr>
          <w:rFonts w:ascii="Times New Roman" w:eastAsia="Times New Roman" w:hAnsi="Times New Roman" w:cs="Times New Roman"/>
          <w:color w:val="auto"/>
          <w:lang w:bidi="ar-SA"/>
        </w:rPr>
        <w:t>wrześn</w:t>
      </w:r>
      <w:r w:rsidRPr="00C8366B">
        <w:rPr>
          <w:rFonts w:ascii="Times New Roman" w:eastAsia="Times New Roman" w:hAnsi="Times New Roman" w:cs="Times New Roman"/>
          <w:color w:val="auto"/>
          <w:lang w:bidi="ar-SA"/>
        </w:rPr>
        <w:t>ia 20</w:t>
      </w:r>
      <w:r w:rsidR="00D83035" w:rsidRPr="00C8366B">
        <w:rPr>
          <w:rFonts w:ascii="Times New Roman" w:eastAsia="Times New Roman" w:hAnsi="Times New Roman" w:cs="Times New Roman"/>
          <w:color w:val="auto"/>
          <w:lang w:bidi="ar-SA"/>
        </w:rPr>
        <w:t xml:space="preserve">19 </w:t>
      </w:r>
      <w:r w:rsidRPr="00C8366B">
        <w:rPr>
          <w:rFonts w:ascii="Times New Roman" w:eastAsia="Times New Roman" w:hAnsi="Times New Roman" w:cs="Times New Roman"/>
          <w:color w:val="auto"/>
          <w:lang w:bidi="ar-SA"/>
        </w:rPr>
        <w:t>r. Prawo zamówie</w:t>
      </w:r>
      <w:r w:rsidRPr="00C8366B">
        <w:rPr>
          <w:rFonts w:ascii="Times New Roman" w:eastAsia="TTE188D4F0t00" w:hAnsi="Times New Roman" w:cs="Times New Roman"/>
          <w:color w:val="auto"/>
          <w:lang w:bidi="ar-SA"/>
        </w:rPr>
        <w:t>ń p</w:t>
      </w:r>
      <w:r w:rsidRPr="00C8366B">
        <w:rPr>
          <w:rFonts w:ascii="Times New Roman" w:eastAsia="Times New Roman" w:hAnsi="Times New Roman" w:cs="Times New Roman"/>
          <w:color w:val="auto"/>
          <w:lang w:bidi="ar-SA"/>
        </w:rPr>
        <w:t>ublicznych.</w:t>
      </w:r>
    </w:p>
    <w:p w14:paraId="6D0CB923" w14:textId="759729EF"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Wszelkie zmiany umowy, wymagaj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aneksu sporz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dzonego z zachowaniem formy pisemnej pod rygorem niewa</w:t>
      </w:r>
      <w:r w:rsidRPr="00C8366B">
        <w:rPr>
          <w:rFonts w:ascii="Times New Roman" w:eastAsia="TTE188D4F0t00" w:hAnsi="Times New Roman" w:cs="Times New Roman"/>
          <w:color w:val="auto"/>
          <w:lang w:bidi="ar-SA"/>
        </w:rPr>
        <w:t>ż</w:t>
      </w:r>
      <w:r w:rsidRPr="00C8366B">
        <w:rPr>
          <w:rFonts w:ascii="Times New Roman" w:eastAsia="Times New Roman" w:hAnsi="Times New Roman" w:cs="Times New Roman"/>
          <w:color w:val="auto"/>
          <w:lang w:bidi="ar-SA"/>
        </w:rPr>
        <w:t>no</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t>
      </w:r>
    </w:p>
    <w:p w14:paraId="728FF651" w14:textId="202F6071" w:rsidR="007D45BF" w:rsidRPr="00C8366B" w:rsidRDefault="007D45BF" w:rsidP="008E2E39">
      <w:pPr>
        <w:pStyle w:val="Akapitzlist"/>
        <w:numPr>
          <w:ilvl w:val="0"/>
          <w:numId w:val="25"/>
        </w:numPr>
        <w:spacing w:after="0"/>
        <w:ind w:left="425" w:hanging="425"/>
        <w:jc w:val="both"/>
        <w:rPr>
          <w:rFonts w:ascii="Times New Roman" w:hAnsi="Times New Roman"/>
          <w:sz w:val="24"/>
          <w:szCs w:val="24"/>
        </w:rPr>
      </w:pPr>
      <w:r w:rsidRPr="00C8366B">
        <w:rPr>
          <w:rFonts w:ascii="Times New Roman" w:hAnsi="Times New Roman"/>
          <w:sz w:val="24"/>
          <w:szCs w:val="24"/>
        </w:rPr>
        <w:t>Ewentualne spory w relacjach 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w:t>
      </w:r>
      <w:r w:rsidR="008E2E39" w:rsidRPr="00C8366B">
        <w:rPr>
          <w:rFonts w:ascii="Times New Roman" w:hAnsi="Times New Roman"/>
          <w:sz w:val="24"/>
          <w:szCs w:val="24"/>
        </w:rPr>
        <w:t>u</w:t>
      </w:r>
    </w:p>
    <w:p w14:paraId="1C275533" w14:textId="77777777" w:rsidR="006F7D5D" w:rsidRPr="00C8366B" w:rsidRDefault="006F7D5D" w:rsidP="008E2E39">
      <w:pPr>
        <w:widowControl/>
        <w:numPr>
          <w:ilvl w:val="0"/>
          <w:numId w:val="25"/>
        </w:numPr>
        <w:suppressAutoHyphens/>
        <w:autoSpaceDE w:val="0"/>
        <w:spacing w:line="276" w:lineRule="auto"/>
        <w:ind w:left="425" w:hanging="425"/>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Wszelkie spory mog</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 wynika</w:t>
      </w:r>
      <w:r w:rsidRPr="00C8366B">
        <w:rPr>
          <w:rFonts w:ascii="Times New Roman" w:eastAsia="TTE188D4F0t00" w:hAnsi="Times New Roman" w:cs="Times New Roman"/>
          <w:color w:val="auto"/>
          <w:lang w:bidi="ar-SA"/>
        </w:rPr>
        <w:t xml:space="preserve">ć </w:t>
      </w:r>
      <w:r w:rsidRPr="00C8366B">
        <w:rPr>
          <w:rFonts w:ascii="Times New Roman" w:eastAsia="Times New Roman" w:hAnsi="Times New Roman" w:cs="Times New Roman"/>
          <w:color w:val="auto"/>
          <w:lang w:bidi="ar-SA"/>
        </w:rPr>
        <w:t>w zwi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zku z realizacj</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mniejszej umowy, których strony nie rozwiążą polubownie, b</w:t>
      </w:r>
      <w:r w:rsidRPr="00C8366B">
        <w:rPr>
          <w:rFonts w:ascii="Times New Roman" w:eastAsia="TTE188D4F0t00" w:hAnsi="Times New Roman" w:cs="Times New Roman"/>
          <w:color w:val="auto"/>
          <w:lang w:bidi="ar-SA"/>
        </w:rPr>
        <w:t>ę</w:t>
      </w:r>
      <w:r w:rsidRPr="00C8366B">
        <w:rPr>
          <w:rFonts w:ascii="Times New Roman" w:eastAsia="Times New Roman" w:hAnsi="Times New Roman" w:cs="Times New Roman"/>
          <w:color w:val="auto"/>
          <w:lang w:bidi="ar-SA"/>
        </w:rPr>
        <w:t>d</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rozstrzygane przez s</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 wła</w:t>
      </w:r>
      <w:r w:rsidRPr="00C8366B">
        <w:rPr>
          <w:rFonts w:ascii="Times New Roman" w:eastAsia="TTE188D4F0t00" w:hAnsi="Times New Roman" w:cs="Times New Roman"/>
          <w:color w:val="auto"/>
          <w:lang w:bidi="ar-SA"/>
        </w:rPr>
        <w:t>ś</w:t>
      </w:r>
      <w:r w:rsidRPr="00C8366B">
        <w:rPr>
          <w:rFonts w:ascii="Times New Roman" w:eastAsia="Times New Roman" w:hAnsi="Times New Roman" w:cs="Times New Roman"/>
          <w:color w:val="auto"/>
          <w:lang w:bidi="ar-SA"/>
        </w:rPr>
        <w:t>ciwy dla siedziby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w:t>
      </w:r>
    </w:p>
    <w:p w14:paraId="2BFC4525" w14:textId="77777777" w:rsidR="006F7D5D" w:rsidRPr="00C8366B"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C8366B">
        <w:rPr>
          <w:rFonts w:ascii="Times New Roman" w:eastAsia="Times New Roman" w:hAnsi="Times New Roman" w:cs="Times New Roman"/>
          <w:color w:val="auto"/>
          <w:lang w:bidi="ar-SA"/>
        </w:rPr>
        <w:t>Umow</w:t>
      </w:r>
      <w:r w:rsidRPr="00C8366B">
        <w:rPr>
          <w:rFonts w:ascii="Times New Roman" w:eastAsia="TTE188D4F0t00" w:hAnsi="Times New Roman" w:cs="Times New Roman"/>
          <w:color w:val="auto"/>
          <w:lang w:bidi="ar-SA"/>
        </w:rPr>
        <w:t xml:space="preserve">ę </w:t>
      </w:r>
      <w:r w:rsidRPr="00C8366B">
        <w:rPr>
          <w:rFonts w:ascii="Times New Roman" w:eastAsia="Times New Roman" w:hAnsi="Times New Roman" w:cs="Times New Roman"/>
          <w:color w:val="auto"/>
          <w:lang w:bidi="ar-SA"/>
        </w:rPr>
        <w:t>niniejsz</w:t>
      </w:r>
      <w:r w:rsidRPr="00C8366B">
        <w:rPr>
          <w:rFonts w:ascii="Times New Roman" w:eastAsia="TTE188D4F0t00" w:hAnsi="Times New Roman" w:cs="Times New Roman"/>
          <w:color w:val="auto"/>
          <w:lang w:bidi="ar-SA"/>
        </w:rPr>
        <w:t xml:space="preserve">ą </w:t>
      </w:r>
      <w:r w:rsidRPr="00C8366B">
        <w:rPr>
          <w:rFonts w:ascii="Times New Roman" w:eastAsia="Times New Roman" w:hAnsi="Times New Roman" w:cs="Times New Roman"/>
          <w:color w:val="auto"/>
          <w:lang w:bidi="ar-SA"/>
        </w:rPr>
        <w:t>sporz</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dzono w czterech jednobrzmi</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cych egzemplarzach, 3-egzemplarze dla Zamawiaj</w:t>
      </w:r>
      <w:r w:rsidRPr="00C8366B">
        <w:rPr>
          <w:rFonts w:ascii="Times New Roman" w:eastAsia="TTE188D4F0t00" w:hAnsi="Times New Roman" w:cs="Times New Roman"/>
          <w:color w:val="auto"/>
          <w:lang w:bidi="ar-SA"/>
        </w:rPr>
        <w:t>ą</w:t>
      </w:r>
      <w:r w:rsidRPr="00C8366B">
        <w:rPr>
          <w:rFonts w:ascii="Times New Roman" w:eastAsia="Times New Roman" w:hAnsi="Times New Roman" w:cs="Times New Roman"/>
          <w:color w:val="auto"/>
          <w:lang w:bidi="ar-SA"/>
        </w:rPr>
        <w:t>cego i 1-egzemplarz dla Wykonawcy.</w:t>
      </w:r>
    </w:p>
    <w:p w14:paraId="07F55817" w14:textId="77777777" w:rsidR="006F7D5D" w:rsidRPr="00C8366B" w:rsidRDefault="006F7D5D" w:rsidP="000A0B5B">
      <w:pPr>
        <w:widowControl/>
        <w:suppressAutoHyphens/>
        <w:autoSpaceDE w:val="0"/>
        <w:jc w:val="both"/>
        <w:rPr>
          <w:rFonts w:ascii="Times New Roman" w:eastAsia="Times New Roman" w:hAnsi="Times New Roman" w:cs="Times New Roman"/>
          <w:color w:val="auto"/>
          <w:lang w:bidi="ar-SA"/>
        </w:rPr>
      </w:pPr>
    </w:p>
    <w:p w14:paraId="6A410DF2" w14:textId="77777777" w:rsidR="006F7D5D" w:rsidRPr="00C8366B"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5CC0E177" w14:textId="77777777" w:rsidR="006F7D5D" w:rsidRPr="00C8366B"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6E96894A" w14:textId="77777777" w:rsidR="006F7D5D" w:rsidRPr="00C8366B" w:rsidRDefault="006F7D5D" w:rsidP="0005093B">
      <w:pPr>
        <w:widowControl/>
        <w:autoSpaceDE w:val="0"/>
        <w:spacing w:before="240" w:line="276" w:lineRule="auto"/>
        <w:ind w:hanging="426"/>
        <w:jc w:val="both"/>
        <w:rPr>
          <w:rFonts w:ascii="Times New Roman" w:eastAsia="Times New Roman" w:hAnsi="Times New Roman" w:cs="Times New Roman"/>
          <w:color w:val="auto"/>
          <w:lang w:bidi="ar-SA"/>
        </w:rPr>
      </w:pPr>
    </w:p>
    <w:p w14:paraId="36092266" w14:textId="37EF302F" w:rsidR="00C26CC5" w:rsidRPr="00C8366B" w:rsidRDefault="005A53E9" w:rsidP="002914DB">
      <w:pPr>
        <w:widowControl/>
        <w:autoSpaceDE w:val="0"/>
        <w:spacing w:before="240" w:line="276" w:lineRule="auto"/>
        <w:ind w:left="709" w:firstLine="709"/>
        <w:jc w:val="both"/>
        <w:rPr>
          <w:rFonts w:ascii="Times New Roman" w:eastAsia="Times New Roman" w:hAnsi="Times New Roman" w:cs="Times New Roman"/>
          <w:b/>
          <w:bCs/>
          <w:color w:val="auto"/>
          <w:lang w:bidi="ar-SA"/>
        </w:rPr>
      </w:pPr>
      <w:r w:rsidRPr="00C8366B">
        <w:rPr>
          <w:rFonts w:ascii="Times New Roman" w:eastAsia="Times New Roman" w:hAnsi="Times New Roman" w:cs="Times New Roman"/>
          <w:b/>
          <w:bCs/>
          <w:color w:val="auto"/>
          <w:lang w:bidi="ar-SA"/>
        </w:rPr>
        <w:t>ZAMAWIAJĄCY:</w:t>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r>
      <w:r w:rsidRPr="00C8366B">
        <w:rPr>
          <w:rFonts w:ascii="Times New Roman" w:eastAsia="Times New Roman" w:hAnsi="Times New Roman" w:cs="Times New Roman"/>
          <w:b/>
          <w:bCs/>
          <w:color w:val="auto"/>
          <w:lang w:bidi="ar-SA"/>
        </w:rPr>
        <w:tab/>
        <w:t>WYKONAWCA</w:t>
      </w:r>
    </w:p>
    <w:p w14:paraId="29B96803" w14:textId="77777777" w:rsidR="00C26CC5" w:rsidRPr="00C8366B" w:rsidRDefault="00C26CC5" w:rsidP="000C1097">
      <w:pPr>
        <w:spacing w:before="100" w:beforeAutospacing="1" w:after="100" w:afterAutospacing="1"/>
        <w:jc w:val="right"/>
        <w:outlineLvl w:val="1"/>
        <w:rPr>
          <w:rFonts w:ascii="Times New Roman" w:hAnsi="Times New Roman" w:cs="Times New Roman"/>
        </w:rPr>
      </w:pPr>
    </w:p>
    <w:p w14:paraId="6B740FCA"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2063D13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4D5769DB"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E9CE3CC"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9614A9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35EC7646"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C9311A0"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4061194"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D8E0097"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06D2A2C3"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6BAA965D"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71AB4F8"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517218EF"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4AD5CB82" w14:textId="77777777" w:rsidR="006E5970" w:rsidRPr="00C8366B" w:rsidRDefault="006E5970" w:rsidP="000C1097">
      <w:pPr>
        <w:spacing w:before="100" w:beforeAutospacing="1" w:after="100" w:afterAutospacing="1"/>
        <w:jc w:val="right"/>
        <w:outlineLvl w:val="1"/>
        <w:rPr>
          <w:rFonts w:ascii="Times New Roman" w:hAnsi="Times New Roman" w:cs="Times New Roman"/>
        </w:rPr>
      </w:pPr>
    </w:p>
    <w:p w14:paraId="2E876751" w14:textId="1AD7461D" w:rsidR="000C1097" w:rsidRPr="00C8366B" w:rsidRDefault="000C1097" w:rsidP="000C1097">
      <w:pPr>
        <w:spacing w:before="100" w:beforeAutospacing="1" w:after="100" w:afterAutospacing="1"/>
        <w:jc w:val="right"/>
        <w:outlineLvl w:val="1"/>
        <w:rPr>
          <w:rFonts w:ascii="Times New Roman" w:hAnsi="Times New Roman" w:cs="Times New Roman"/>
        </w:rPr>
      </w:pPr>
      <w:r w:rsidRPr="00C8366B">
        <w:rPr>
          <w:rFonts w:ascii="Times New Roman" w:hAnsi="Times New Roman" w:cs="Times New Roman"/>
        </w:rPr>
        <w:t>Załącznik do umowy</w:t>
      </w:r>
    </w:p>
    <w:p w14:paraId="1B934B92" w14:textId="77777777" w:rsidR="000C1097" w:rsidRPr="00C8366B" w:rsidRDefault="000C1097" w:rsidP="000C1097">
      <w:pPr>
        <w:spacing w:before="100" w:beforeAutospacing="1" w:after="100" w:afterAutospacing="1"/>
        <w:jc w:val="center"/>
        <w:outlineLvl w:val="1"/>
        <w:rPr>
          <w:rFonts w:ascii="Times New Roman" w:hAnsi="Times New Roman" w:cs="Times New Roman"/>
          <w:b/>
          <w:bCs/>
        </w:rPr>
      </w:pPr>
      <w:r w:rsidRPr="00C8366B">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0C1097" w:rsidRPr="00C8366B" w14:paraId="4E170606" w14:textId="77777777" w:rsidTr="00FF625D">
        <w:tc>
          <w:tcPr>
            <w:tcW w:w="562" w:type="dxa"/>
          </w:tcPr>
          <w:p w14:paraId="7CC6DBE7"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L.p.</w:t>
            </w:r>
          </w:p>
        </w:tc>
        <w:tc>
          <w:tcPr>
            <w:tcW w:w="6946" w:type="dxa"/>
          </w:tcPr>
          <w:p w14:paraId="73EF3223" w14:textId="77777777" w:rsidR="000C1097" w:rsidRPr="00C8366B" w:rsidRDefault="000C1097" w:rsidP="00FF625D">
            <w:pPr>
              <w:spacing w:before="100" w:beforeAutospacing="1" w:after="100" w:afterAutospacing="1"/>
              <w:jc w:val="center"/>
              <w:outlineLvl w:val="1"/>
              <w:rPr>
                <w:rFonts w:ascii="Times New Roman" w:hAnsi="Times New Roman" w:cs="Times New Roman"/>
              </w:rPr>
            </w:pPr>
            <w:r w:rsidRPr="00C8366B">
              <w:rPr>
                <w:rFonts w:ascii="Times New Roman" w:hAnsi="Times New Roman" w:cs="Times New Roman"/>
              </w:rPr>
              <w:t>Zakres robót</w:t>
            </w:r>
          </w:p>
        </w:tc>
        <w:tc>
          <w:tcPr>
            <w:tcW w:w="1985" w:type="dxa"/>
          </w:tcPr>
          <w:p w14:paraId="3A63676B"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Wartość netto</w:t>
            </w:r>
          </w:p>
        </w:tc>
        <w:tc>
          <w:tcPr>
            <w:tcW w:w="1984" w:type="dxa"/>
          </w:tcPr>
          <w:p w14:paraId="128353B5"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Wartość brutto</w:t>
            </w:r>
          </w:p>
        </w:tc>
        <w:tc>
          <w:tcPr>
            <w:tcW w:w="2268" w:type="dxa"/>
          </w:tcPr>
          <w:p w14:paraId="532F067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Czas realizacji</w:t>
            </w:r>
          </w:p>
        </w:tc>
      </w:tr>
      <w:tr w:rsidR="000C1097" w:rsidRPr="00C8366B" w14:paraId="077E03B7" w14:textId="77777777" w:rsidTr="00FF625D">
        <w:tc>
          <w:tcPr>
            <w:tcW w:w="562" w:type="dxa"/>
            <w:vAlign w:val="center"/>
          </w:tcPr>
          <w:p w14:paraId="644F0060"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1</w:t>
            </w:r>
          </w:p>
        </w:tc>
        <w:tc>
          <w:tcPr>
            <w:tcW w:w="6946" w:type="dxa"/>
            <w:vAlign w:val="center"/>
          </w:tcPr>
          <w:p w14:paraId="45CE47CE" w14:textId="7724E869" w:rsidR="000C1097" w:rsidRPr="00C8366B" w:rsidRDefault="000C1097" w:rsidP="00FF625D">
            <w:pPr>
              <w:spacing w:before="100" w:beforeAutospacing="1" w:after="100" w:afterAutospacing="1"/>
              <w:outlineLvl w:val="1"/>
              <w:rPr>
                <w:rFonts w:ascii="Times New Roman" w:hAnsi="Times New Roman" w:cs="Times New Roman"/>
              </w:rPr>
            </w:pPr>
          </w:p>
        </w:tc>
        <w:tc>
          <w:tcPr>
            <w:tcW w:w="1985" w:type="dxa"/>
          </w:tcPr>
          <w:p w14:paraId="15A57704"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07D38B61"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vAlign w:val="center"/>
          </w:tcPr>
          <w:p w14:paraId="5996C12F" w14:textId="5DF4FE93" w:rsidR="000C1097" w:rsidRPr="00C8366B" w:rsidRDefault="000C1097" w:rsidP="00FF625D">
            <w:pPr>
              <w:spacing w:before="100" w:beforeAutospacing="1" w:after="100" w:afterAutospacing="1"/>
              <w:outlineLvl w:val="1"/>
              <w:rPr>
                <w:rFonts w:ascii="Times New Roman" w:hAnsi="Times New Roman" w:cs="Times New Roman"/>
              </w:rPr>
            </w:pPr>
          </w:p>
        </w:tc>
      </w:tr>
      <w:tr w:rsidR="000C1097" w:rsidRPr="00C8366B" w14:paraId="49335BCE" w14:textId="77777777" w:rsidTr="00FF625D">
        <w:tc>
          <w:tcPr>
            <w:tcW w:w="562" w:type="dxa"/>
            <w:vAlign w:val="center"/>
          </w:tcPr>
          <w:p w14:paraId="08613C94"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2</w:t>
            </w:r>
          </w:p>
        </w:tc>
        <w:tc>
          <w:tcPr>
            <w:tcW w:w="6946" w:type="dxa"/>
          </w:tcPr>
          <w:p w14:paraId="155DBCFB"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48279A0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324D359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570DD864"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6270368E" w14:textId="77777777" w:rsidTr="00FF625D">
        <w:tc>
          <w:tcPr>
            <w:tcW w:w="562" w:type="dxa"/>
            <w:vAlign w:val="center"/>
          </w:tcPr>
          <w:p w14:paraId="5255C1C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3</w:t>
            </w:r>
          </w:p>
        </w:tc>
        <w:tc>
          <w:tcPr>
            <w:tcW w:w="6946" w:type="dxa"/>
          </w:tcPr>
          <w:p w14:paraId="3EF6F3BD"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22F15F5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20E389F6"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543077C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0324BE2A" w14:textId="77777777" w:rsidTr="00FF625D">
        <w:tc>
          <w:tcPr>
            <w:tcW w:w="562" w:type="dxa"/>
            <w:vAlign w:val="center"/>
          </w:tcPr>
          <w:p w14:paraId="05E9CBF1" w14:textId="77777777" w:rsidR="000C1097" w:rsidRPr="00C8366B" w:rsidRDefault="000C1097" w:rsidP="00FF625D">
            <w:pPr>
              <w:spacing w:before="100" w:beforeAutospacing="1" w:after="100" w:afterAutospacing="1"/>
              <w:outlineLvl w:val="1"/>
              <w:rPr>
                <w:rFonts w:ascii="Times New Roman" w:hAnsi="Times New Roman" w:cs="Times New Roman"/>
              </w:rPr>
            </w:pPr>
            <w:r w:rsidRPr="00C8366B">
              <w:rPr>
                <w:rFonts w:ascii="Times New Roman" w:hAnsi="Times New Roman" w:cs="Times New Roman"/>
              </w:rPr>
              <w:t>4</w:t>
            </w:r>
          </w:p>
        </w:tc>
        <w:tc>
          <w:tcPr>
            <w:tcW w:w="6946" w:type="dxa"/>
          </w:tcPr>
          <w:p w14:paraId="754194AB"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6FF1663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1AEA7298"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2F3AF06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73696C42" w14:textId="77777777" w:rsidTr="00FF625D">
        <w:tc>
          <w:tcPr>
            <w:tcW w:w="562" w:type="dxa"/>
            <w:vAlign w:val="center"/>
          </w:tcPr>
          <w:p w14:paraId="33A00D94" w14:textId="77777777" w:rsidR="000C1097" w:rsidRPr="00C8366B" w:rsidRDefault="000C1097" w:rsidP="00FF625D">
            <w:pPr>
              <w:spacing w:before="100" w:beforeAutospacing="1" w:after="100" w:afterAutospacing="1"/>
              <w:outlineLvl w:val="1"/>
              <w:rPr>
                <w:rFonts w:ascii="Times New Roman" w:hAnsi="Times New Roman" w:cs="Times New Roman"/>
              </w:rPr>
            </w:pPr>
          </w:p>
        </w:tc>
        <w:tc>
          <w:tcPr>
            <w:tcW w:w="6946" w:type="dxa"/>
          </w:tcPr>
          <w:p w14:paraId="1E35A2B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0AAFF69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1B93A37F"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09F41229"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r w:rsidR="000C1097" w:rsidRPr="00C8366B" w14:paraId="645A96A6" w14:textId="77777777" w:rsidTr="00FF625D">
        <w:tc>
          <w:tcPr>
            <w:tcW w:w="562" w:type="dxa"/>
            <w:vAlign w:val="center"/>
          </w:tcPr>
          <w:p w14:paraId="2E6B171D" w14:textId="77777777" w:rsidR="000C1097" w:rsidRPr="00C8366B" w:rsidRDefault="000C1097" w:rsidP="00FF625D">
            <w:pPr>
              <w:spacing w:before="100" w:beforeAutospacing="1" w:after="100" w:afterAutospacing="1"/>
              <w:outlineLvl w:val="1"/>
              <w:rPr>
                <w:rFonts w:ascii="Times New Roman" w:hAnsi="Times New Roman" w:cs="Times New Roman"/>
              </w:rPr>
            </w:pPr>
          </w:p>
        </w:tc>
        <w:tc>
          <w:tcPr>
            <w:tcW w:w="6946" w:type="dxa"/>
          </w:tcPr>
          <w:p w14:paraId="5D62862E"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27C279F7"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6ACDB7BE"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c>
          <w:tcPr>
            <w:tcW w:w="2268" w:type="dxa"/>
          </w:tcPr>
          <w:p w14:paraId="710EEB02" w14:textId="77777777" w:rsidR="000C1097" w:rsidRPr="00C8366B" w:rsidRDefault="000C1097" w:rsidP="00FF625D">
            <w:pPr>
              <w:spacing w:before="100" w:beforeAutospacing="1" w:after="100" w:afterAutospacing="1"/>
              <w:outlineLvl w:val="1"/>
              <w:rPr>
                <w:rFonts w:ascii="Times New Roman" w:hAnsi="Times New Roman" w:cs="Times New Roman"/>
                <w:b/>
                <w:bCs/>
              </w:rPr>
            </w:pPr>
          </w:p>
        </w:tc>
      </w:tr>
    </w:tbl>
    <w:p w14:paraId="02523FF1" w14:textId="77777777" w:rsidR="000C1097" w:rsidRPr="00C8366B" w:rsidRDefault="000C1097" w:rsidP="000C1097">
      <w:pPr>
        <w:spacing w:before="100" w:beforeAutospacing="1" w:after="100" w:afterAutospacing="1"/>
        <w:outlineLvl w:val="1"/>
        <w:rPr>
          <w:rFonts w:ascii="Times New Roman" w:hAnsi="Times New Roman" w:cs="Times New Roman"/>
          <w:b/>
          <w:bCs/>
        </w:rPr>
      </w:pPr>
    </w:p>
    <w:p w14:paraId="201DCDC7" w14:textId="5F076BD7" w:rsidR="000C1097" w:rsidRPr="00C8366B" w:rsidRDefault="000C1097" w:rsidP="0005093B">
      <w:pPr>
        <w:widowControl/>
        <w:autoSpaceDE w:val="0"/>
        <w:spacing w:before="240" w:line="276" w:lineRule="auto"/>
        <w:ind w:left="709" w:firstLine="709"/>
        <w:jc w:val="both"/>
        <w:rPr>
          <w:rFonts w:ascii="Times New Roman" w:eastAsia="Times New Roman" w:hAnsi="Times New Roman" w:cs="Times New Roman"/>
          <w:color w:val="auto"/>
          <w:lang w:bidi="ar-SA"/>
        </w:rPr>
        <w:sectPr w:rsidR="000C1097" w:rsidRPr="00C8366B" w:rsidSect="004E353E">
          <w:pgSz w:w="11900" w:h="16840"/>
          <w:pgMar w:top="1418" w:right="1418" w:bottom="1418" w:left="1418" w:header="0" w:footer="6" w:gutter="0"/>
          <w:cols w:space="720"/>
          <w:noEndnote/>
          <w:docGrid w:linePitch="360"/>
        </w:sectPr>
      </w:pPr>
    </w:p>
    <w:p w14:paraId="326C025E" w14:textId="77777777" w:rsidR="00551219" w:rsidRPr="00C8366B" w:rsidRDefault="00551219" w:rsidP="004E353E">
      <w:pPr>
        <w:rPr>
          <w:rFonts w:ascii="Times New Roman" w:hAnsi="Times New Roman" w:cs="Times New Roman"/>
        </w:rPr>
      </w:pPr>
      <w:bookmarkStart w:id="20" w:name="bookmark5"/>
    </w:p>
    <w:bookmarkEnd w:id="20"/>
    <w:p w14:paraId="74A39707" w14:textId="77777777" w:rsidR="00F73645" w:rsidRPr="00C8366B" w:rsidRDefault="00F73645" w:rsidP="00F73645">
      <w:pPr>
        <w:jc w:val="right"/>
        <w:rPr>
          <w:rFonts w:ascii="Times New Roman" w:hAnsi="Times New Roman" w:cs="Times New Roman"/>
          <w:i/>
        </w:rPr>
      </w:pPr>
      <w:r w:rsidRPr="00C8366B">
        <w:rPr>
          <w:rFonts w:ascii="Times New Roman" w:hAnsi="Times New Roman" w:cs="Times New Roman"/>
          <w:i/>
        </w:rPr>
        <w:t>Załącznik nr 4 do SWZ</w:t>
      </w:r>
    </w:p>
    <w:p w14:paraId="42E5E14D" w14:textId="77777777" w:rsidR="00F73645" w:rsidRPr="00C8366B" w:rsidRDefault="00F73645" w:rsidP="00F73645">
      <w:pPr>
        <w:jc w:val="right"/>
        <w:rPr>
          <w:rFonts w:ascii="Times New Roman" w:hAnsi="Times New Roman" w:cs="Times New Roman"/>
          <w:i/>
        </w:rPr>
      </w:pPr>
    </w:p>
    <w:p w14:paraId="08012742" w14:textId="77777777" w:rsidR="00F73645" w:rsidRPr="00C8366B" w:rsidRDefault="00F73645" w:rsidP="00F73645">
      <w:pPr>
        <w:jc w:val="right"/>
        <w:rPr>
          <w:rFonts w:ascii="Times New Roman" w:hAnsi="Times New Roman" w:cs="Times New Roman"/>
          <w:i/>
        </w:rPr>
      </w:pPr>
    </w:p>
    <w:p w14:paraId="2F4BD21D" w14:textId="77777777" w:rsidR="00F73645" w:rsidRPr="00C8366B" w:rsidRDefault="00F73645" w:rsidP="00F73645">
      <w:pPr>
        <w:jc w:val="right"/>
        <w:rPr>
          <w:rFonts w:ascii="Times New Roman" w:hAnsi="Times New Roman" w:cs="Times New Roman"/>
          <w:i/>
        </w:rPr>
      </w:pPr>
    </w:p>
    <w:p w14:paraId="0AC872C9" w14:textId="77777777" w:rsidR="00F73645" w:rsidRPr="00C8366B" w:rsidRDefault="00F73645" w:rsidP="00F73645">
      <w:pPr>
        <w:jc w:val="center"/>
        <w:rPr>
          <w:rFonts w:ascii="Times New Roman" w:hAnsi="Times New Roman" w:cs="Times New Roman"/>
          <w:b/>
        </w:rPr>
      </w:pPr>
      <w:r w:rsidRPr="00C8366B">
        <w:rPr>
          <w:rFonts w:ascii="Times New Roman" w:hAnsi="Times New Roman" w:cs="Times New Roman"/>
          <w:b/>
        </w:rPr>
        <w:t>WYKAZ OSÓB SKIEROWANYCH DO REALIZACJI ZAMÓWIENIA</w:t>
      </w:r>
    </w:p>
    <w:p w14:paraId="46E8511A" w14:textId="77777777" w:rsidR="00F73645" w:rsidRPr="00C8366B" w:rsidRDefault="00F73645" w:rsidP="00F73645">
      <w:pPr>
        <w:jc w:val="center"/>
        <w:rPr>
          <w:rFonts w:ascii="Times New Roman" w:hAnsi="Times New Roman" w:cs="Times New Roman"/>
        </w:rPr>
      </w:pPr>
      <w:r w:rsidRPr="00C8366B">
        <w:rPr>
          <w:rFonts w:ascii="Times New Roman" w:hAnsi="Times New Roman" w:cs="Times New Roman"/>
        </w:rPr>
        <w:t>Składany przez Wykonawcę/ców na wezwanie Zamawiającego</w:t>
      </w:r>
    </w:p>
    <w:p w14:paraId="577F0A9B" w14:textId="44C5474C" w:rsidR="00BE59AA" w:rsidRPr="00C8366B" w:rsidRDefault="001D250D" w:rsidP="00BE59AA">
      <w:pPr>
        <w:spacing w:line="276" w:lineRule="auto"/>
        <w:ind w:left="3260" w:hanging="3260"/>
        <w:jc w:val="both"/>
        <w:rPr>
          <w:rFonts w:ascii="Times New Roman" w:hAnsi="Times New Roman" w:cs="Times New Roman"/>
          <w:b/>
          <w:bCs/>
        </w:rPr>
      </w:pPr>
      <w:r w:rsidRPr="00C8366B">
        <w:rPr>
          <w:rFonts w:ascii="Times New Roman" w:hAnsi="Times New Roman" w:cs="Times New Roman"/>
          <w:b/>
          <w:bCs/>
        </w:rPr>
        <w:t>”</w:t>
      </w:r>
      <w:r w:rsidR="00BE59AA" w:rsidRPr="00C8366B">
        <w:rPr>
          <w:rFonts w:ascii="Times New Roman" w:hAnsi="Times New Roman" w:cs="Times New Roman"/>
          <w:b/>
          <w:bCs/>
        </w:rPr>
        <w:t xml:space="preserve"> Opracowanie dokumentacji projektowej, a następnie realizacja robót budowlanych. </w:t>
      </w:r>
    </w:p>
    <w:p w14:paraId="381D9288" w14:textId="7B9DAFEF" w:rsidR="001D250D" w:rsidRPr="00C8366B" w:rsidRDefault="00BE59AA" w:rsidP="00BE59AA">
      <w:pPr>
        <w:spacing w:line="276" w:lineRule="auto"/>
        <w:jc w:val="both"/>
        <w:rPr>
          <w:rFonts w:ascii="Times New Roman" w:hAnsi="Times New Roman" w:cs="Times New Roman"/>
          <w:b/>
          <w:bCs/>
        </w:rPr>
      </w:pPr>
      <w:r w:rsidRPr="00C8366B">
        <w:rPr>
          <w:rFonts w:ascii="Times New Roman" w:hAnsi="Times New Roman" w:cs="Times New Roman"/>
          <w:b/>
          <w:bCs/>
        </w:rPr>
        <w:t xml:space="preserve">   Inwestycja realizowana w formule ,,zaprojektuj i wybuduj” w ramach zadania pn.: „Rozbudowa ciągu dróg gminnych relacji Rzęgnowo-Zawady-Szpaki-Kitki</w:t>
      </w:r>
      <w:r w:rsidR="001D250D" w:rsidRPr="00C8366B">
        <w:rPr>
          <w:rFonts w:ascii="Times New Roman" w:hAnsi="Times New Roman" w:cs="Times New Roman"/>
          <w:b/>
          <w:bCs/>
        </w:rPr>
        <w:t>.</w:t>
      </w:r>
    </w:p>
    <w:p w14:paraId="2586A58D" w14:textId="77777777" w:rsidR="001D250D" w:rsidRPr="00C8366B" w:rsidRDefault="001D250D" w:rsidP="00F73645">
      <w:pPr>
        <w:jc w:val="both"/>
        <w:rPr>
          <w:rFonts w:ascii="Times New Roman" w:eastAsiaTheme="minorHAnsi" w:hAnsi="Times New Roman" w:cs="Times New Roman"/>
          <w:b/>
          <w:bCs/>
          <w:color w:val="auto"/>
          <w:lang w:eastAsia="en-US" w:bidi="ar-SA"/>
        </w:rPr>
      </w:pPr>
    </w:p>
    <w:p w14:paraId="03A0C9D8" w14:textId="16C1D7F6" w:rsidR="00F73645" w:rsidRPr="00C8366B" w:rsidRDefault="00F73645" w:rsidP="00F73645">
      <w:pPr>
        <w:jc w:val="both"/>
        <w:rPr>
          <w:rFonts w:ascii="Times New Roman" w:hAnsi="Times New Roman" w:cs="Times New Roman"/>
        </w:rPr>
      </w:pPr>
      <w:r w:rsidRPr="00C8366B">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C8366B" w:rsidRDefault="001B1087" w:rsidP="00F73645">
      <w:pPr>
        <w:jc w:val="both"/>
        <w:rPr>
          <w:rFonts w:ascii="Times New Roman" w:hAnsi="Times New Roman" w:cs="Times New Roman"/>
        </w:rPr>
      </w:pPr>
      <w:r w:rsidRPr="00C8366B">
        <w:rPr>
          <w:rFonts w:ascii="Times New Roman" w:hAnsi="Times New Roman" w:cs="Times New Roman"/>
        </w:rPr>
        <w:t>…………………………………………………………………………………………………..</w:t>
      </w:r>
    </w:p>
    <w:p w14:paraId="7F929F6F" w14:textId="7E36F3A4" w:rsidR="001B1087" w:rsidRPr="00C8366B" w:rsidRDefault="001B1087" w:rsidP="00F73645">
      <w:pPr>
        <w:jc w:val="both"/>
        <w:rPr>
          <w:rFonts w:ascii="Times New Roman" w:hAnsi="Times New Roman" w:cs="Times New Roman"/>
        </w:rPr>
      </w:pPr>
      <w:r w:rsidRPr="00C8366B">
        <w:rPr>
          <w:rFonts w:ascii="Times New Roman" w:hAnsi="Times New Roman" w:cs="Times New Roman"/>
        </w:rPr>
        <w:t>…………………………………………………………………………………………………</w:t>
      </w:r>
    </w:p>
    <w:p w14:paraId="4A6C25DB" w14:textId="05F2BE3D" w:rsidR="00F73645" w:rsidRPr="00C8366B" w:rsidRDefault="00F73645" w:rsidP="00F73645">
      <w:pPr>
        <w:rPr>
          <w:rFonts w:ascii="Times New Roman" w:hAnsi="Times New Roman" w:cs="Times New Roman"/>
        </w:rPr>
      </w:pPr>
      <w:r w:rsidRPr="00C8366B">
        <w:rPr>
          <w:rFonts w:ascii="Times New Roman" w:hAnsi="Times New Roman" w:cs="Times New Roman"/>
        </w:rPr>
        <w:t xml:space="preserve">Adres: </w:t>
      </w:r>
      <w:r w:rsidR="001B1087" w:rsidRPr="00C8366B">
        <w:rPr>
          <w:rFonts w:ascii="Times New Roman" w:hAnsi="Times New Roman" w:cs="Times New Roman"/>
        </w:rPr>
        <w:t>……………………………………………………………………………………</w:t>
      </w:r>
      <w:r w:rsidRPr="00C8366B">
        <w:rPr>
          <w:rFonts w:ascii="Times New Roman" w:hAnsi="Times New Roman" w:cs="Times New Roman"/>
        </w:rPr>
        <w:tab/>
      </w:r>
    </w:p>
    <w:p w14:paraId="31F519DA" w14:textId="77777777" w:rsidR="00F73645" w:rsidRPr="00C8366B" w:rsidRDefault="00F73645" w:rsidP="00F73645">
      <w:pPr>
        <w:rPr>
          <w:rFonts w:ascii="Times New Roman" w:hAnsi="Times New Roman" w:cs="Times New Roman"/>
        </w:rPr>
      </w:pPr>
      <w:r w:rsidRPr="00C8366B">
        <w:rPr>
          <w:rFonts w:ascii="Times New Roman" w:hAnsi="Times New Roman" w:cs="Times New Roman"/>
        </w:rPr>
        <w:t>NIP/PESEL/KRS*:……………………………………………………………………………</w:t>
      </w:r>
    </w:p>
    <w:p w14:paraId="325D0B4A" w14:textId="77777777" w:rsidR="001B1087" w:rsidRPr="00C8366B" w:rsidRDefault="001B1087" w:rsidP="00F73645">
      <w:pPr>
        <w:rPr>
          <w:rFonts w:ascii="Times New Roman" w:hAnsi="Times New Roman" w:cs="Times New Roman"/>
          <w:u w:val="single"/>
        </w:rPr>
      </w:pPr>
    </w:p>
    <w:p w14:paraId="20BFE189" w14:textId="77777777" w:rsidR="00F73645" w:rsidRPr="00C8366B" w:rsidRDefault="00F73645" w:rsidP="00F73645">
      <w:pPr>
        <w:rPr>
          <w:rFonts w:ascii="Times New Roman" w:hAnsi="Times New Roman" w:cs="Times New Roman"/>
        </w:rPr>
      </w:pPr>
    </w:p>
    <w:p w14:paraId="19BEECF2" w14:textId="77777777" w:rsidR="00347D82" w:rsidRPr="00C8366B" w:rsidRDefault="00347D82" w:rsidP="00347D82">
      <w:pPr>
        <w:suppressAutoHyphens/>
        <w:rPr>
          <w:rFonts w:ascii="Times New Roman" w:hAnsi="Times New Roman" w:cs="Times New Roman"/>
          <w:lang w:eastAsia="ar-SA"/>
        </w:rPr>
      </w:pPr>
      <w:r w:rsidRPr="00C8366B">
        <w:rPr>
          <w:rFonts w:ascii="Times New Roman" w:hAnsi="Times New Roman" w:cs="Times New Roman"/>
          <w:lang w:eastAsia="ar-SA"/>
        </w:rPr>
        <w:t>o</w:t>
      </w:r>
      <w:r w:rsidRPr="00C8366B">
        <w:rPr>
          <w:rFonts w:ascii="Times New Roman" w:eastAsia="TimesNewRoman" w:hAnsi="Times New Roman" w:cs="Times New Roman"/>
          <w:lang w:eastAsia="ar-SA"/>
        </w:rPr>
        <w:t>ś</w:t>
      </w:r>
      <w:r w:rsidRPr="00C8366B">
        <w:rPr>
          <w:rFonts w:ascii="Times New Roman" w:hAnsi="Times New Roman" w:cs="Times New Roman"/>
          <w:lang w:eastAsia="ar-SA"/>
        </w:rPr>
        <w:t xml:space="preserve">wiadczamy, </w:t>
      </w:r>
      <w:r w:rsidRPr="00C8366B">
        <w:rPr>
          <w:rFonts w:ascii="Times New Roman" w:eastAsia="TimesNewRoman" w:hAnsi="Times New Roman" w:cs="Times New Roman"/>
          <w:lang w:eastAsia="ar-SA"/>
        </w:rPr>
        <w:t>ż</w:t>
      </w:r>
      <w:r w:rsidRPr="00C8366B">
        <w:rPr>
          <w:rFonts w:ascii="Times New Roman" w:hAnsi="Times New Roman" w:cs="Times New Roman"/>
          <w:lang w:eastAsia="ar-SA"/>
        </w:rPr>
        <w:t>e do realizacji niniejszego zamówienia przewidujemy skierowa</w:t>
      </w:r>
      <w:r w:rsidRPr="00C8366B">
        <w:rPr>
          <w:rFonts w:ascii="Times New Roman" w:eastAsia="TimesNewRoman" w:hAnsi="Times New Roman" w:cs="Times New Roman"/>
          <w:lang w:eastAsia="ar-SA"/>
        </w:rPr>
        <w:t xml:space="preserve">ć </w:t>
      </w:r>
      <w:r w:rsidRPr="00C8366B">
        <w:rPr>
          <w:rFonts w:ascii="Times New Roman" w:hAnsi="Times New Roman" w:cs="Times New Roman"/>
          <w:lang w:eastAsia="ar-SA"/>
        </w:rPr>
        <w:t>nast</w:t>
      </w:r>
      <w:r w:rsidRPr="00C8366B">
        <w:rPr>
          <w:rFonts w:ascii="Times New Roman" w:eastAsia="TimesNewRoman" w:hAnsi="Times New Roman" w:cs="Times New Roman"/>
          <w:lang w:eastAsia="ar-SA"/>
        </w:rPr>
        <w:t>ę</w:t>
      </w:r>
      <w:r w:rsidRPr="00C8366B">
        <w:rPr>
          <w:rFonts w:ascii="Times New Roman" w:hAnsi="Times New Roman" w:cs="Times New Roman"/>
          <w:lang w:eastAsia="ar-SA"/>
        </w:rPr>
        <w:t>puj</w:t>
      </w:r>
      <w:r w:rsidRPr="00C8366B">
        <w:rPr>
          <w:rFonts w:ascii="Times New Roman" w:eastAsia="TimesNewRoman" w:hAnsi="Times New Roman" w:cs="Times New Roman"/>
          <w:lang w:eastAsia="ar-SA"/>
        </w:rPr>
        <w:t>ą</w:t>
      </w:r>
      <w:r w:rsidRPr="00C8366B">
        <w:rPr>
          <w:rFonts w:ascii="Times New Roman" w:hAnsi="Times New Roman" w:cs="Times New Roman"/>
          <w:lang w:eastAsia="ar-SA"/>
        </w:rPr>
        <w:t>ce osoby:</w:t>
      </w:r>
    </w:p>
    <w:p w14:paraId="4C94BD81" w14:textId="77777777" w:rsidR="00347D82" w:rsidRPr="00C8366B" w:rsidRDefault="00347D82" w:rsidP="00347D82">
      <w:pPr>
        <w:suppressAutoHyphens/>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6"/>
        <w:gridCol w:w="1701"/>
        <w:gridCol w:w="1534"/>
        <w:gridCol w:w="1868"/>
        <w:gridCol w:w="1494"/>
      </w:tblGrid>
      <w:tr w:rsidR="00347D82" w:rsidRPr="00C8366B" w14:paraId="1EB93D08"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nr</w:t>
            </w:r>
          </w:p>
        </w:tc>
        <w:tc>
          <w:tcPr>
            <w:tcW w:w="1576" w:type="dxa"/>
            <w:tcBorders>
              <w:top w:val="single" w:sz="4" w:space="0" w:color="000000"/>
              <w:left w:val="single" w:sz="4" w:space="0" w:color="000000"/>
              <w:bottom w:val="single" w:sz="4" w:space="0" w:color="000000"/>
            </w:tcBorders>
            <w:shd w:val="clear" w:color="auto" w:fill="auto"/>
          </w:tcPr>
          <w:p w14:paraId="31C411A1"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Imię i nazwisko</w:t>
            </w:r>
          </w:p>
          <w:p w14:paraId="49E527ED" w14:textId="5E3B9260" w:rsidR="00347D82" w:rsidRPr="00C8366B" w:rsidRDefault="00347D82" w:rsidP="00680ECA">
            <w:pPr>
              <w:suppressAutoHyphens/>
              <w:jc w:val="center"/>
              <w:rPr>
                <w:rFonts w:ascii="Times New Roman" w:hAnsi="Times New Roman" w:cs="Times New Roman"/>
                <w:lang w:eastAsia="ar-SA"/>
              </w:rPr>
            </w:pPr>
            <w:r w:rsidRPr="00C8366B">
              <w:rPr>
                <w:rFonts w:ascii="Times New Roman" w:hAnsi="Times New Roman" w:cs="Times New Roman"/>
                <w:lang w:eastAsia="ar-SA"/>
              </w:rPr>
              <w:t>oraz podstawa dysponowa</w:t>
            </w:r>
            <w:r w:rsidR="0052505E" w:rsidRPr="00C8366B">
              <w:rPr>
                <w:rFonts w:ascii="Times New Roman" w:hAnsi="Times New Roman" w:cs="Times New Roman"/>
                <w:lang w:eastAsia="ar-SA"/>
              </w:rPr>
              <w:t>-</w:t>
            </w:r>
            <w:r w:rsidRPr="00C8366B">
              <w:rPr>
                <w:rFonts w:ascii="Times New Roman" w:hAnsi="Times New Roman" w:cs="Times New Roman"/>
                <w:lang w:eastAsia="ar-SA"/>
              </w:rPr>
              <w:t>nia wskazaną osobą</w:t>
            </w:r>
          </w:p>
        </w:tc>
        <w:tc>
          <w:tcPr>
            <w:tcW w:w="1701" w:type="dxa"/>
            <w:tcBorders>
              <w:top w:val="single" w:sz="4" w:space="0" w:color="000000"/>
              <w:left w:val="single" w:sz="4" w:space="0" w:color="000000"/>
              <w:bottom w:val="single" w:sz="4" w:space="0" w:color="000000"/>
            </w:tcBorders>
            <w:shd w:val="clear" w:color="auto" w:fill="auto"/>
          </w:tcPr>
          <w:p w14:paraId="77399DA7"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Numer uprawnień                         i szczegółowy zakres uprawnień</w:t>
            </w:r>
          </w:p>
        </w:tc>
        <w:tc>
          <w:tcPr>
            <w:tcW w:w="1868" w:type="dxa"/>
            <w:tcBorders>
              <w:top w:val="single" w:sz="4" w:space="0" w:color="000000"/>
              <w:left w:val="single" w:sz="4" w:space="0" w:color="000000"/>
              <w:bottom w:val="single" w:sz="4" w:space="0" w:color="000000"/>
            </w:tcBorders>
            <w:shd w:val="clear" w:color="auto" w:fill="auto"/>
          </w:tcPr>
          <w:p w14:paraId="62363025"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Doświadczenie zawodowe</w:t>
            </w:r>
          </w:p>
          <w:p w14:paraId="53E1D37B" w14:textId="38951875" w:rsidR="00347D82" w:rsidRPr="00C8366B" w:rsidRDefault="00347D82" w:rsidP="00680ECA">
            <w:pPr>
              <w:suppressAutoHyphens/>
              <w:jc w:val="center"/>
              <w:rPr>
                <w:rFonts w:ascii="Times New Roman" w:hAnsi="Times New Roman" w:cs="Times New Roman"/>
                <w:lang w:eastAsia="ar-SA"/>
              </w:rPr>
            </w:pPr>
            <w:r w:rsidRPr="00C8366B">
              <w:rPr>
                <w:rFonts w:ascii="Times New Roman" w:hAnsi="Times New Roman" w:cs="Times New Roman"/>
                <w:lang w:eastAsia="ar-SA"/>
              </w:rPr>
              <w:t>(informacje pozwalające na zweryfikowanie warunków udziału zapisanych w SWZ)</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C8366B" w:rsidRDefault="00347D82" w:rsidP="00680ECA">
            <w:pPr>
              <w:suppressAutoHyphens/>
              <w:snapToGrid w:val="0"/>
              <w:jc w:val="center"/>
              <w:rPr>
                <w:rFonts w:ascii="Times New Roman" w:hAnsi="Times New Roman" w:cs="Times New Roman"/>
                <w:lang w:eastAsia="ar-SA"/>
              </w:rPr>
            </w:pPr>
            <w:r w:rsidRPr="00C8366B">
              <w:rPr>
                <w:rFonts w:ascii="Times New Roman" w:hAnsi="Times New Roman" w:cs="Times New Roman"/>
                <w:lang w:eastAsia="ar-SA"/>
              </w:rPr>
              <w:t>Stanowisko</w:t>
            </w:r>
          </w:p>
        </w:tc>
      </w:tr>
      <w:tr w:rsidR="00347D82" w:rsidRPr="00C8366B" w14:paraId="0FA6C539" w14:textId="77777777" w:rsidTr="0052505E">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1.</w:t>
            </w:r>
          </w:p>
        </w:tc>
        <w:tc>
          <w:tcPr>
            <w:tcW w:w="1576" w:type="dxa"/>
            <w:tcBorders>
              <w:top w:val="single" w:sz="4" w:space="0" w:color="000000"/>
              <w:left w:val="single" w:sz="4" w:space="0" w:color="000000"/>
              <w:bottom w:val="single" w:sz="4" w:space="0" w:color="000000"/>
            </w:tcBorders>
            <w:shd w:val="clear" w:color="auto" w:fill="auto"/>
          </w:tcPr>
          <w:p w14:paraId="666F359F" w14:textId="77777777" w:rsidR="00347D82" w:rsidRPr="00C8366B" w:rsidRDefault="00347D82" w:rsidP="00680ECA">
            <w:pPr>
              <w:suppressAutoHyphens/>
              <w:snapToGrid w:val="0"/>
              <w:rPr>
                <w:rFonts w:ascii="Times New Roman" w:hAnsi="Times New Roman" w:cs="Times New Roman"/>
                <w:lang w:eastAsia="ar-SA"/>
              </w:rPr>
            </w:pPr>
          </w:p>
          <w:p w14:paraId="536902E8"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EA15891"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50591B8F"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C8366B" w:rsidRDefault="00347D82" w:rsidP="00680ECA">
            <w:pPr>
              <w:suppressAutoHyphens/>
              <w:snapToGrid w:val="0"/>
              <w:rPr>
                <w:rFonts w:ascii="Times New Roman" w:hAnsi="Times New Roman" w:cs="Times New Roman"/>
                <w:lang w:eastAsia="ar-SA"/>
              </w:rPr>
            </w:pPr>
          </w:p>
        </w:tc>
      </w:tr>
      <w:tr w:rsidR="00347D82" w:rsidRPr="00C8366B" w14:paraId="4BC81C7E"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2.</w:t>
            </w:r>
          </w:p>
        </w:tc>
        <w:tc>
          <w:tcPr>
            <w:tcW w:w="1576" w:type="dxa"/>
            <w:tcBorders>
              <w:top w:val="single" w:sz="4" w:space="0" w:color="000000"/>
              <w:left w:val="single" w:sz="4" w:space="0" w:color="000000"/>
              <w:bottom w:val="single" w:sz="4" w:space="0" w:color="000000"/>
            </w:tcBorders>
            <w:shd w:val="clear" w:color="auto" w:fill="auto"/>
          </w:tcPr>
          <w:p w14:paraId="7FC55432" w14:textId="77777777" w:rsidR="00347D82" w:rsidRPr="00C8366B" w:rsidRDefault="00347D82" w:rsidP="00680ECA">
            <w:pPr>
              <w:suppressAutoHyphens/>
              <w:snapToGrid w:val="0"/>
              <w:rPr>
                <w:rFonts w:ascii="Times New Roman" w:hAnsi="Times New Roman" w:cs="Times New Roman"/>
                <w:lang w:eastAsia="ar-SA"/>
              </w:rPr>
            </w:pPr>
          </w:p>
          <w:p w14:paraId="503C067D"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29D1BADC"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369EC65F"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C8366B" w:rsidRDefault="00347D82" w:rsidP="00680ECA">
            <w:pPr>
              <w:suppressAutoHyphens/>
              <w:snapToGrid w:val="0"/>
              <w:rPr>
                <w:rFonts w:ascii="Times New Roman" w:hAnsi="Times New Roman" w:cs="Times New Roman"/>
                <w:lang w:eastAsia="ar-SA"/>
              </w:rPr>
            </w:pPr>
          </w:p>
        </w:tc>
      </w:tr>
      <w:tr w:rsidR="00347D82" w:rsidRPr="00C8366B" w14:paraId="12E3F6A2"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C8366B" w:rsidRDefault="00347D82" w:rsidP="00680ECA">
            <w:pPr>
              <w:suppressAutoHyphens/>
              <w:snapToGrid w:val="0"/>
              <w:rPr>
                <w:rFonts w:ascii="Times New Roman" w:hAnsi="Times New Roman" w:cs="Times New Roman"/>
                <w:lang w:eastAsia="ar-SA"/>
              </w:rPr>
            </w:pPr>
            <w:r w:rsidRPr="00C8366B">
              <w:rPr>
                <w:rFonts w:ascii="Times New Roman" w:hAnsi="Times New Roman" w:cs="Times New Roman"/>
                <w:lang w:eastAsia="ar-SA"/>
              </w:rPr>
              <w:t>3.</w:t>
            </w:r>
          </w:p>
        </w:tc>
        <w:tc>
          <w:tcPr>
            <w:tcW w:w="1576" w:type="dxa"/>
            <w:tcBorders>
              <w:top w:val="single" w:sz="4" w:space="0" w:color="000000"/>
              <w:left w:val="single" w:sz="4" w:space="0" w:color="000000"/>
              <w:bottom w:val="single" w:sz="4" w:space="0" w:color="000000"/>
            </w:tcBorders>
            <w:shd w:val="clear" w:color="auto" w:fill="auto"/>
          </w:tcPr>
          <w:p w14:paraId="4A6B5866" w14:textId="77777777" w:rsidR="00347D82" w:rsidRPr="00C8366B" w:rsidRDefault="00347D82" w:rsidP="00680ECA">
            <w:pPr>
              <w:suppressAutoHyphens/>
              <w:snapToGrid w:val="0"/>
              <w:rPr>
                <w:rFonts w:ascii="Times New Roman" w:hAnsi="Times New Roman" w:cs="Times New Roman"/>
                <w:lang w:eastAsia="ar-SA"/>
              </w:rPr>
            </w:pPr>
          </w:p>
          <w:p w14:paraId="132B21A4" w14:textId="77777777" w:rsidR="00347D82" w:rsidRPr="00C8366B"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8B64939" w14:textId="77777777" w:rsidR="00347D82" w:rsidRPr="00C8366B"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C8366B"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729ADC65" w14:textId="77777777" w:rsidR="00347D82" w:rsidRPr="00C8366B"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C8366B" w:rsidRDefault="00347D82" w:rsidP="00680ECA">
            <w:pPr>
              <w:suppressAutoHyphens/>
              <w:snapToGrid w:val="0"/>
              <w:rPr>
                <w:rFonts w:ascii="Times New Roman" w:hAnsi="Times New Roman" w:cs="Times New Roman"/>
                <w:lang w:eastAsia="ar-SA"/>
              </w:rPr>
            </w:pPr>
          </w:p>
        </w:tc>
      </w:tr>
    </w:tbl>
    <w:p w14:paraId="4E795674" w14:textId="77777777" w:rsidR="00347D82" w:rsidRPr="00C8366B" w:rsidRDefault="00347D82" w:rsidP="00347D82">
      <w:pPr>
        <w:tabs>
          <w:tab w:val="left" w:pos="1080"/>
        </w:tabs>
        <w:suppressAutoHyphens/>
        <w:spacing w:before="120"/>
        <w:jc w:val="both"/>
        <w:rPr>
          <w:rFonts w:ascii="Times New Roman" w:hAnsi="Times New Roman" w:cs="Times New Roman"/>
          <w:lang w:eastAsia="ar-SA"/>
        </w:rPr>
      </w:pPr>
    </w:p>
    <w:p w14:paraId="7C3C190F" w14:textId="77777777" w:rsidR="00F73645" w:rsidRPr="00C8366B" w:rsidRDefault="00F73645" w:rsidP="00F73645">
      <w:pPr>
        <w:rPr>
          <w:rFonts w:ascii="Times New Roman" w:hAnsi="Times New Roman" w:cs="Times New Roman"/>
        </w:rPr>
      </w:pPr>
    </w:p>
    <w:p w14:paraId="45AB2573" w14:textId="532DC8D3" w:rsidR="00F73645" w:rsidRPr="00C8366B" w:rsidRDefault="00F73645" w:rsidP="00F73645">
      <w:pPr>
        <w:rPr>
          <w:rFonts w:ascii="Times New Roman" w:hAnsi="Times New Roman" w:cs="Times New Roman"/>
        </w:rPr>
      </w:pPr>
      <w:r w:rsidRPr="00C8366B">
        <w:rPr>
          <w:rFonts w:ascii="Times New Roman" w:hAnsi="Times New Roman" w:cs="Times New Roman"/>
        </w:rPr>
        <w:t>Oświadczamy, że osoba pełniąca funkcję</w:t>
      </w:r>
      <w:r w:rsidR="0056445A" w:rsidRPr="00C8366B">
        <w:rPr>
          <w:rFonts w:ascii="Times New Roman" w:hAnsi="Times New Roman" w:cs="Times New Roman"/>
        </w:rPr>
        <w:t xml:space="preserve"> projektanta i</w:t>
      </w:r>
      <w:r w:rsidRPr="00C8366B">
        <w:rPr>
          <w:rFonts w:ascii="Times New Roman" w:hAnsi="Times New Roman" w:cs="Times New Roman"/>
        </w:rPr>
        <w:t xml:space="preserve"> kierownika budowy posiada aktualny wpis na listę członków właściwej izby samorządu zawodowego (okręgowej izby inżynierów budownictwa).</w:t>
      </w:r>
    </w:p>
    <w:p w14:paraId="708DAA8D" w14:textId="05D4D0D9" w:rsidR="001B1087" w:rsidRPr="00C8366B" w:rsidRDefault="001B1087" w:rsidP="00F73645">
      <w:pPr>
        <w:rPr>
          <w:rFonts w:ascii="Times New Roman" w:hAnsi="Times New Roman" w:cs="Times New Roman"/>
        </w:rPr>
      </w:pPr>
    </w:p>
    <w:p w14:paraId="505CBE6B" w14:textId="77777777" w:rsidR="001B1087" w:rsidRPr="00C8366B" w:rsidRDefault="001B1087" w:rsidP="00F73645">
      <w:pPr>
        <w:rPr>
          <w:rFonts w:ascii="Times New Roman" w:hAnsi="Times New Roman" w:cs="Times New Roman"/>
        </w:rPr>
      </w:pPr>
    </w:p>
    <w:p w14:paraId="499D3A0D" w14:textId="77777777" w:rsidR="00F73645" w:rsidRPr="00C8366B" w:rsidRDefault="00F73645" w:rsidP="00F73645">
      <w:pPr>
        <w:rPr>
          <w:rFonts w:ascii="Times New Roman" w:hAnsi="Times New Roman" w:cs="Times New Roman"/>
        </w:rPr>
        <w:sectPr w:rsidR="00F73645" w:rsidRPr="00C8366B" w:rsidSect="004E353E">
          <w:pgSz w:w="11900" w:h="16840"/>
          <w:pgMar w:top="1418" w:right="1418" w:bottom="1418" w:left="1418" w:header="0" w:footer="6" w:gutter="0"/>
          <w:cols w:space="720"/>
          <w:noEndnote/>
          <w:docGrid w:linePitch="360"/>
        </w:sectPr>
      </w:pPr>
    </w:p>
    <w:p w14:paraId="2FC8D7E5" w14:textId="77777777" w:rsidR="00F73645" w:rsidRPr="00C8366B" w:rsidRDefault="00F73645" w:rsidP="00F73645">
      <w:pPr>
        <w:jc w:val="right"/>
        <w:rPr>
          <w:rFonts w:ascii="Times New Roman" w:hAnsi="Times New Roman" w:cs="Times New Roman"/>
          <w:i/>
        </w:rPr>
      </w:pPr>
      <w:r w:rsidRPr="00C8366B">
        <w:rPr>
          <w:rFonts w:ascii="Times New Roman" w:hAnsi="Times New Roman" w:cs="Times New Roman"/>
          <w:i/>
        </w:rPr>
        <w:lastRenderedPageBreak/>
        <w:t>Załącznik nr 5 do SWZ</w:t>
      </w:r>
    </w:p>
    <w:p w14:paraId="470F377F" w14:textId="77777777" w:rsidR="00F73645" w:rsidRPr="00C8366B" w:rsidRDefault="00F73645" w:rsidP="00F73645">
      <w:pPr>
        <w:rPr>
          <w:rFonts w:ascii="Times New Roman" w:hAnsi="Times New Roman" w:cs="Times New Roman"/>
        </w:rPr>
      </w:pPr>
    </w:p>
    <w:p w14:paraId="2DD0CBAB" w14:textId="77777777" w:rsidR="00F73645" w:rsidRPr="00C8366B" w:rsidRDefault="00F73645" w:rsidP="00F73645">
      <w:pPr>
        <w:jc w:val="center"/>
        <w:rPr>
          <w:rFonts w:ascii="Times New Roman" w:hAnsi="Times New Roman" w:cs="Times New Roman"/>
          <w:b/>
        </w:rPr>
      </w:pPr>
      <w:r w:rsidRPr="00C8366B">
        <w:rPr>
          <w:rFonts w:ascii="Times New Roman" w:hAnsi="Times New Roman" w:cs="Times New Roman"/>
          <w:b/>
        </w:rPr>
        <w:t>WYKAZ ROBÓT BUDOWLANYCH</w:t>
      </w:r>
    </w:p>
    <w:p w14:paraId="3E22325E" w14:textId="77777777" w:rsidR="00F73645" w:rsidRPr="00C8366B" w:rsidRDefault="00F73645" w:rsidP="00F73645">
      <w:pPr>
        <w:jc w:val="center"/>
        <w:rPr>
          <w:rFonts w:ascii="Times New Roman" w:hAnsi="Times New Roman" w:cs="Times New Roman"/>
        </w:rPr>
      </w:pPr>
      <w:r w:rsidRPr="00C8366B">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8366B">
        <w:rPr>
          <w:rFonts w:ascii="Times New Roman" w:hAnsi="Times New Roman" w:cs="Times New Roman"/>
        </w:rPr>
        <w:br/>
        <w:t>składany przez Wykonawcę na wezwanie Zamawiającego</w:t>
      </w:r>
    </w:p>
    <w:p w14:paraId="122D1C1F" w14:textId="3D93FC3A" w:rsidR="003852FA" w:rsidRPr="00C8366B" w:rsidRDefault="006E5970" w:rsidP="001D250D">
      <w:pPr>
        <w:spacing w:line="276" w:lineRule="auto"/>
        <w:jc w:val="both"/>
        <w:rPr>
          <w:rFonts w:ascii="Times New Roman" w:hAnsi="Times New Roman" w:cs="Times New Roman"/>
          <w:b/>
          <w:bCs/>
        </w:rPr>
      </w:pPr>
      <w:r w:rsidRPr="00C8366B">
        <w:rPr>
          <w:rFonts w:ascii="Times New Roman" w:hAnsi="Times New Roman" w:cs="Times New Roman"/>
          <w:b/>
          <w:bCs/>
        </w:rPr>
        <w:t>„Remont drogi gminnej Nr 230109W Choszczewka – droga powiatowa nr 2314W”</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8366B" w14:paraId="538EACDC" w14:textId="77777777" w:rsidTr="00B332A5">
        <w:trPr>
          <w:cantSplit/>
          <w:trHeight w:val="1334"/>
        </w:trPr>
        <w:tc>
          <w:tcPr>
            <w:tcW w:w="610" w:type="dxa"/>
          </w:tcPr>
          <w:p w14:paraId="21DEF690"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p w14:paraId="01A5C111"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Lp.</w:t>
            </w:r>
          </w:p>
          <w:p w14:paraId="4EEC58FB"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5C1E6AAD"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Nazwa i adres Zamawiającego</w:t>
            </w:r>
          </w:p>
          <w:p w14:paraId="15EF5DD2" w14:textId="77777777" w:rsidR="00F73645" w:rsidRPr="00C8366B" w:rsidRDefault="00F73645" w:rsidP="00B332A5">
            <w:pPr>
              <w:widowControl/>
              <w:jc w:val="center"/>
              <w:rPr>
                <w:rFonts w:ascii="Times New Roman" w:eastAsia="Times New Roman" w:hAnsi="Times New Roman" w:cs="Times New Roman"/>
                <w:b/>
                <w:color w:val="auto"/>
                <w:lang w:bidi="ar-SA"/>
              </w:rPr>
            </w:pPr>
          </w:p>
        </w:tc>
        <w:tc>
          <w:tcPr>
            <w:tcW w:w="3828" w:type="dxa"/>
          </w:tcPr>
          <w:p w14:paraId="1AEEF524"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Rodzaj i miejsce roboty budowlanej</w:t>
            </w:r>
          </w:p>
          <w:p w14:paraId="5C3F343A"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wykonanej przez Wykonawcę</w:t>
            </w:r>
          </w:p>
        </w:tc>
        <w:tc>
          <w:tcPr>
            <w:tcW w:w="1701" w:type="dxa"/>
          </w:tcPr>
          <w:p w14:paraId="7FC38037"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Wartość</w:t>
            </w:r>
          </w:p>
          <w:p w14:paraId="0A1AB472" w14:textId="77777777" w:rsidR="00F73645" w:rsidRPr="00C8366B" w:rsidRDefault="00F73645" w:rsidP="00B332A5">
            <w:pPr>
              <w:widowControl/>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brutto roboty budowlanej</w:t>
            </w:r>
          </w:p>
        </w:tc>
        <w:tc>
          <w:tcPr>
            <w:tcW w:w="1842" w:type="dxa"/>
          </w:tcPr>
          <w:p w14:paraId="3D8933A2" w14:textId="77777777" w:rsidR="00F73645" w:rsidRPr="00C8366B" w:rsidRDefault="00F73645" w:rsidP="00B332A5">
            <w:pPr>
              <w:widowControl/>
              <w:spacing w:before="12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 xml:space="preserve">Data podpisania           protokołu </w:t>
            </w:r>
            <w:r w:rsidRPr="00C8366B">
              <w:rPr>
                <w:rFonts w:ascii="Times New Roman" w:eastAsia="Times New Roman" w:hAnsi="Times New Roman" w:cs="Times New Roman"/>
                <w:b/>
                <w:color w:val="auto"/>
                <w:lang w:bidi="ar-SA"/>
              </w:rPr>
              <w:br/>
              <w:t>końcowego robót</w:t>
            </w:r>
          </w:p>
        </w:tc>
      </w:tr>
      <w:tr w:rsidR="00F73645" w:rsidRPr="00C8366B" w14:paraId="148E0344" w14:textId="77777777" w:rsidTr="00B332A5">
        <w:trPr>
          <w:trHeight w:val="256"/>
        </w:trPr>
        <w:tc>
          <w:tcPr>
            <w:tcW w:w="610" w:type="dxa"/>
            <w:vAlign w:val="center"/>
          </w:tcPr>
          <w:p w14:paraId="238A5A0D" w14:textId="77777777" w:rsidR="00F73645" w:rsidRPr="00C8366B" w:rsidRDefault="00F73645" w:rsidP="00B332A5">
            <w:pPr>
              <w:widowControl/>
              <w:spacing w:before="12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1.</w:t>
            </w:r>
          </w:p>
        </w:tc>
        <w:tc>
          <w:tcPr>
            <w:tcW w:w="1728" w:type="dxa"/>
            <w:vAlign w:val="center"/>
          </w:tcPr>
          <w:p w14:paraId="0DAD6E4E"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2.</w:t>
            </w:r>
          </w:p>
        </w:tc>
        <w:tc>
          <w:tcPr>
            <w:tcW w:w="3828" w:type="dxa"/>
            <w:vAlign w:val="center"/>
          </w:tcPr>
          <w:p w14:paraId="516D680C"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2.</w:t>
            </w:r>
          </w:p>
        </w:tc>
        <w:tc>
          <w:tcPr>
            <w:tcW w:w="1701" w:type="dxa"/>
            <w:vAlign w:val="center"/>
          </w:tcPr>
          <w:p w14:paraId="6D3D79A9"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3.</w:t>
            </w:r>
          </w:p>
        </w:tc>
        <w:tc>
          <w:tcPr>
            <w:tcW w:w="1842" w:type="dxa"/>
            <w:vAlign w:val="center"/>
          </w:tcPr>
          <w:p w14:paraId="6A713869" w14:textId="77777777" w:rsidR="00F73645" w:rsidRPr="00C8366B" w:rsidRDefault="00F73645" w:rsidP="00B332A5">
            <w:pPr>
              <w:widowControl/>
              <w:spacing w:before="120"/>
              <w:ind w:left="360"/>
              <w:jc w:val="center"/>
              <w:rPr>
                <w:rFonts w:ascii="Times New Roman" w:eastAsia="Times New Roman" w:hAnsi="Times New Roman" w:cs="Times New Roman"/>
                <w:b/>
                <w:color w:val="auto"/>
                <w:lang w:bidi="ar-SA"/>
              </w:rPr>
            </w:pPr>
            <w:r w:rsidRPr="00C8366B">
              <w:rPr>
                <w:rFonts w:ascii="Times New Roman" w:eastAsia="Times New Roman" w:hAnsi="Times New Roman" w:cs="Times New Roman"/>
                <w:b/>
                <w:color w:val="auto"/>
                <w:lang w:bidi="ar-SA"/>
              </w:rPr>
              <w:t>4.</w:t>
            </w:r>
          </w:p>
        </w:tc>
      </w:tr>
      <w:tr w:rsidR="00F73645" w:rsidRPr="00C8366B" w14:paraId="63C4FE7D" w14:textId="77777777" w:rsidTr="00B332A5">
        <w:trPr>
          <w:trHeight w:val="795"/>
        </w:trPr>
        <w:tc>
          <w:tcPr>
            <w:tcW w:w="610" w:type="dxa"/>
          </w:tcPr>
          <w:p w14:paraId="2720097E"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p w14:paraId="1318ECAF"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728" w:type="dxa"/>
          </w:tcPr>
          <w:p w14:paraId="3E3CBB1C" w14:textId="77777777" w:rsidR="00F73645" w:rsidRPr="00C8366B" w:rsidRDefault="00F73645" w:rsidP="00B332A5">
            <w:pPr>
              <w:widowControl/>
              <w:jc w:val="both"/>
              <w:rPr>
                <w:rFonts w:ascii="Times New Roman" w:eastAsia="Times New Roman" w:hAnsi="Times New Roman" w:cs="Times New Roman"/>
                <w:color w:val="auto"/>
                <w:lang w:bidi="ar-SA"/>
              </w:rPr>
            </w:pPr>
          </w:p>
          <w:p w14:paraId="3AE2EA3A"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2E4090BB"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701" w:type="dxa"/>
          </w:tcPr>
          <w:p w14:paraId="7DFD31B8"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1842" w:type="dxa"/>
          </w:tcPr>
          <w:p w14:paraId="75694D3C"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r>
      <w:tr w:rsidR="00F73645" w:rsidRPr="00C8366B" w14:paraId="1598B3B4" w14:textId="77777777" w:rsidTr="00B332A5">
        <w:trPr>
          <w:trHeight w:val="833"/>
        </w:trPr>
        <w:tc>
          <w:tcPr>
            <w:tcW w:w="610" w:type="dxa"/>
          </w:tcPr>
          <w:p w14:paraId="1763FFD1"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p w14:paraId="7259B8CF"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7713CCC4" w14:textId="77777777" w:rsidR="00F73645" w:rsidRPr="00C8366B" w:rsidRDefault="00F73645" w:rsidP="00B332A5">
            <w:pPr>
              <w:widowControl/>
              <w:jc w:val="both"/>
              <w:rPr>
                <w:rFonts w:ascii="Times New Roman" w:eastAsia="Times New Roman" w:hAnsi="Times New Roman" w:cs="Times New Roman"/>
                <w:color w:val="auto"/>
                <w:lang w:bidi="ar-SA"/>
              </w:rPr>
            </w:pPr>
          </w:p>
          <w:p w14:paraId="4DA366E0"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10AE79F7"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01" w:type="dxa"/>
          </w:tcPr>
          <w:p w14:paraId="1089C35D"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842" w:type="dxa"/>
          </w:tcPr>
          <w:p w14:paraId="101876F8"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r>
      <w:tr w:rsidR="00F73645" w:rsidRPr="00C8366B" w14:paraId="22EBB175" w14:textId="77777777" w:rsidTr="00B332A5">
        <w:trPr>
          <w:trHeight w:val="833"/>
        </w:trPr>
        <w:tc>
          <w:tcPr>
            <w:tcW w:w="610" w:type="dxa"/>
          </w:tcPr>
          <w:p w14:paraId="1E32CF4B"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28" w:type="dxa"/>
          </w:tcPr>
          <w:p w14:paraId="1E472DFD" w14:textId="77777777" w:rsidR="00F73645" w:rsidRPr="00C8366B" w:rsidRDefault="00F73645" w:rsidP="00B332A5">
            <w:pPr>
              <w:widowControl/>
              <w:jc w:val="both"/>
              <w:rPr>
                <w:rFonts w:ascii="Times New Roman" w:eastAsia="Times New Roman" w:hAnsi="Times New Roman" w:cs="Times New Roman"/>
                <w:color w:val="auto"/>
                <w:lang w:bidi="ar-SA"/>
              </w:rPr>
            </w:pPr>
          </w:p>
          <w:p w14:paraId="2BBC102A" w14:textId="77777777" w:rsidR="00F73645" w:rsidRPr="00C8366B" w:rsidRDefault="00F73645" w:rsidP="00B332A5">
            <w:pPr>
              <w:widowControl/>
              <w:spacing w:before="120"/>
              <w:jc w:val="both"/>
              <w:rPr>
                <w:rFonts w:ascii="Times New Roman" w:eastAsia="Times New Roman" w:hAnsi="Times New Roman" w:cs="Times New Roman"/>
                <w:color w:val="auto"/>
                <w:lang w:bidi="ar-SA"/>
              </w:rPr>
            </w:pPr>
          </w:p>
        </w:tc>
        <w:tc>
          <w:tcPr>
            <w:tcW w:w="3828" w:type="dxa"/>
          </w:tcPr>
          <w:p w14:paraId="68C4D925"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701" w:type="dxa"/>
          </w:tcPr>
          <w:p w14:paraId="62CB61FE"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c>
          <w:tcPr>
            <w:tcW w:w="1842" w:type="dxa"/>
          </w:tcPr>
          <w:p w14:paraId="2F7B2949" w14:textId="77777777" w:rsidR="00F73645" w:rsidRPr="00C8366B" w:rsidRDefault="00F73645" w:rsidP="00B332A5">
            <w:pPr>
              <w:widowControl/>
              <w:spacing w:before="120"/>
              <w:jc w:val="both"/>
              <w:rPr>
                <w:rFonts w:ascii="Times New Roman" w:eastAsia="Times New Roman" w:hAnsi="Times New Roman" w:cs="Times New Roman"/>
                <w:b/>
                <w:color w:val="auto"/>
                <w:lang w:bidi="ar-SA"/>
              </w:rPr>
            </w:pPr>
          </w:p>
        </w:tc>
      </w:tr>
    </w:tbl>
    <w:p w14:paraId="4703AA79" w14:textId="77777777" w:rsidR="00F73645" w:rsidRPr="00C8366B" w:rsidRDefault="00F73645" w:rsidP="00F73645">
      <w:pPr>
        <w:rPr>
          <w:rFonts w:ascii="Times New Roman" w:hAnsi="Times New Roman" w:cs="Times New Roman"/>
        </w:rPr>
      </w:pPr>
    </w:p>
    <w:p w14:paraId="72AFBD0B" w14:textId="77777777" w:rsidR="00F73645" w:rsidRPr="00C8366B" w:rsidRDefault="00F73645" w:rsidP="00F73645">
      <w:pPr>
        <w:jc w:val="center"/>
        <w:rPr>
          <w:rFonts w:ascii="Times New Roman" w:hAnsi="Times New Roman" w:cs="Times New Roman"/>
        </w:rPr>
      </w:pPr>
    </w:p>
    <w:p w14:paraId="5AF44E13" w14:textId="77777777" w:rsidR="00F73645" w:rsidRPr="00C8366B" w:rsidRDefault="00F73645" w:rsidP="00F73645">
      <w:pPr>
        <w:jc w:val="both"/>
        <w:rPr>
          <w:rFonts w:ascii="Times New Roman" w:hAnsi="Times New Roman" w:cs="Times New Roman"/>
        </w:rPr>
      </w:pPr>
      <w:r w:rsidRPr="00C8366B">
        <w:rPr>
          <w:rFonts w:ascii="Times New Roman" w:hAnsi="Times New Roman" w:cs="Times New Roman"/>
        </w:rPr>
        <w:t>Do wykazu dołączamy dowody określające, czy te roboty budowlane zostały wykonane należycie.</w:t>
      </w:r>
    </w:p>
    <w:p w14:paraId="69640B23" w14:textId="77777777" w:rsidR="00F73645" w:rsidRPr="00C8366B" w:rsidRDefault="00F73645" w:rsidP="00F73645">
      <w:pPr>
        <w:rPr>
          <w:rFonts w:ascii="Times New Roman" w:hAnsi="Times New Roman" w:cs="Times New Roman"/>
        </w:rPr>
      </w:pPr>
    </w:p>
    <w:p w14:paraId="3E0C2E8F" w14:textId="77777777" w:rsidR="00F73645" w:rsidRPr="00C8366B" w:rsidRDefault="00F73645" w:rsidP="00F73645">
      <w:pPr>
        <w:rPr>
          <w:rFonts w:ascii="Times New Roman" w:hAnsi="Times New Roman" w:cs="Times New Roman"/>
          <w:b/>
          <w:i/>
        </w:rPr>
      </w:pPr>
      <w:r w:rsidRPr="00C8366B">
        <w:rPr>
          <w:rFonts w:ascii="Times New Roman" w:hAnsi="Times New Roman" w:cs="Times New Roman"/>
          <w:b/>
          <w:u w:val="single"/>
        </w:rPr>
        <w:t>UWAGA:</w:t>
      </w:r>
      <w:r w:rsidRPr="00C8366B">
        <w:rPr>
          <w:rFonts w:ascii="Times New Roman" w:hAnsi="Times New Roman" w:cs="Times New Roman"/>
        </w:rPr>
        <w:t xml:space="preserve"> </w:t>
      </w:r>
      <w:r w:rsidRPr="00C8366B">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8366B" w:rsidRDefault="00F73645" w:rsidP="00F73645">
      <w:pPr>
        <w:rPr>
          <w:rFonts w:ascii="Times New Roman" w:hAnsi="Times New Roman" w:cs="Times New Roman"/>
        </w:rPr>
      </w:pPr>
    </w:p>
    <w:p w14:paraId="1219DDCD" w14:textId="77777777" w:rsidR="00F73645" w:rsidRPr="00C8366B" w:rsidRDefault="00F73645" w:rsidP="00F73645">
      <w:pPr>
        <w:rPr>
          <w:rFonts w:ascii="Times New Roman" w:hAnsi="Times New Roman" w:cs="Times New Roman"/>
        </w:rPr>
      </w:pPr>
    </w:p>
    <w:p w14:paraId="055ECFA0" w14:textId="77777777" w:rsidR="00F73645" w:rsidRPr="00C8366B" w:rsidRDefault="00F73645" w:rsidP="00C928B5">
      <w:pPr>
        <w:jc w:val="both"/>
        <w:rPr>
          <w:rFonts w:ascii="Times New Roman" w:hAnsi="Times New Roman" w:cs="Times New Roman"/>
          <w:i/>
        </w:rPr>
      </w:pPr>
      <w:r w:rsidRPr="00C8366B">
        <w:rPr>
          <w:rFonts w:ascii="Times New Roman" w:hAnsi="Times New Roman" w:cs="Times New Roman"/>
          <w: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14FF1E9" w14:textId="77777777" w:rsidR="00F73645" w:rsidRPr="00C8366B" w:rsidRDefault="00F73645" w:rsidP="00C928B5">
      <w:pPr>
        <w:jc w:val="both"/>
        <w:rPr>
          <w:rFonts w:ascii="Times New Roman" w:hAnsi="Times New Roman" w:cs="Times New Roman"/>
          <w:i/>
        </w:rPr>
      </w:pPr>
      <w:r w:rsidRPr="00C8366B">
        <w:rPr>
          <w:rFonts w:ascii="Times New Roman" w:hAnsi="Times New Roman" w:cs="Times New Roman"/>
          <w:i/>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130047BF" w14:textId="77777777" w:rsidR="00F73645" w:rsidRPr="00C8366B" w:rsidRDefault="00F73645" w:rsidP="00F73645">
      <w:pPr>
        <w:rPr>
          <w:rFonts w:ascii="Times New Roman" w:hAnsi="Times New Roman" w:cs="Times New Roman"/>
          <w:i/>
        </w:rPr>
      </w:pPr>
    </w:p>
    <w:p w14:paraId="0CCD2489" w14:textId="77777777" w:rsidR="00F73645" w:rsidRPr="00C8366B" w:rsidRDefault="00F73645" w:rsidP="00F73645">
      <w:pPr>
        <w:rPr>
          <w:rFonts w:ascii="Times New Roman" w:hAnsi="Times New Roman" w:cs="Times New Roman"/>
          <w:i/>
        </w:rPr>
      </w:pPr>
    </w:p>
    <w:p w14:paraId="6EEAACAB" w14:textId="7737632C" w:rsidR="00623D96" w:rsidRPr="00C8366B" w:rsidRDefault="00623D96" w:rsidP="00F73645">
      <w:pPr>
        <w:rPr>
          <w:rFonts w:ascii="Times New Roman" w:hAnsi="Times New Roman" w:cs="Times New Roman"/>
          <w:i/>
        </w:rPr>
      </w:pPr>
    </w:p>
    <w:p w14:paraId="22E493FC" w14:textId="77777777" w:rsidR="00C928B5" w:rsidRPr="00C8366B" w:rsidRDefault="00C928B5" w:rsidP="00F73645">
      <w:pPr>
        <w:rPr>
          <w:rFonts w:ascii="Times New Roman" w:hAnsi="Times New Roman" w:cs="Times New Roman"/>
          <w:i/>
        </w:rPr>
      </w:pPr>
    </w:p>
    <w:p w14:paraId="3AB3E5D4" w14:textId="77777777" w:rsidR="007C2550" w:rsidRPr="00C8366B" w:rsidRDefault="007C2550" w:rsidP="00623D96">
      <w:pPr>
        <w:jc w:val="right"/>
        <w:rPr>
          <w:rFonts w:ascii="Times New Roman" w:hAnsi="Times New Roman" w:cs="Times New Roman"/>
          <w:i/>
        </w:rPr>
      </w:pPr>
    </w:p>
    <w:p w14:paraId="5C68F341" w14:textId="77777777" w:rsidR="007C2550" w:rsidRPr="00C8366B" w:rsidRDefault="007C2550" w:rsidP="00623D96">
      <w:pPr>
        <w:jc w:val="right"/>
        <w:rPr>
          <w:rFonts w:ascii="Times New Roman" w:hAnsi="Times New Roman" w:cs="Times New Roman"/>
          <w:i/>
        </w:rPr>
      </w:pPr>
    </w:p>
    <w:p w14:paraId="2684978B" w14:textId="77777777" w:rsidR="007C2550" w:rsidRPr="00C8366B" w:rsidRDefault="007C2550" w:rsidP="00623D96">
      <w:pPr>
        <w:jc w:val="right"/>
        <w:rPr>
          <w:rFonts w:ascii="Times New Roman" w:hAnsi="Times New Roman" w:cs="Times New Roman"/>
          <w:i/>
        </w:rPr>
      </w:pPr>
    </w:p>
    <w:p w14:paraId="3D5CC011" w14:textId="77777777" w:rsidR="00623D96" w:rsidRPr="00C8366B" w:rsidRDefault="00623D96" w:rsidP="00623D96">
      <w:pPr>
        <w:jc w:val="right"/>
        <w:rPr>
          <w:rFonts w:ascii="Times New Roman" w:hAnsi="Times New Roman" w:cs="Times New Roman"/>
          <w:i/>
        </w:rPr>
      </w:pPr>
    </w:p>
    <w:p w14:paraId="46D7EFCD" w14:textId="29E0C947" w:rsidR="00D2400C" w:rsidRPr="00C8366B" w:rsidRDefault="00D2400C" w:rsidP="006E5970">
      <w:pPr>
        <w:widowControl/>
        <w:autoSpaceDE w:val="0"/>
        <w:spacing w:line="276" w:lineRule="auto"/>
        <w:ind w:left="709" w:hanging="709"/>
        <w:rPr>
          <w:rFonts w:ascii="Times New Roman" w:hAnsi="Times New Roman" w:cs="Times New Roman"/>
          <w:b/>
          <w:color w:val="auto"/>
          <w:lang w:bidi="ar-SA"/>
        </w:rPr>
      </w:pPr>
      <w:r w:rsidRPr="00C8366B">
        <w:rPr>
          <w:rFonts w:ascii="Times New Roman" w:hAnsi="Times New Roman" w:cs="Times New Roman"/>
          <w:b/>
          <w:color w:val="auto"/>
          <w:lang w:bidi="ar-SA"/>
        </w:rPr>
        <w:t xml:space="preserve">       </w:t>
      </w:r>
    </w:p>
    <w:p w14:paraId="2A41166E" w14:textId="0D8F087A" w:rsidR="00623D96" w:rsidRPr="00C8366B" w:rsidRDefault="00623D96" w:rsidP="00D2400C">
      <w:pPr>
        <w:rPr>
          <w:rFonts w:ascii="Times New Roman" w:hAnsi="Times New Roman" w:cs="Times New Roman"/>
          <w:i/>
        </w:rPr>
      </w:pPr>
    </w:p>
    <w:p w14:paraId="5ABC5CF7" w14:textId="422C00C8" w:rsidR="00DE7C22" w:rsidRPr="00C8366B" w:rsidRDefault="00DE7C22" w:rsidP="00DE7C22">
      <w:pPr>
        <w:widowControl/>
        <w:autoSpaceDE w:val="0"/>
        <w:spacing w:line="276" w:lineRule="auto"/>
        <w:ind w:left="709" w:hanging="709"/>
        <w:jc w:val="right"/>
        <w:rPr>
          <w:rFonts w:ascii="Times New Roman" w:hAnsi="Times New Roman" w:cs="Times New Roman"/>
          <w:bCs/>
          <w:i/>
          <w:iCs/>
          <w:color w:val="auto"/>
          <w:lang w:bidi="ar-SA"/>
        </w:rPr>
      </w:pPr>
      <w:r w:rsidRPr="00C8366B">
        <w:rPr>
          <w:rFonts w:ascii="Times New Roman" w:hAnsi="Times New Roman" w:cs="Times New Roman"/>
          <w:bCs/>
          <w:i/>
          <w:iCs/>
          <w:color w:val="auto"/>
          <w:lang w:bidi="ar-SA"/>
        </w:rPr>
        <w:t xml:space="preserve">Załącznik Nr </w:t>
      </w:r>
      <w:r w:rsidR="006E5970" w:rsidRPr="00C8366B">
        <w:rPr>
          <w:rFonts w:ascii="Times New Roman" w:hAnsi="Times New Roman" w:cs="Times New Roman"/>
          <w:bCs/>
          <w:i/>
          <w:iCs/>
          <w:color w:val="auto"/>
          <w:lang w:bidi="ar-SA"/>
        </w:rPr>
        <w:t>6</w:t>
      </w:r>
      <w:r w:rsidRPr="00C8366B">
        <w:rPr>
          <w:rFonts w:ascii="Times New Roman" w:hAnsi="Times New Roman" w:cs="Times New Roman"/>
          <w:bCs/>
          <w:i/>
          <w:iCs/>
          <w:color w:val="auto"/>
          <w:lang w:bidi="ar-SA"/>
        </w:rPr>
        <w:t xml:space="preserve"> do SWZ</w:t>
      </w:r>
    </w:p>
    <w:p w14:paraId="3A594602" w14:textId="2E3CF60A" w:rsidR="00623D96" w:rsidRPr="00C8366B" w:rsidRDefault="00DE7C22" w:rsidP="0005093B">
      <w:pPr>
        <w:widowControl/>
        <w:rPr>
          <w:rFonts w:ascii="Times New Roman" w:eastAsia="Times New Roman" w:hAnsi="Times New Roman" w:cs="Times New Roman"/>
          <w:b/>
          <w:bCs/>
          <w:color w:val="auto"/>
          <w:lang w:bidi="ar-SA"/>
        </w:rPr>
      </w:pPr>
      <w:r w:rsidRPr="00C8366B">
        <w:rPr>
          <w:rFonts w:ascii="Times New Roman" w:hAnsi="Times New Roman" w:cs="Times New Roman"/>
          <w:bCs/>
          <w:i/>
          <w:iCs/>
        </w:rPr>
        <w:t xml:space="preserve">        -  </w:t>
      </w:r>
      <w:r w:rsidRPr="00C8366B">
        <w:rPr>
          <w:rFonts w:ascii="Times New Roman" w:hAnsi="Times New Roman" w:cs="Times New Roman"/>
          <w:b/>
          <w:bCs/>
        </w:rPr>
        <w:t>Kosztorys ofertowy</w:t>
      </w:r>
    </w:p>
    <w:p w14:paraId="0DDF9624" w14:textId="77777777" w:rsidR="003538F7" w:rsidRPr="00C8366B" w:rsidRDefault="003538F7" w:rsidP="003538F7">
      <w:pPr>
        <w:widowControl/>
        <w:jc w:val="center"/>
        <w:rPr>
          <w:rFonts w:ascii="Times New Roman" w:eastAsia="Times New Roman" w:hAnsi="Times New Roman" w:cs="Times New Roman"/>
          <w:b/>
          <w:iCs/>
          <w:color w:val="auto"/>
          <w:lang w:bidi="ar-SA"/>
        </w:rPr>
      </w:pPr>
    </w:p>
    <w:p w14:paraId="558FADA1" w14:textId="77777777" w:rsidR="00623D96" w:rsidRPr="00C8366B" w:rsidRDefault="00623D96" w:rsidP="003538F7">
      <w:pPr>
        <w:widowControl/>
        <w:jc w:val="center"/>
        <w:rPr>
          <w:rFonts w:ascii="Times New Roman" w:eastAsia="Times New Roman" w:hAnsi="Times New Roman" w:cs="Times New Roman"/>
          <w:b/>
          <w:iCs/>
          <w:color w:val="auto"/>
          <w:lang w:bidi="ar-SA"/>
        </w:rPr>
      </w:pPr>
      <w:r w:rsidRPr="00C8366B">
        <w:rPr>
          <w:rFonts w:ascii="Times New Roman" w:eastAsia="Times New Roman" w:hAnsi="Times New Roman" w:cs="Times New Roman"/>
          <w:b/>
          <w:iCs/>
          <w:color w:val="auto"/>
          <w:lang w:bidi="ar-SA"/>
        </w:rPr>
        <w:t xml:space="preserve">              </w:t>
      </w:r>
    </w:p>
    <w:p w14:paraId="0404EF6E" w14:textId="77777777" w:rsidR="00623D96" w:rsidRPr="00C8366B" w:rsidRDefault="00623D96" w:rsidP="00623D96">
      <w:pPr>
        <w:keepNext/>
        <w:widowControl/>
        <w:jc w:val="center"/>
        <w:outlineLvl w:val="7"/>
        <w:rPr>
          <w:rFonts w:ascii="Times New Roman" w:eastAsia="Times New Roman" w:hAnsi="Times New Roman" w:cs="Times New Roman"/>
          <w:b/>
          <w:i/>
          <w:iCs/>
          <w:color w:val="auto"/>
          <w:u w:val="single"/>
          <w:lang w:bidi="ar-SA"/>
        </w:rPr>
      </w:pPr>
    </w:p>
    <w:p w14:paraId="4C61FEB1" w14:textId="77777777" w:rsidR="00623D96" w:rsidRPr="00C8366B" w:rsidRDefault="00623D96" w:rsidP="00623D96">
      <w:pPr>
        <w:widowControl/>
        <w:jc w:val="center"/>
        <w:rPr>
          <w:rFonts w:ascii="Times New Roman" w:eastAsia="Times New Roman" w:hAnsi="Times New Roman" w:cs="Times New Roman"/>
          <w:color w:val="auto"/>
          <w:lang w:bidi="ar-SA"/>
        </w:rPr>
      </w:pPr>
    </w:p>
    <w:p w14:paraId="456E3B01" w14:textId="77777777" w:rsidR="006D01BA" w:rsidRPr="00C8366B" w:rsidRDefault="006D01BA" w:rsidP="00623D96">
      <w:pPr>
        <w:jc w:val="center"/>
        <w:rPr>
          <w:rFonts w:ascii="Times New Roman" w:hAnsi="Times New Roman" w:cs="Times New Roman"/>
        </w:rPr>
      </w:pPr>
    </w:p>
    <w:p w14:paraId="30DA768C" w14:textId="77777777" w:rsidR="006D01BA" w:rsidRPr="00C8366B" w:rsidRDefault="006D01BA" w:rsidP="00623D96">
      <w:pPr>
        <w:jc w:val="center"/>
        <w:rPr>
          <w:rFonts w:ascii="Times New Roman" w:hAnsi="Times New Roman" w:cs="Times New Roman"/>
        </w:rPr>
      </w:pPr>
    </w:p>
    <w:p w14:paraId="4802A2E3" w14:textId="77777777" w:rsidR="006D01BA" w:rsidRPr="00C8366B" w:rsidRDefault="006D01BA" w:rsidP="00623D96">
      <w:pPr>
        <w:jc w:val="center"/>
        <w:rPr>
          <w:rFonts w:ascii="Times New Roman" w:hAnsi="Times New Roman" w:cs="Times New Roman"/>
        </w:rPr>
      </w:pPr>
    </w:p>
    <w:p w14:paraId="282FC9FD" w14:textId="77777777" w:rsidR="006D01BA" w:rsidRPr="00C8366B" w:rsidRDefault="006D01BA" w:rsidP="00623D96">
      <w:pPr>
        <w:jc w:val="center"/>
        <w:rPr>
          <w:rFonts w:ascii="Times New Roman" w:hAnsi="Times New Roman" w:cs="Times New Roman"/>
        </w:rPr>
      </w:pPr>
    </w:p>
    <w:p w14:paraId="4C64BB7D" w14:textId="77777777" w:rsidR="006D01BA" w:rsidRPr="00C8366B" w:rsidRDefault="006D01BA" w:rsidP="00623D96">
      <w:pPr>
        <w:jc w:val="center"/>
        <w:rPr>
          <w:rFonts w:ascii="Times New Roman" w:hAnsi="Times New Roman" w:cs="Times New Roman"/>
        </w:rPr>
      </w:pPr>
    </w:p>
    <w:p w14:paraId="4F797650" w14:textId="77777777" w:rsidR="006D01BA" w:rsidRPr="00C8366B" w:rsidRDefault="006D01BA" w:rsidP="00623D96">
      <w:pPr>
        <w:jc w:val="center"/>
        <w:rPr>
          <w:rFonts w:ascii="Times New Roman" w:hAnsi="Times New Roman" w:cs="Times New Roman"/>
        </w:rPr>
      </w:pPr>
    </w:p>
    <w:p w14:paraId="01BCB4FB" w14:textId="77777777" w:rsidR="006D01BA" w:rsidRPr="00C8366B" w:rsidRDefault="006D01BA" w:rsidP="00623D96">
      <w:pPr>
        <w:jc w:val="center"/>
        <w:rPr>
          <w:rFonts w:ascii="Times New Roman" w:hAnsi="Times New Roman" w:cs="Times New Roman"/>
        </w:rPr>
      </w:pPr>
    </w:p>
    <w:p w14:paraId="3F77B376" w14:textId="77777777" w:rsidR="006D01BA" w:rsidRPr="00C8366B" w:rsidRDefault="006D01BA" w:rsidP="00623D96">
      <w:pPr>
        <w:jc w:val="center"/>
        <w:rPr>
          <w:rFonts w:ascii="Times New Roman" w:hAnsi="Times New Roman" w:cs="Times New Roman"/>
        </w:rPr>
      </w:pPr>
    </w:p>
    <w:p w14:paraId="6E2C8B23" w14:textId="77777777" w:rsidR="006D01BA" w:rsidRPr="00C8366B" w:rsidRDefault="006D01BA" w:rsidP="00623D96">
      <w:pPr>
        <w:jc w:val="center"/>
        <w:rPr>
          <w:rFonts w:ascii="Times New Roman" w:hAnsi="Times New Roman" w:cs="Times New Roman"/>
        </w:rPr>
      </w:pPr>
    </w:p>
    <w:p w14:paraId="3DE2A351" w14:textId="77777777" w:rsidR="006D01BA" w:rsidRPr="00C8366B" w:rsidRDefault="006D01BA" w:rsidP="00623D96">
      <w:pPr>
        <w:jc w:val="center"/>
        <w:rPr>
          <w:rFonts w:ascii="Times New Roman" w:hAnsi="Times New Roman" w:cs="Times New Roman"/>
        </w:rPr>
      </w:pPr>
    </w:p>
    <w:p w14:paraId="3AA03FF4" w14:textId="77777777" w:rsidR="006D01BA" w:rsidRPr="00C8366B" w:rsidRDefault="006D01BA" w:rsidP="00623D96">
      <w:pPr>
        <w:jc w:val="center"/>
        <w:rPr>
          <w:rFonts w:ascii="Times New Roman" w:hAnsi="Times New Roman" w:cs="Times New Roman"/>
        </w:rPr>
      </w:pPr>
    </w:p>
    <w:p w14:paraId="30C25234" w14:textId="77777777" w:rsidR="006D01BA" w:rsidRPr="00C8366B" w:rsidRDefault="006D01BA" w:rsidP="00623D96">
      <w:pPr>
        <w:jc w:val="center"/>
        <w:rPr>
          <w:rFonts w:ascii="Times New Roman" w:hAnsi="Times New Roman" w:cs="Times New Roman"/>
        </w:rPr>
      </w:pPr>
    </w:p>
    <w:p w14:paraId="29D85136" w14:textId="77777777" w:rsidR="006D01BA" w:rsidRPr="00C8366B" w:rsidRDefault="006D01BA" w:rsidP="00623D96">
      <w:pPr>
        <w:jc w:val="center"/>
        <w:rPr>
          <w:rFonts w:ascii="Times New Roman" w:hAnsi="Times New Roman" w:cs="Times New Roman"/>
        </w:rPr>
      </w:pPr>
    </w:p>
    <w:p w14:paraId="6AB0408F" w14:textId="77777777" w:rsidR="006D01BA" w:rsidRPr="00C8366B" w:rsidRDefault="006D01BA" w:rsidP="00623D96">
      <w:pPr>
        <w:jc w:val="center"/>
        <w:rPr>
          <w:rFonts w:ascii="Times New Roman" w:hAnsi="Times New Roman" w:cs="Times New Roman"/>
        </w:rPr>
      </w:pPr>
    </w:p>
    <w:p w14:paraId="06A993C8" w14:textId="77777777" w:rsidR="006D01BA" w:rsidRPr="00C8366B" w:rsidRDefault="006D01BA" w:rsidP="00623D96">
      <w:pPr>
        <w:jc w:val="center"/>
        <w:rPr>
          <w:rFonts w:ascii="Times New Roman" w:hAnsi="Times New Roman" w:cs="Times New Roman"/>
        </w:rPr>
      </w:pPr>
    </w:p>
    <w:p w14:paraId="32970D5D" w14:textId="77777777" w:rsidR="006D01BA" w:rsidRPr="00C8366B" w:rsidRDefault="006D01BA" w:rsidP="00623D96">
      <w:pPr>
        <w:jc w:val="center"/>
        <w:rPr>
          <w:rFonts w:ascii="Times New Roman" w:hAnsi="Times New Roman" w:cs="Times New Roman"/>
        </w:rPr>
      </w:pPr>
    </w:p>
    <w:p w14:paraId="67E87AFB" w14:textId="77777777" w:rsidR="006D01BA" w:rsidRPr="00C8366B" w:rsidRDefault="006D01BA" w:rsidP="00623D96">
      <w:pPr>
        <w:jc w:val="center"/>
        <w:rPr>
          <w:rFonts w:ascii="Times New Roman" w:hAnsi="Times New Roman" w:cs="Times New Roman"/>
        </w:rPr>
      </w:pPr>
    </w:p>
    <w:p w14:paraId="5CC2D2FD" w14:textId="77777777" w:rsidR="006D01BA" w:rsidRPr="00C8366B" w:rsidRDefault="006D01BA" w:rsidP="00623D96">
      <w:pPr>
        <w:jc w:val="center"/>
        <w:rPr>
          <w:rFonts w:ascii="Times New Roman" w:hAnsi="Times New Roman" w:cs="Times New Roman"/>
        </w:rPr>
      </w:pPr>
    </w:p>
    <w:p w14:paraId="39250BA7" w14:textId="77777777" w:rsidR="006D01BA" w:rsidRPr="00C8366B" w:rsidRDefault="006D01BA" w:rsidP="00623D96">
      <w:pPr>
        <w:jc w:val="center"/>
        <w:rPr>
          <w:rFonts w:ascii="Times New Roman" w:hAnsi="Times New Roman" w:cs="Times New Roman"/>
        </w:rPr>
      </w:pPr>
    </w:p>
    <w:p w14:paraId="5D3CD40B" w14:textId="77777777" w:rsidR="006D01BA" w:rsidRPr="00C8366B" w:rsidRDefault="006D01BA" w:rsidP="00623D96">
      <w:pPr>
        <w:jc w:val="center"/>
        <w:rPr>
          <w:rFonts w:ascii="Times New Roman" w:hAnsi="Times New Roman" w:cs="Times New Roman"/>
        </w:rPr>
      </w:pPr>
    </w:p>
    <w:p w14:paraId="019F83B0" w14:textId="77777777" w:rsidR="006D01BA" w:rsidRPr="00C8366B" w:rsidRDefault="006D01BA" w:rsidP="00623D96">
      <w:pPr>
        <w:jc w:val="center"/>
        <w:rPr>
          <w:rFonts w:ascii="Times New Roman" w:hAnsi="Times New Roman" w:cs="Times New Roman"/>
        </w:rPr>
      </w:pPr>
    </w:p>
    <w:p w14:paraId="3B94683C" w14:textId="3C7B5096" w:rsidR="006D01BA" w:rsidRPr="00C8366B" w:rsidRDefault="006D01BA" w:rsidP="00CA49A0">
      <w:pPr>
        <w:rPr>
          <w:rFonts w:ascii="Times New Roman" w:hAnsi="Times New Roman" w:cs="Times New Roman"/>
          <w:b/>
        </w:rPr>
      </w:pPr>
    </w:p>
    <w:sectPr w:rsidR="006D01BA" w:rsidRPr="00C8366B" w:rsidSect="004E353E">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FE25" w14:textId="77777777" w:rsidR="00073AAD" w:rsidRDefault="00073AAD" w:rsidP="00F73645">
      <w:r>
        <w:separator/>
      </w:r>
    </w:p>
  </w:endnote>
  <w:endnote w:type="continuationSeparator" w:id="0">
    <w:p w14:paraId="2F04182C" w14:textId="77777777" w:rsidR="00073AAD" w:rsidRDefault="00073AAD"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ArialMT">
    <w:altName w:val="Arial"/>
    <w:charset w:val="00"/>
    <w:family w:val="swiss"/>
    <w:pitch w:val="default"/>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 w:name="Arial-BoldMT">
    <w:altName w:val="Arial"/>
    <w:charset w:val="00"/>
    <w:family w:val="auto"/>
    <w:pitch w:val="default"/>
  </w:font>
  <w:font w:name="TTE1883A60t00">
    <w:charset w:val="80"/>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5085"/>
      <w:docPartObj>
        <w:docPartGallery w:val="Page Numbers (Bottom of Page)"/>
        <w:docPartUnique/>
      </w:docPartObj>
    </w:sdtPr>
    <w:sdtContent>
      <w:p w14:paraId="62F96F15" w14:textId="015F2B8F" w:rsidR="004218A1" w:rsidRDefault="004218A1">
        <w:pPr>
          <w:pStyle w:val="Stopka0"/>
          <w:jc w:val="center"/>
        </w:pPr>
        <w:r>
          <w:fldChar w:fldCharType="begin"/>
        </w:r>
        <w:r>
          <w:instrText>PAGE   \* MERGEFORMAT</w:instrText>
        </w:r>
        <w:r>
          <w:fldChar w:fldCharType="separate"/>
        </w:r>
        <w:r>
          <w:t>2</w:t>
        </w:r>
        <w:r>
          <w:fldChar w:fldCharType="end"/>
        </w:r>
      </w:p>
    </w:sdtContent>
  </w:sdt>
  <w:p w14:paraId="04449570" w14:textId="77777777" w:rsidR="004218A1" w:rsidRDefault="004218A1">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1628" w14:textId="77777777" w:rsidR="00073AAD" w:rsidRDefault="00073AAD" w:rsidP="00F73645">
      <w:r>
        <w:separator/>
      </w:r>
    </w:p>
  </w:footnote>
  <w:footnote w:type="continuationSeparator" w:id="0">
    <w:p w14:paraId="66DDE3FA" w14:textId="77777777" w:rsidR="00073AAD" w:rsidRDefault="00073AAD"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9"/>
    <w:multiLevelType w:val="singleLevel"/>
    <w:tmpl w:val="00000009"/>
    <w:lvl w:ilvl="0">
      <w:start w:val="1"/>
      <w:numFmt w:val="decimal"/>
      <w:lvlText w:val="%1."/>
      <w:lvlJc w:val="left"/>
      <w:pPr>
        <w:tabs>
          <w:tab w:val="num" w:pos="1440"/>
        </w:tabs>
        <w:ind w:left="1440" w:hanging="360"/>
      </w:pPr>
      <w:rPr>
        <w:rFonts w:cs="Times New Roman" w:hint="default"/>
        <w:b w:val="0"/>
        <w:i w:val="0"/>
        <w:sz w:val="22"/>
        <w:szCs w:val="22"/>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7"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8" w15:restartNumberingAfterBreak="0">
    <w:nsid w:val="0000000C"/>
    <w:multiLevelType w:val="multilevel"/>
    <w:tmpl w:val="BED0A64A"/>
    <w:name w:val="WW8Num14"/>
    <w:lvl w:ilvl="0">
      <w:start w:val="1"/>
      <w:numFmt w:val="decimal"/>
      <w:lvlText w:val="%1."/>
      <w:lvlJc w:val="left"/>
      <w:pPr>
        <w:tabs>
          <w:tab w:val="num" w:pos="1416"/>
        </w:tabs>
        <w:ind w:left="1841" w:hanging="425"/>
      </w:pPr>
      <w:rPr>
        <w:rFonts w:ascii="Times New Roman" w:eastAsia="SimSun" w:hAnsi="Times New Roman" w:cs="Mangal"/>
        <w:b w:val="0"/>
        <w:bCs/>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9"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3"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4"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5"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6"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7"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8"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9"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0"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1"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2"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3"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4"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5"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6"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7"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8"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9"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2"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3"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5"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6"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7" w15:restartNumberingAfterBreak="0">
    <w:nsid w:val="0000002D"/>
    <w:multiLevelType w:val="singleLevel"/>
    <w:tmpl w:val="0000002D"/>
    <w:name w:val="WW8Num52"/>
    <w:lvl w:ilvl="0">
      <w:start w:val="1"/>
      <w:numFmt w:val="decimal"/>
      <w:lvlText w:val="%1."/>
      <w:lvlJc w:val="left"/>
      <w:pPr>
        <w:tabs>
          <w:tab w:val="num" w:pos="0"/>
        </w:tabs>
        <w:ind w:left="360" w:hanging="360"/>
      </w:pPr>
      <w:rPr>
        <w:b w:val="0"/>
        <w:sz w:val="22"/>
        <w:szCs w:val="22"/>
      </w:rPr>
    </w:lvl>
  </w:abstractNum>
  <w:abstractNum w:abstractNumId="38"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9"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2"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03DF2524"/>
    <w:multiLevelType w:val="multilevel"/>
    <w:tmpl w:val="34FC2BC8"/>
    <w:lvl w:ilvl="0">
      <w:start w:val="1"/>
      <w:numFmt w:val="decimal"/>
      <w:lvlText w:val="%1)"/>
      <w:lvlJc w:val="left"/>
      <w:pPr>
        <w:ind w:left="720" w:hanging="360"/>
      </w:pPr>
      <w:rPr>
        <w:rFonts w:eastAsia="ArialMT" w:cs="ArialM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E70A66"/>
    <w:multiLevelType w:val="hybridMultilevel"/>
    <w:tmpl w:val="349A823A"/>
    <w:lvl w:ilvl="0" w:tplc="554A51B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79B141D"/>
    <w:multiLevelType w:val="hybridMultilevel"/>
    <w:tmpl w:val="C55E47B0"/>
    <w:lvl w:ilvl="0" w:tplc="739CC4CE">
      <w:start w:val="3"/>
      <w:numFmt w:val="bullet"/>
      <w:lvlText w:val="-"/>
      <w:lvlJc w:val="left"/>
      <w:pPr>
        <w:tabs>
          <w:tab w:val="num" w:pos="1710"/>
        </w:tabs>
        <w:ind w:left="1710" w:hanging="510"/>
      </w:pPr>
      <w:rPr>
        <w:rFonts w:ascii="Times New Roman" w:eastAsia="Times New Roman" w:hAnsi="Times New Roman" w:cs="Times New Roman" w:hint="default"/>
      </w:rPr>
    </w:lvl>
    <w:lvl w:ilvl="1" w:tplc="04150003" w:tentative="1">
      <w:start w:val="1"/>
      <w:numFmt w:val="bullet"/>
      <w:lvlText w:val="o"/>
      <w:lvlJc w:val="left"/>
      <w:pPr>
        <w:tabs>
          <w:tab w:val="num" w:pos="2280"/>
        </w:tabs>
        <w:ind w:left="2280" w:hanging="360"/>
      </w:pPr>
      <w:rPr>
        <w:rFonts w:ascii="Courier New" w:hAnsi="Courier New" w:hint="default"/>
      </w:rPr>
    </w:lvl>
    <w:lvl w:ilvl="2" w:tplc="04150005" w:tentative="1">
      <w:start w:val="1"/>
      <w:numFmt w:val="bullet"/>
      <w:lvlText w:val=""/>
      <w:lvlJc w:val="left"/>
      <w:pPr>
        <w:tabs>
          <w:tab w:val="num" w:pos="3000"/>
        </w:tabs>
        <w:ind w:left="3000" w:hanging="360"/>
      </w:pPr>
      <w:rPr>
        <w:rFonts w:ascii="Wingdings" w:hAnsi="Wingdings" w:hint="default"/>
      </w:rPr>
    </w:lvl>
    <w:lvl w:ilvl="3" w:tplc="04150001" w:tentative="1">
      <w:start w:val="1"/>
      <w:numFmt w:val="bullet"/>
      <w:lvlText w:val=""/>
      <w:lvlJc w:val="left"/>
      <w:pPr>
        <w:tabs>
          <w:tab w:val="num" w:pos="3720"/>
        </w:tabs>
        <w:ind w:left="3720" w:hanging="360"/>
      </w:pPr>
      <w:rPr>
        <w:rFonts w:ascii="Symbol" w:hAnsi="Symbol" w:hint="default"/>
      </w:rPr>
    </w:lvl>
    <w:lvl w:ilvl="4" w:tplc="04150003" w:tentative="1">
      <w:start w:val="1"/>
      <w:numFmt w:val="bullet"/>
      <w:lvlText w:val="o"/>
      <w:lvlJc w:val="left"/>
      <w:pPr>
        <w:tabs>
          <w:tab w:val="num" w:pos="4440"/>
        </w:tabs>
        <w:ind w:left="4440" w:hanging="360"/>
      </w:pPr>
      <w:rPr>
        <w:rFonts w:ascii="Courier New" w:hAnsi="Courier New" w:hint="default"/>
      </w:rPr>
    </w:lvl>
    <w:lvl w:ilvl="5" w:tplc="04150005" w:tentative="1">
      <w:start w:val="1"/>
      <w:numFmt w:val="bullet"/>
      <w:lvlText w:val=""/>
      <w:lvlJc w:val="left"/>
      <w:pPr>
        <w:tabs>
          <w:tab w:val="num" w:pos="5160"/>
        </w:tabs>
        <w:ind w:left="5160" w:hanging="360"/>
      </w:pPr>
      <w:rPr>
        <w:rFonts w:ascii="Wingdings" w:hAnsi="Wingdings" w:hint="default"/>
      </w:rPr>
    </w:lvl>
    <w:lvl w:ilvl="6" w:tplc="04150001" w:tentative="1">
      <w:start w:val="1"/>
      <w:numFmt w:val="bullet"/>
      <w:lvlText w:val=""/>
      <w:lvlJc w:val="left"/>
      <w:pPr>
        <w:tabs>
          <w:tab w:val="num" w:pos="5880"/>
        </w:tabs>
        <w:ind w:left="5880" w:hanging="360"/>
      </w:pPr>
      <w:rPr>
        <w:rFonts w:ascii="Symbol" w:hAnsi="Symbol" w:hint="default"/>
      </w:rPr>
    </w:lvl>
    <w:lvl w:ilvl="7" w:tplc="04150003" w:tentative="1">
      <w:start w:val="1"/>
      <w:numFmt w:val="bullet"/>
      <w:lvlText w:val="o"/>
      <w:lvlJc w:val="left"/>
      <w:pPr>
        <w:tabs>
          <w:tab w:val="num" w:pos="6600"/>
        </w:tabs>
        <w:ind w:left="6600" w:hanging="360"/>
      </w:pPr>
      <w:rPr>
        <w:rFonts w:ascii="Courier New" w:hAnsi="Courier New" w:hint="default"/>
      </w:rPr>
    </w:lvl>
    <w:lvl w:ilvl="8" w:tplc="04150005" w:tentative="1">
      <w:start w:val="1"/>
      <w:numFmt w:val="bullet"/>
      <w:lvlText w:val=""/>
      <w:lvlJc w:val="left"/>
      <w:pPr>
        <w:tabs>
          <w:tab w:val="num" w:pos="7320"/>
        </w:tabs>
        <w:ind w:left="7320" w:hanging="360"/>
      </w:pPr>
      <w:rPr>
        <w:rFonts w:ascii="Wingdings" w:hAnsi="Wingdings" w:hint="default"/>
      </w:rPr>
    </w:lvl>
  </w:abstractNum>
  <w:abstractNum w:abstractNumId="49"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B86DF8"/>
    <w:multiLevelType w:val="multilevel"/>
    <w:tmpl w:val="46685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3"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1451D1"/>
    <w:multiLevelType w:val="hybridMultilevel"/>
    <w:tmpl w:val="73BA2736"/>
    <w:lvl w:ilvl="0" w:tplc="8B5E16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C5D559B"/>
    <w:multiLevelType w:val="hybridMultilevel"/>
    <w:tmpl w:val="9FF2A1CA"/>
    <w:lvl w:ilvl="0" w:tplc="4A8E91C8">
      <w:start w:val="1"/>
      <w:numFmt w:val="decimal"/>
      <w:lvlText w:val="%1."/>
      <w:lvlJc w:val="left"/>
      <w:pPr>
        <w:tabs>
          <w:tab w:val="num" w:pos="420"/>
        </w:tabs>
        <w:ind w:left="420" w:hanging="360"/>
      </w:pPr>
      <w:rPr>
        <w:rFonts w:hint="default"/>
      </w:rPr>
    </w:lvl>
    <w:lvl w:ilvl="1" w:tplc="2AC8BDB6">
      <w:numFmt w:val="none"/>
      <w:lvlText w:val=""/>
      <w:lvlJc w:val="left"/>
      <w:pPr>
        <w:tabs>
          <w:tab w:val="num" w:pos="360"/>
        </w:tabs>
      </w:pPr>
    </w:lvl>
    <w:lvl w:ilvl="2" w:tplc="8A06A156">
      <w:numFmt w:val="none"/>
      <w:lvlText w:val=""/>
      <w:lvlJc w:val="left"/>
      <w:pPr>
        <w:tabs>
          <w:tab w:val="num" w:pos="360"/>
        </w:tabs>
      </w:pPr>
    </w:lvl>
    <w:lvl w:ilvl="3" w:tplc="08CCF4C0">
      <w:numFmt w:val="none"/>
      <w:lvlText w:val=""/>
      <w:lvlJc w:val="left"/>
      <w:pPr>
        <w:tabs>
          <w:tab w:val="num" w:pos="360"/>
        </w:tabs>
      </w:pPr>
    </w:lvl>
    <w:lvl w:ilvl="4" w:tplc="1BB8A4F2">
      <w:numFmt w:val="none"/>
      <w:lvlText w:val=""/>
      <w:lvlJc w:val="left"/>
      <w:pPr>
        <w:tabs>
          <w:tab w:val="num" w:pos="360"/>
        </w:tabs>
      </w:pPr>
    </w:lvl>
    <w:lvl w:ilvl="5" w:tplc="4AA2BA78">
      <w:numFmt w:val="none"/>
      <w:lvlText w:val=""/>
      <w:lvlJc w:val="left"/>
      <w:pPr>
        <w:tabs>
          <w:tab w:val="num" w:pos="360"/>
        </w:tabs>
      </w:pPr>
    </w:lvl>
    <w:lvl w:ilvl="6" w:tplc="1E540078">
      <w:numFmt w:val="none"/>
      <w:lvlText w:val=""/>
      <w:lvlJc w:val="left"/>
      <w:pPr>
        <w:tabs>
          <w:tab w:val="num" w:pos="360"/>
        </w:tabs>
      </w:pPr>
    </w:lvl>
    <w:lvl w:ilvl="7" w:tplc="7BB6709A">
      <w:numFmt w:val="none"/>
      <w:lvlText w:val=""/>
      <w:lvlJc w:val="left"/>
      <w:pPr>
        <w:tabs>
          <w:tab w:val="num" w:pos="360"/>
        </w:tabs>
      </w:pPr>
    </w:lvl>
    <w:lvl w:ilvl="8" w:tplc="4E3CAD3E">
      <w:numFmt w:val="none"/>
      <w:lvlText w:val=""/>
      <w:lvlJc w:val="left"/>
      <w:pPr>
        <w:tabs>
          <w:tab w:val="num" w:pos="360"/>
        </w:tabs>
      </w:pPr>
    </w:lvl>
  </w:abstractNum>
  <w:num w:numId="1" w16cid:durableId="591157883">
    <w:abstractNumId w:val="44"/>
  </w:num>
  <w:num w:numId="2" w16cid:durableId="481435404">
    <w:abstractNumId w:val="53"/>
  </w:num>
  <w:num w:numId="3" w16cid:durableId="328405011">
    <w:abstractNumId w:val="8"/>
  </w:num>
  <w:num w:numId="4" w16cid:durableId="341277389">
    <w:abstractNumId w:val="41"/>
  </w:num>
  <w:num w:numId="5" w16cid:durableId="752624710">
    <w:abstractNumId w:val="33"/>
  </w:num>
  <w:num w:numId="6" w16cid:durableId="1946380700">
    <w:abstractNumId w:val="0"/>
  </w:num>
  <w:num w:numId="7" w16cid:durableId="1401175908">
    <w:abstractNumId w:val="1"/>
  </w:num>
  <w:num w:numId="8" w16cid:durableId="1752779401">
    <w:abstractNumId w:val="2"/>
  </w:num>
  <w:num w:numId="9" w16cid:durableId="73553505">
    <w:abstractNumId w:val="3"/>
  </w:num>
  <w:num w:numId="10" w16cid:durableId="565459344">
    <w:abstractNumId w:val="4"/>
  </w:num>
  <w:num w:numId="11" w16cid:durableId="1159921893">
    <w:abstractNumId w:val="5"/>
  </w:num>
  <w:num w:numId="12" w16cid:durableId="1216431104">
    <w:abstractNumId w:val="6"/>
  </w:num>
  <w:num w:numId="13" w16cid:durableId="1695958091">
    <w:abstractNumId w:val="9"/>
  </w:num>
  <w:num w:numId="14" w16cid:durableId="84347990">
    <w:abstractNumId w:val="10"/>
  </w:num>
  <w:num w:numId="15" w16cid:durableId="901864288">
    <w:abstractNumId w:val="11"/>
  </w:num>
  <w:num w:numId="16" w16cid:durableId="640381047">
    <w:abstractNumId w:val="12"/>
  </w:num>
  <w:num w:numId="17" w16cid:durableId="1202327118">
    <w:abstractNumId w:val="13"/>
  </w:num>
  <w:num w:numId="18" w16cid:durableId="1683044148">
    <w:abstractNumId w:val="14"/>
  </w:num>
  <w:num w:numId="19" w16cid:durableId="1743142241">
    <w:abstractNumId w:val="15"/>
  </w:num>
  <w:num w:numId="20" w16cid:durableId="925268745">
    <w:abstractNumId w:val="16"/>
  </w:num>
  <w:num w:numId="21" w16cid:durableId="702025851">
    <w:abstractNumId w:val="17"/>
  </w:num>
  <w:num w:numId="22" w16cid:durableId="1717856032">
    <w:abstractNumId w:val="19"/>
  </w:num>
  <w:num w:numId="23" w16cid:durableId="1307469746">
    <w:abstractNumId w:val="20"/>
  </w:num>
  <w:num w:numId="24" w16cid:durableId="1423448160">
    <w:abstractNumId w:val="21"/>
  </w:num>
  <w:num w:numId="25" w16cid:durableId="1548033736">
    <w:abstractNumId w:val="22"/>
  </w:num>
  <w:num w:numId="26" w16cid:durableId="1920215618">
    <w:abstractNumId w:val="23"/>
  </w:num>
  <w:num w:numId="27" w16cid:durableId="1690058550">
    <w:abstractNumId w:val="24"/>
  </w:num>
  <w:num w:numId="28" w16cid:durableId="788814652">
    <w:abstractNumId w:val="25"/>
  </w:num>
  <w:num w:numId="29" w16cid:durableId="60251345">
    <w:abstractNumId w:val="26"/>
  </w:num>
  <w:num w:numId="30" w16cid:durableId="1108114470">
    <w:abstractNumId w:val="27"/>
  </w:num>
  <w:num w:numId="31" w16cid:durableId="697462973">
    <w:abstractNumId w:val="28"/>
  </w:num>
  <w:num w:numId="32" w16cid:durableId="1529681869">
    <w:abstractNumId w:val="29"/>
  </w:num>
  <w:num w:numId="33" w16cid:durableId="756485564">
    <w:abstractNumId w:val="30"/>
  </w:num>
  <w:num w:numId="34" w16cid:durableId="1667895909">
    <w:abstractNumId w:val="31"/>
  </w:num>
  <w:num w:numId="35" w16cid:durableId="711147800">
    <w:abstractNumId w:val="32"/>
  </w:num>
  <w:num w:numId="36" w16cid:durableId="260575736">
    <w:abstractNumId w:val="34"/>
  </w:num>
  <w:num w:numId="37" w16cid:durableId="771971316">
    <w:abstractNumId w:val="35"/>
  </w:num>
  <w:num w:numId="38" w16cid:durableId="1223639827">
    <w:abstractNumId w:val="36"/>
  </w:num>
  <w:num w:numId="39" w16cid:durableId="858276902">
    <w:abstractNumId w:val="37"/>
  </w:num>
  <w:num w:numId="40" w16cid:durableId="1358433637">
    <w:abstractNumId w:val="38"/>
  </w:num>
  <w:num w:numId="41" w16cid:durableId="2063215479">
    <w:abstractNumId w:val="39"/>
  </w:num>
  <w:num w:numId="42" w16cid:durableId="946930431">
    <w:abstractNumId w:val="40"/>
  </w:num>
  <w:num w:numId="43" w16cid:durableId="936061732">
    <w:abstractNumId w:val="42"/>
  </w:num>
  <w:num w:numId="44" w16cid:durableId="671688063">
    <w:abstractNumId w:val="50"/>
  </w:num>
  <w:num w:numId="45" w16cid:durableId="1383821425">
    <w:abstractNumId w:val="55"/>
  </w:num>
  <w:num w:numId="46" w16cid:durableId="186911273">
    <w:abstractNumId w:val="52"/>
  </w:num>
  <w:num w:numId="47" w16cid:durableId="1046175623">
    <w:abstractNumId w:val="51"/>
  </w:num>
  <w:num w:numId="48" w16cid:durableId="851064206">
    <w:abstractNumId w:val="54"/>
  </w:num>
  <w:num w:numId="49" w16cid:durableId="1776098608">
    <w:abstractNumId w:val="45"/>
  </w:num>
  <w:num w:numId="50" w16cid:durableId="195892741">
    <w:abstractNumId w:val="47"/>
  </w:num>
  <w:num w:numId="51" w16cid:durableId="898591433">
    <w:abstractNumId w:val="49"/>
  </w:num>
  <w:num w:numId="52" w16cid:durableId="8872310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3253079">
    <w:abstractNumId w:val="57"/>
  </w:num>
  <w:num w:numId="54" w16cid:durableId="484249001">
    <w:abstractNumId w:val="48"/>
  </w:num>
  <w:num w:numId="55" w16cid:durableId="474416111">
    <w:abstractNumId w:val="56"/>
  </w:num>
  <w:num w:numId="56" w16cid:durableId="944966463">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2170"/>
    <w:rsid w:val="00017519"/>
    <w:rsid w:val="00023804"/>
    <w:rsid w:val="0003416E"/>
    <w:rsid w:val="000352DB"/>
    <w:rsid w:val="00036012"/>
    <w:rsid w:val="00042FA7"/>
    <w:rsid w:val="00043869"/>
    <w:rsid w:val="000453B7"/>
    <w:rsid w:val="00045F81"/>
    <w:rsid w:val="00047BEF"/>
    <w:rsid w:val="0005093B"/>
    <w:rsid w:val="00051C0A"/>
    <w:rsid w:val="00055163"/>
    <w:rsid w:val="00056087"/>
    <w:rsid w:val="00060E0B"/>
    <w:rsid w:val="00062977"/>
    <w:rsid w:val="0007382A"/>
    <w:rsid w:val="00073AAD"/>
    <w:rsid w:val="00077DB7"/>
    <w:rsid w:val="00081D58"/>
    <w:rsid w:val="00090352"/>
    <w:rsid w:val="0009308A"/>
    <w:rsid w:val="00095DFE"/>
    <w:rsid w:val="000A0B5B"/>
    <w:rsid w:val="000A427C"/>
    <w:rsid w:val="000B26D1"/>
    <w:rsid w:val="000B2C9B"/>
    <w:rsid w:val="000B5554"/>
    <w:rsid w:val="000B7D2D"/>
    <w:rsid w:val="000C1097"/>
    <w:rsid w:val="000C2A1B"/>
    <w:rsid w:val="000C546A"/>
    <w:rsid w:val="000D0822"/>
    <w:rsid w:val="000D2BFB"/>
    <w:rsid w:val="000E12DD"/>
    <w:rsid w:val="000E6DEB"/>
    <w:rsid w:val="000F0229"/>
    <w:rsid w:val="000F456C"/>
    <w:rsid w:val="00101D95"/>
    <w:rsid w:val="0011075D"/>
    <w:rsid w:val="001111A0"/>
    <w:rsid w:val="001215BB"/>
    <w:rsid w:val="00133B05"/>
    <w:rsid w:val="00140310"/>
    <w:rsid w:val="00141FF8"/>
    <w:rsid w:val="00157DF1"/>
    <w:rsid w:val="00160F15"/>
    <w:rsid w:val="00161546"/>
    <w:rsid w:val="00164F0F"/>
    <w:rsid w:val="0017007C"/>
    <w:rsid w:val="00170C38"/>
    <w:rsid w:val="001713AD"/>
    <w:rsid w:val="00183B1E"/>
    <w:rsid w:val="001906A5"/>
    <w:rsid w:val="00191B26"/>
    <w:rsid w:val="001951D3"/>
    <w:rsid w:val="001A1326"/>
    <w:rsid w:val="001A527A"/>
    <w:rsid w:val="001A6219"/>
    <w:rsid w:val="001B1087"/>
    <w:rsid w:val="001B2F6D"/>
    <w:rsid w:val="001B5838"/>
    <w:rsid w:val="001B733E"/>
    <w:rsid w:val="001C4822"/>
    <w:rsid w:val="001C51DD"/>
    <w:rsid w:val="001C6E90"/>
    <w:rsid w:val="001D250D"/>
    <w:rsid w:val="001D5041"/>
    <w:rsid w:val="001D59A0"/>
    <w:rsid w:val="001E0A3D"/>
    <w:rsid w:val="001E130F"/>
    <w:rsid w:val="001E4CA1"/>
    <w:rsid w:val="001E5F63"/>
    <w:rsid w:val="001F0366"/>
    <w:rsid w:val="001F634C"/>
    <w:rsid w:val="002060D8"/>
    <w:rsid w:val="0020796C"/>
    <w:rsid w:val="00221186"/>
    <w:rsid w:val="0022152D"/>
    <w:rsid w:val="0023029C"/>
    <w:rsid w:val="00231CB1"/>
    <w:rsid w:val="00232ADF"/>
    <w:rsid w:val="00233C81"/>
    <w:rsid w:val="00235A45"/>
    <w:rsid w:val="00240C50"/>
    <w:rsid w:val="00241C1F"/>
    <w:rsid w:val="00242286"/>
    <w:rsid w:val="00247136"/>
    <w:rsid w:val="00253ABF"/>
    <w:rsid w:val="00261799"/>
    <w:rsid w:val="00265039"/>
    <w:rsid w:val="00266E44"/>
    <w:rsid w:val="00272427"/>
    <w:rsid w:val="00284660"/>
    <w:rsid w:val="002914DB"/>
    <w:rsid w:val="0029698E"/>
    <w:rsid w:val="0029787D"/>
    <w:rsid w:val="002A68BE"/>
    <w:rsid w:val="002A7050"/>
    <w:rsid w:val="002B3005"/>
    <w:rsid w:val="002C11C3"/>
    <w:rsid w:val="002D4D51"/>
    <w:rsid w:val="002E6012"/>
    <w:rsid w:val="002E7334"/>
    <w:rsid w:val="002E7E48"/>
    <w:rsid w:val="002F0FDF"/>
    <w:rsid w:val="002F1F05"/>
    <w:rsid w:val="002F6CDB"/>
    <w:rsid w:val="003049A8"/>
    <w:rsid w:val="00305160"/>
    <w:rsid w:val="00307479"/>
    <w:rsid w:val="003129CC"/>
    <w:rsid w:val="00314465"/>
    <w:rsid w:val="00315424"/>
    <w:rsid w:val="00320FA4"/>
    <w:rsid w:val="003373B2"/>
    <w:rsid w:val="00337801"/>
    <w:rsid w:val="00347D82"/>
    <w:rsid w:val="003538F7"/>
    <w:rsid w:val="00354A57"/>
    <w:rsid w:val="00363328"/>
    <w:rsid w:val="00363408"/>
    <w:rsid w:val="00366B07"/>
    <w:rsid w:val="0036743B"/>
    <w:rsid w:val="003703AD"/>
    <w:rsid w:val="00371198"/>
    <w:rsid w:val="00373FA5"/>
    <w:rsid w:val="00375DAF"/>
    <w:rsid w:val="00382449"/>
    <w:rsid w:val="00384F6A"/>
    <w:rsid w:val="003852FA"/>
    <w:rsid w:val="003911F7"/>
    <w:rsid w:val="003911FF"/>
    <w:rsid w:val="00394DE5"/>
    <w:rsid w:val="003950B8"/>
    <w:rsid w:val="003A48B9"/>
    <w:rsid w:val="003A66C5"/>
    <w:rsid w:val="003B33A7"/>
    <w:rsid w:val="003C0A89"/>
    <w:rsid w:val="003C57C4"/>
    <w:rsid w:val="003D0409"/>
    <w:rsid w:val="003D09EE"/>
    <w:rsid w:val="003D4737"/>
    <w:rsid w:val="003D6371"/>
    <w:rsid w:val="003E0B7F"/>
    <w:rsid w:val="003E333D"/>
    <w:rsid w:val="003E7852"/>
    <w:rsid w:val="003F1899"/>
    <w:rsid w:val="003F3EB4"/>
    <w:rsid w:val="003F66AB"/>
    <w:rsid w:val="00404AB7"/>
    <w:rsid w:val="00406E45"/>
    <w:rsid w:val="00407A9A"/>
    <w:rsid w:val="004146F8"/>
    <w:rsid w:val="0041489A"/>
    <w:rsid w:val="00416250"/>
    <w:rsid w:val="004218A1"/>
    <w:rsid w:val="00423779"/>
    <w:rsid w:val="0042380B"/>
    <w:rsid w:val="00425A5D"/>
    <w:rsid w:val="00433E8B"/>
    <w:rsid w:val="00435131"/>
    <w:rsid w:val="0044139A"/>
    <w:rsid w:val="00444394"/>
    <w:rsid w:val="00451BD7"/>
    <w:rsid w:val="004541D8"/>
    <w:rsid w:val="00457F6B"/>
    <w:rsid w:val="00461FE8"/>
    <w:rsid w:val="0046399C"/>
    <w:rsid w:val="004678BD"/>
    <w:rsid w:val="00475EB3"/>
    <w:rsid w:val="00480CDD"/>
    <w:rsid w:val="004810A7"/>
    <w:rsid w:val="00483C14"/>
    <w:rsid w:val="00491FEE"/>
    <w:rsid w:val="004957DF"/>
    <w:rsid w:val="004A179D"/>
    <w:rsid w:val="004A6A65"/>
    <w:rsid w:val="004B1831"/>
    <w:rsid w:val="004B1AD5"/>
    <w:rsid w:val="004B2CE2"/>
    <w:rsid w:val="004B4838"/>
    <w:rsid w:val="004B7EA2"/>
    <w:rsid w:val="004C0E7E"/>
    <w:rsid w:val="004C228B"/>
    <w:rsid w:val="004D1164"/>
    <w:rsid w:val="004D4A0C"/>
    <w:rsid w:val="004D704C"/>
    <w:rsid w:val="004E353E"/>
    <w:rsid w:val="004F33BD"/>
    <w:rsid w:val="004F41F8"/>
    <w:rsid w:val="004F570A"/>
    <w:rsid w:val="005117E2"/>
    <w:rsid w:val="0051513C"/>
    <w:rsid w:val="0051540D"/>
    <w:rsid w:val="005227F4"/>
    <w:rsid w:val="00524817"/>
    <w:rsid w:val="00524C73"/>
    <w:rsid w:val="0052505E"/>
    <w:rsid w:val="005269BC"/>
    <w:rsid w:val="00530863"/>
    <w:rsid w:val="00530B95"/>
    <w:rsid w:val="005341FB"/>
    <w:rsid w:val="005351B3"/>
    <w:rsid w:val="00537651"/>
    <w:rsid w:val="00537BC0"/>
    <w:rsid w:val="00542C98"/>
    <w:rsid w:val="0054438F"/>
    <w:rsid w:val="0054446D"/>
    <w:rsid w:val="005458B7"/>
    <w:rsid w:val="00551219"/>
    <w:rsid w:val="00551636"/>
    <w:rsid w:val="005523BF"/>
    <w:rsid w:val="0056445A"/>
    <w:rsid w:val="00565068"/>
    <w:rsid w:val="0057066A"/>
    <w:rsid w:val="00570FF3"/>
    <w:rsid w:val="00573078"/>
    <w:rsid w:val="005746CB"/>
    <w:rsid w:val="00575961"/>
    <w:rsid w:val="00581B36"/>
    <w:rsid w:val="00581DE6"/>
    <w:rsid w:val="0059647B"/>
    <w:rsid w:val="005A058D"/>
    <w:rsid w:val="005A3833"/>
    <w:rsid w:val="005A3D20"/>
    <w:rsid w:val="005A53E9"/>
    <w:rsid w:val="005A770D"/>
    <w:rsid w:val="005B4F58"/>
    <w:rsid w:val="005B59CC"/>
    <w:rsid w:val="005C3D4F"/>
    <w:rsid w:val="005C5C42"/>
    <w:rsid w:val="005C7BAC"/>
    <w:rsid w:val="005D3841"/>
    <w:rsid w:val="005D6692"/>
    <w:rsid w:val="005D7E1F"/>
    <w:rsid w:val="005E01E8"/>
    <w:rsid w:val="005E169E"/>
    <w:rsid w:val="005E4A23"/>
    <w:rsid w:val="005F0031"/>
    <w:rsid w:val="005F4066"/>
    <w:rsid w:val="005F46D7"/>
    <w:rsid w:val="005F51B4"/>
    <w:rsid w:val="00604531"/>
    <w:rsid w:val="00610BCB"/>
    <w:rsid w:val="00614C79"/>
    <w:rsid w:val="006159B4"/>
    <w:rsid w:val="006217B1"/>
    <w:rsid w:val="00623D96"/>
    <w:rsid w:val="006240C6"/>
    <w:rsid w:val="00624219"/>
    <w:rsid w:val="00632F5F"/>
    <w:rsid w:val="0063309A"/>
    <w:rsid w:val="00640983"/>
    <w:rsid w:val="00643A09"/>
    <w:rsid w:val="00650829"/>
    <w:rsid w:val="006731FC"/>
    <w:rsid w:val="00675A06"/>
    <w:rsid w:val="006820C3"/>
    <w:rsid w:val="006B5992"/>
    <w:rsid w:val="006B6743"/>
    <w:rsid w:val="006C21B0"/>
    <w:rsid w:val="006C54D0"/>
    <w:rsid w:val="006D01BA"/>
    <w:rsid w:val="006D032D"/>
    <w:rsid w:val="006D1FB4"/>
    <w:rsid w:val="006D32C9"/>
    <w:rsid w:val="006D7E36"/>
    <w:rsid w:val="006E17B5"/>
    <w:rsid w:val="006E5970"/>
    <w:rsid w:val="006F1B06"/>
    <w:rsid w:val="006F224A"/>
    <w:rsid w:val="006F37E7"/>
    <w:rsid w:val="006F6C80"/>
    <w:rsid w:val="006F6E5E"/>
    <w:rsid w:val="006F7D5D"/>
    <w:rsid w:val="00702887"/>
    <w:rsid w:val="00702F88"/>
    <w:rsid w:val="0070516E"/>
    <w:rsid w:val="007131AF"/>
    <w:rsid w:val="00724C8C"/>
    <w:rsid w:val="0072782A"/>
    <w:rsid w:val="0073605A"/>
    <w:rsid w:val="007429D3"/>
    <w:rsid w:val="00742ED3"/>
    <w:rsid w:val="007614F3"/>
    <w:rsid w:val="00761809"/>
    <w:rsid w:val="007652E4"/>
    <w:rsid w:val="00767B03"/>
    <w:rsid w:val="00772053"/>
    <w:rsid w:val="00781741"/>
    <w:rsid w:val="0078481E"/>
    <w:rsid w:val="00786DFB"/>
    <w:rsid w:val="00791A53"/>
    <w:rsid w:val="00796142"/>
    <w:rsid w:val="007B28C3"/>
    <w:rsid w:val="007B4B89"/>
    <w:rsid w:val="007C1582"/>
    <w:rsid w:val="007C2550"/>
    <w:rsid w:val="007C3D4E"/>
    <w:rsid w:val="007D45BF"/>
    <w:rsid w:val="007E4F33"/>
    <w:rsid w:val="007E5704"/>
    <w:rsid w:val="007F1F68"/>
    <w:rsid w:val="007F41DE"/>
    <w:rsid w:val="007F4D28"/>
    <w:rsid w:val="007F60B9"/>
    <w:rsid w:val="008012B0"/>
    <w:rsid w:val="0080542F"/>
    <w:rsid w:val="008060F3"/>
    <w:rsid w:val="0080643D"/>
    <w:rsid w:val="00807990"/>
    <w:rsid w:val="008101CC"/>
    <w:rsid w:val="00814342"/>
    <w:rsid w:val="00817645"/>
    <w:rsid w:val="00825BB3"/>
    <w:rsid w:val="00826EDE"/>
    <w:rsid w:val="00827BE0"/>
    <w:rsid w:val="00837A91"/>
    <w:rsid w:val="008404B8"/>
    <w:rsid w:val="00845F0E"/>
    <w:rsid w:val="00852EDD"/>
    <w:rsid w:val="00853C05"/>
    <w:rsid w:val="00855294"/>
    <w:rsid w:val="00864D71"/>
    <w:rsid w:val="008664FE"/>
    <w:rsid w:val="00866FF2"/>
    <w:rsid w:val="008727A0"/>
    <w:rsid w:val="008727DC"/>
    <w:rsid w:val="00875077"/>
    <w:rsid w:val="00881D1D"/>
    <w:rsid w:val="00883384"/>
    <w:rsid w:val="00884E78"/>
    <w:rsid w:val="00893A7C"/>
    <w:rsid w:val="00895CB6"/>
    <w:rsid w:val="008A09B9"/>
    <w:rsid w:val="008B0A06"/>
    <w:rsid w:val="008B2090"/>
    <w:rsid w:val="008B35A9"/>
    <w:rsid w:val="008B3D77"/>
    <w:rsid w:val="008C0636"/>
    <w:rsid w:val="008C43C2"/>
    <w:rsid w:val="008C6DD7"/>
    <w:rsid w:val="008E0C04"/>
    <w:rsid w:val="008E2E39"/>
    <w:rsid w:val="008E5742"/>
    <w:rsid w:val="008E5DD1"/>
    <w:rsid w:val="008F0CA8"/>
    <w:rsid w:val="008F1D21"/>
    <w:rsid w:val="008F2699"/>
    <w:rsid w:val="00903740"/>
    <w:rsid w:val="0091669B"/>
    <w:rsid w:val="0092046E"/>
    <w:rsid w:val="00931110"/>
    <w:rsid w:val="009317B2"/>
    <w:rsid w:val="00931FD0"/>
    <w:rsid w:val="00936B8E"/>
    <w:rsid w:val="0094401A"/>
    <w:rsid w:val="00946B73"/>
    <w:rsid w:val="0095093A"/>
    <w:rsid w:val="00951A10"/>
    <w:rsid w:val="009669F3"/>
    <w:rsid w:val="00967B3E"/>
    <w:rsid w:val="00971A3B"/>
    <w:rsid w:val="00972E3D"/>
    <w:rsid w:val="00977322"/>
    <w:rsid w:val="0099599C"/>
    <w:rsid w:val="009A7101"/>
    <w:rsid w:val="009B120E"/>
    <w:rsid w:val="009B31A2"/>
    <w:rsid w:val="009B6486"/>
    <w:rsid w:val="009B69B1"/>
    <w:rsid w:val="009C2900"/>
    <w:rsid w:val="009E47EF"/>
    <w:rsid w:val="009E673C"/>
    <w:rsid w:val="009F0E39"/>
    <w:rsid w:val="009F43F2"/>
    <w:rsid w:val="00A05D9A"/>
    <w:rsid w:val="00A10A7C"/>
    <w:rsid w:val="00A11928"/>
    <w:rsid w:val="00A1467C"/>
    <w:rsid w:val="00A155DE"/>
    <w:rsid w:val="00A22DD8"/>
    <w:rsid w:val="00A22DF6"/>
    <w:rsid w:val="00A30EE0"/>
    <w:rsid w:val="00A35119"/>
    <w:rsid w:val="00A35C91"/>
    <w:rsid w:val="00A35E27"/>
    <w:rsid w:val="00A40E3B"/>
    <w:rsid w:val="00A45A8D"/>
    <w:rsid w:val="00A55241"/>
    <w:rsid w:val="00A629FB"/>
    <w:rsid w:val="00A65255"/>
    <w:rsid w:val="00A66F42"/>
    <w:rsid w:val="00A839E8"/>
    <w:rsid w:val="00A84713"/>
    <w:rsid w:val="00A93F7F"/>
    <w:rsid w:val="00A95EDC"/>
    <w:rsid w:val="00AA31FF"/>
    <w:rsid w:val="00AA3B49"/>
    <w:rsid w:val="00AA6242"/>
    <w:rsid w:val="00AA76FD"/>
    <w:rsid w:val="00AB1010"/>
    <w:rsid w:val="00AB1945"/>
    <w:rsid w:val="00AB733D"/>
    <w:rsid w:val="00AC3630"/>
    <w:rsid w:val="00AC3E4A"/>
    <w:rsid w:val="00AC409F"/>
    <w:rsid w:val="00AC57F1"/>
    <w:rsid w:val="00AC5837"/>
    <w:rsid w:val="00AC5F65"/>
    <w:rsid w:val="00AD0BA7"/>
    <w:rsid w:val="00AD1694"/>
    <w:rsid w:val="00AD29B8"/>
    <w:rsid w:val="00AD3A3C"/>
    <w:rsid w:val="00AE2ADB"/>
    <w:rsid w:val="00AF0D86"/>
    <w:rsid w:val="00AF6861"/>
    <w:rsid w:val="00B01F91"/>
    <w:rsid w:val="00B04044"/>
    <w:rsid w:val="00B143D8"/>
    <w:rsid w:val="00B16F7C"/>
    <w:rsid w:val="00B2022F"/>
    <w:rsid w:val="00B2252E"/>
    <w:rsid w:val="00B25D1F"/>
    <w:rsid w:val="00B26104"/>
    <w:rsid w:val="00B27D87"/>
    <w:rsid w:val="00B30036"/>
    <w:rsid w:val="00B332A5"/>
    <w:rsid w:val="00B35A9F"/>
    <w:rsid w:val="00B45C40"/>
    <w:rsid w:val="00B460E4"/>
    <w:rsid w:val="00B50598"/>
    <w:rsid w:val="00B5465F"/>
    <w:rsid w:val="00B73285"/>
    <w:rsid w:val="00B73DF3"/>
    <w:rsid w:val="00B80584"/>
    <w:rsid w:val="00B85625"/>
    <w:rsid w:val="00B93EF7"/>
    <w:rsid w:val="00B94352"/>
    <w:rsid w:val="00B95E9C"/>
    <w:rsid w:val="00BA0460"/>
    <w:rsid w:val="00BA3844"/>
    <w:rsid w:val="00BA4551"/>
    <w:rsid w:val="00BB2487"/>
    <w:rsid w:val="00BB4D82"/>
    <w:rsid w:val="00BC6365"/>
    <w:rsid w:val="00BD1EC4"/>
    <w:rsid w:val="00BD4D34"/>
    <w:rsid w:val="00BD693C"/>
    <w:rsid w:val="00BE3FE7"/>
    <w:rsid w:val="00BE59AA"/>
    <w:rsid w:val="00BE6445"/>
    <w:rsid w:val="00BE7EB9"/>
    <w:rsid w:val="00BF386A"/>
    <w:rsid w:val="00BF3F7F"/>
    <w:rsid w:val="00BF74F5"/>
    <w:rsid w:val="00C036A3"/>
    <w:rsid w:val="00C03FBD"/>
    <w:rsid w:val="00C053AC"/>
    <w:rsid w:val="00C05642"/>
    <w:rsid w:val="00C1494F"/>
    <w:rsid w:val="00C238F0"/>
    <w:rsid w:val="00C26CC5"/>
    <w:rsid w:val="00C26ECB"/>
    <w:rsid w:val="00C30B70"/>
    <w:rsid w:val="00C35935"/>
    <w:rsid w:val="00C371F7"/>
    <w:rsid w:val="00C443D6"/>
    <w:rsid w:val="00C4545D"/>
    <w:rsid w:val="00C523A3"/>
    <w:rsid w:val="00C56349"/>
    <w:rsid w:val="00C60529"/>
    <w:rsid w:val="00C609A3"/>
    <w:rsid w:val="00C65F55"/>
    <w:rsid w:val="00C67416"/>
    <w:rsid w:val="00C71814"/>
    <w:rsid w:val="00C73236"/>
    <w:rsid w:val="00C8366B"/>
    <w:rsid w:val="00C838EA"/>
    <w:rsid w:val="00C91A7B"/>
    <w:rsid w:val="00C928B5"/>
    <w:rsid w:val="00C9508F"/>
    <w:rsid w:val="00C97836"/>
    <w:rsid w:val="00CA2940"/>
    <w:rsid w:val="00CA4638"/>
    <w:rsid w:val="00CA49A0"/>
    <w:rsid w:val="00CA6582"/>
    <w:rsid w:val="00CB0FE5"/>
    <w:rsid w:val="00CB5202"/>
    <w:rsid w:val="00CC1E9E"/>
    <w:rsid w:val="00CC25F0"/>
    <w:rsid w:val="00CC392E"/>
    <w:rsid w:val="00CC55A1"/>
    <w:rsid w:val="00CC6DBE"/>
    <w:rsid w:val="00CD03E0"/>
    <w:rsid w:val="00CE0007"/>
    <w:rsid w:val="00CE3981"/>
    <w:rsid w:val="00CE4C2A"/>
    <w:rsid w:val="00CE6B2B"/>
    <w:rsid w:val="00CE7970"/>
    <w:rsid w:val="00CF7A5F"/>
    <w:rsid w:val="00D041FE"/>
    <w:rsid w:val="00D07C32"/>
    <w:rsid w:val="00D117E1"/>
    <w:rsid w:val="00D15DED"/>
    <w:rsid w:val="00D16AB5"/>
    <w:rsid w:val="00D21FBB"/>
    <w:rsid w:val="00D2400C"/>
    <w:rsid w:val="00D339FF"/>
    <w:rsid w:val="00D34893"/>
    <w:rsid w:val="00D35BB4"/>
    <w:rsid w:val="00D374DE"/>
    <w:rsid w:val="00D46EA9"/>
    <w:rsid w:val="00D47CA5"/>
    <w:rsid w:val="00D50988"/>
    <w:rsid w:val="00D56784"/>
    <w:rsid w:val="00D62C3F"/>
    <w:rsid w:val="00D679BD"/>
    <w:rsid w:val="00D740DD"/>
    <w:rsid w:val="00D80581"/>
    <w:rsid w:val="00D812A9"/>
    <w:rsid w:val="00D83035"/>
    <w:rsid w:val="00D831D4"/>
    <w:rsid w:val="00D84F43"/>
    <w:rsid w:val="00D9311F"/>
    <w:rsid w:val="00D94032"/>
    <w:rsid w:val="00D966D4"/>
    <w:rsid w:val="00DA00EF"/>
    <w:rsid w:val="00DA0EA2"/>
    <w:rsid w:val="00DA2556"/>
    <w:rsid w:val="00DA4285"/>
    <w:rsid w:val="00DA47A2"/>
    <w:rsid w:val="00DA4963"/>
    <w:rsid w:val="00DB73C9"/>
    <w:rsid w:val="00DC247E"/>
    <w:rsid w:val="00DC6517"/>
    <w:rsid w:val="00DC6D51"/>
    <w:rsid w:val="00DD2EAE"/>
    <w:rsid w:val="00DD6E7D"/>
    <w:rsid w:val="00DD70B1"/>
    <w:rsid w:val="00DE7BFC"/>
    <w:rsid w:val="00DE7C22"/>
    <w:rsid w:val="00DE7EDE"/>
    <w:rsid w:val="00DF0CD1"/>
    <w:rsid w:val="00DF3E25"/>
    <w:rsid w:val="00DF6464"/>
    <w:rsid w:val="00DF677A"/>
    <w:rsid w:val="00DF78C6"/>
    <w:rsid w:val="00E0096E"/>
    <w:rsid w:val="00E12937"/>
    <w:rsid w:val="00E14151"/>
    <w:rsid w:val="00E16F90"/>
    <w:rsid w:val="00E22B85"/>
    <w:rsid w:val="00E250AB"/>
    <w:rsid w:val="00E26498"/>
    <w:rsid w:val="00E33C61"/>
    <w:rsid w:val="00E443C8"/>
    <w:rsid w:val="00E61D41"/>
    <w:rsid w:val="00E63D65"/>
    <w:rsid w:val="00E738BD"/>
    <w:rsid w:val="00E76A27"/>
    <w:rsid w:val="00E83611"/>
    <w:rsid w:val="00E84681"/>
    <w:rsid w:val="00E848FD"/>
    <w:rsid w:val="00E90437"/>
    <w:rsid w:val="00E92369"/>
    <w:rsid w:val="00EA0913"/>
    <w:rsid w:val="00EA462A"/>
    <w:rsid w:val="00EA4F1C"/>
    <w:rsid w:val="00EB5313"/>
    <w:rsid w:val="00ED1002"/>
    <w:rsid w:val="00ED649F"/>
    <w:rsid w:val="00ED7A01"/>
    <w:rsid w:val="00EE002C"/>
    <w:rsid w:val="00EE36C0"/>
    <w:rsid w:val="00EE4190"/>
    <w:rsid w:val="00EE7D30"/>
    <w:rsid w:val="00EF0AAB"/>
    <w:rsid w:val="00EF36C3"/>
    <w:rsid w:val="00F03046"/>
    <w:rsid w:val="00F0592E"/>
    <w:rsid w:val="00F106EC"/>
    <w:rsid w:val="00F109FF"/>
    <w:rsid w:val="00F11AB8"/>
    <w:rsid w:val="00F167BA"/>
    <w:rsid w:val="00F26528"/>
    <w:rsid w:val="00F305CC"/>
    <w:rsid w:val="00F458FE"/>
    <w:rsid w:val="00F533F6"/>
    <w:rsid w:val="00F538CE"/>
    <w:rsid w:val="00F56098"/>
    <w:rsid w:val="00F63A65"/>
    <w:rsid w:val="00F70627"/>
    <w:rsid w:val="00F707A0"/>
    <w:rsid w:val="00F73645"/>
    <w:rsid w:val="00F8257F"/>
    <w:rsid w:val="00F92E1E"/>
    <w:rsid w:val="00F9438A"/>
    <w:rsid w:val="00F96C6C"/>
    <w:rsid w:val="00FA1E91"/>
    <w:rsid w:val="00FA7916"/>
    <w:rsid w:val="00FB49DF"/>
    <w:rsid w:val="00FB5364"/>
    <w:rsid w:val="00FB6C82"/>
    <w:rsid w:val="00FB7C98"/>
    <w:rsid w:val="00FC16EC"/>
    <w:rsid w:val="00FC1C49"/>
    <w:rsid w:val="00FC3ADA"/>
    <w:rsid w:val="00FC49EA"/>
    <w:rsid w:val="00FD562C"/>
    <w:rsid w:val="00FE02D7"/>
    <w:rsid w:val="00FE1F92"/>
    <w:rsid w:val="00FE38B3"/>
    <w:rsid w:val="00FF3BEA"/>
    <w:rsid w:val="00FF59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uiPriority w:val="99"/>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uiPriority w:val="99"/>
    <w:qFormat/>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3"/>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4C228B"/>
    <w:rPr>
      <w:rFonts w:ascii="Calibri" w:eastAsia="Calibri" w:hAnsi="Calibri" w:cs="Times New Roman"/>
    </w:rPr>
  </w:style>
  <w:style w:type="character" w:customStyle="1" w:styleId="alb-s">
    <w:name w:val="a_lb-s"/>
    <w:basedOn w:val="Domylnaczcionkaakapitu"/>
    <w:rsid w:val="006C2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840701369">
      <w:bodyDiv w:val="1"/>
      <w:marLeft w:val="0"/>
      <w:marRight w:val="0"/>
      <w:marTop w:val="0"/>
      <w:marBottom w:val="0"/>
      <w:divBdr>
        <w:top w:val="none" w:sz="0" w:space="0" w:color="auto"/>
        <w:left w:val="none" w:sz="0" w:space="0" w:color="auto"/>
        <w:bottom w:val="none" w:sz="0" w:space="0" w:color="auto"/>
        <w:right w:val="none" w:sz="0" w:space="0" w:color="auto"/>
      </w:divBdr>
      <w:divsChild>
        <w:div w:id="1135294663">
          <w:marLeft w:val="0"/>
          <w:marRight w:val="0"/>
          <w:marTop w:val="0"/>
          <w:marBottom w:val="0"/>
          <w:divBdr>
            <w:top w:val="none" w:sz="0" w:space="0" w:color="auto"/>
            <w:left w:val="none" w:sz="0" w:space="0" w:color="auto"/>
            <w:bottom w:val="none" w:sz="0" w:space="0" w:color="auto"/>
            <w:right w:val="none" w:sz="0" w:space="0" w:color="auto"/>
          </w:divBdr>
          <w:divsChild>
            <w:div w:id="221527283">
              <w:marLeft w:val="0"/>
              <w:marRight w:val="0"/>
              <w:marTop w:val="0"/>
              <w:marBottom w:val="0"/>
              <w:divBdr>
                <w:top w:val="none" w:sz="0" w:space="0" w:color="auto"/>
                <w:left w:val="none" w:sz="0" w:space="0" w:color="auto"/>
                <w:bottom w:val="none" w:sz="0" w:space="0" w:color="auto"/>
                <w:right w:val="none" w:sz="0" w:space="0" w:color="auto"/>
              </w:divBdr>
            </w:div>
          </w:divsChild>
        </w:div>
        <w:div w:id="300502574">
          <w:marLeft w:val="0"/>
          <w:marRight w:val="0"/>
          <w:marTop w:val="0"/>
          <w:marBottom w:val="0"/>
          <w:divBdr>
            <w:top w:val="none" w:sz="0" w:space="0" w:color="auto"/>
            <w:left w:val="none" w:sz="0" w:space="0" w:color="auto"/>
            <w:bottom w:val="none" w:sz="0" w:space="0" w:color="auto"/>
            <w:right w:val="none" w:sz="0" w:space="0" w:color="auto"/>
          </w:divBdr>
          <w:divsChild>
            <w:div w:id="958488523">
              <w:marLeft w:val="0"/>
              <w:marRight w:val="0"/>
              <w:marTop w:val="0"/>
              <w:marBottom w:val="0"/>
              <w:divBdr>
                <w:top w:val="none" w:sz="0" w:space="0" w:color="auto"/>
                <w:left w:val="none" w:sz="0" w:space="0" w:color="auto"/>
                <w:bottom w:val="none" w:sz="0" w:space="0" w:color="auto"/>
                <w:right w:val="none" w:sz="0" w:space="0" w:color="auto"/>
              </w:divBdr>
            </w:div>
          </w:divsChild>
        </w:div>
        <w:div w:id="189297593">
          <w:marLeft w:val="0"/>
          <w:marRight w:val="0"/>
          <w:marTop w:val="0"/>
          <w:marBottom w:val="0"/>
          <w:divBdr>
            <w:top w:val="none" w:sz="0" w:space="0" w:color="auto"/>
            <w:left w:val="none" w:sz="0" w:space="0" w:color="auto"/>
            <w:bottom w:val="none" w:sz="0" w:space="0" w:color="auto"/>
            <w:right w:val="none" w:sz="0" w:space="0" w:color="auto"/>
          </w:divBdr>
          <w:divsChild>
            <w:div w:id="1428506436">
              <w:marLeft w:val="0"/>
              <w:marRight w:val="0"/>
              <w:marTop w:val="0"/>
              <w:marBottom w:val="0"/>
              <w:divBdr>
                <w:top w:val="none" w:sz="0" w:space="0" w:color="auto"/>
                <w:left w:val="none" w:sz="0" w:space="0" w:color="auto"/>
                <w:bottom w:val="none" w:sz="0" w:space="0" w:color="auto"/>
                <w:right w:val="none" w:sz="0" w:space="0" w:color="auto"/>
              </w:divBdr>
            </w:div>
          </w:divsChild>
        </w:div>
        <w:div w:id="1891767107">
          <w:marLeft w:val="0"/>
          <w:marRight w:val="0"/>
          <w:marTop w:val="0"/>
          <w:marBottom w:val="0"/>
          <w:divBdr>
            <w:top w:val="none" w:sz="0" w:space="0" w:color="auto"/>
            <w:left w:val="none" w:sz="0" w:space="0" w:color="auto"/>
            <w:bottom w:val="none" w:sz="0" w:space="0" w:color="auto"/>
            <w:right w:val="none" w:sz="0" w:space="0" w:color="auto"/>
          </w:divBdr>
          <w:divsChild>
            <w:div w:id="562251076">
              <w:marLeft w:val="0"/>
              <w:marRight w:val="0"/>
              <w:marTop w:val="0"/>
              <w:marBottom w:val="0"/>
              <w:divBdr>
                <w:top w:val="none" w:sz="0" w:space="0" w:color="auto"/>
                <w:left w:val="none" w:sz="0" w:space="0" w:color="auto"/>
                <w:bottom w:val="none" w:sz="0" w:space="0" w:color="auto"/>
                <w:right w:val="none" w:sz="0" w:space="0" w:color="auto"/>
              </w:divBdr>
            </w:div>
          </w:divsChild>
        </w:div>
        <w:div w:id="1426420121">
          <w:marLeft w:val="0"/>
          <w:marRight w:val="0"/>
          <w:marTop w:val="0"/>
          <w:marBottom w:val="0"/>
          <w:divBdr>
            <w:top w:val="none" w:sz="0" w:space="0" w:color="auto"/>
            <w:left w:val="none" w:sz="0" w:space="0" w:color="auto"/>
            <w:bottom w:val="none" w:sz="0" w:space="0" w:color="auto"/>
            <w:right w:val="none" w:sz="0" w:space="0" w:color="auto"/>
          </w:divBdr>
          <w:divsChild>
            <w:div w:id="1871601806">
              <w:marLeft w:val="0"/>
              <w:marRight w:val="0"/>
              <w:marTop w:val="0"/>
              <w:marBottom w:val="0"/>
              <w:divBdr>
                <w:top w:val="none" w:sz="0" w:space="0" w:color="auto"/>
                <w:left w:val="none" w:sz="0" w:space="0" w:color="auto"/>
                <w:bottom w:val="none" w:sz="0" w:space="0" w:color="auto"/>
                <w:right w:val="none" w:sz="0" w:space="0" w:color="auto"/>
              </w:divBdr>
            </w:div>
          </w:divsChild>
        </w:div>
        <w:div w:id="1678994200">
          <w:marLeft w:val="0"/>
          <w:marRight w:val="0"/>
          <w:marTop w:val="0"/>
          <w:marBottom w:val="0"/>
          <w:divBdr>
            <w:top w:val="none" w:sz="0" w:space="0" w:color="auto"/>
            <w:left w:val="none" w:sz="0" w:space="0" w:color="auto"/>
            <w:bottom w:val="none" w:sz="0" w:space="0" w:color="auto"/>
            <w:right w:val="none" w:sz="0" w:space="0" w:color="auto"/>
          </w:divBdr>
          <w:divsChild>
            <w:div w:id="788626420">
              <w:marLeft w:val="0"/>
              <w:marRight w:val="0"/>
              <w:marTop w:val="0"/>
              <w:marBottom w:val="0"/>
              <w:divBdr>
                <w:top w:val="none" w:sz="0" w:space="0" w:color="auto"/>
                <w:left w:val="none" w:sz="0" w:space="0" w:color="auto"/>
                <w:bottom w:val="none" w:sz="0" w:space="0" w:color="auto"/>
                <w:right w:val="none" w:sz="0" w:space="0" w:color="auto"/>
              </w:divBdr>
            </w:div>
          </w:divsChild>
        </w:div>
        <w:div w:id="1907260756">
          <w:marLeft w:val="0"/>
          <w:marRight w:val="0"/>
          <w:marTop w:val="0"/>
          <w:marBottom w:val="0"/>
          <w:divBdr>
            <w:top w:val="none" w:sz="0" w:space="0" w:color="auto"/>
            <w:left w:val="none" w:sz="0" w:space="0" w:color="auto"/>
            <w:bottom w:val="none" w:sz="0" w:space="0" w:color="auto"/>
            <w:right w:val="none" w:sz="0" w:space="0" w:color="auto"/>
          </w:divBdr>
          <w:divsChild>
            <w:div w:id="35746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0004">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3">
          <w:marLeft w:val="0"/>
          <w:marRight w:val="0"/>
          <w:marTop w:val="0"/>
          <w:marBottom w:val="0"/>
          <w:divBdr>
            <w:top w:val="none" w:sz="0" w:space="0" w:color="auto"/>
            <w:left w:val="none" w:sz="0" w:space="0" w:color="auto"/>
            <w:bottom w:val="none" w:sz="0" w:space="0" w:color="auto"/>
            <w:right w:val="none" w:sz="0" w:space="0" w:color="auto"/>
          </w:divBdr>
          <w:divsChild>
            <w:div w:id="483546217">
              <w:marLeft w:val="0"/>
              <w:marRight w:val="0"/>
              <w:marTop w:val="0"/>
              <w:marBottom w:val="0"/>
              <w:divBdr>
                <w:top w:val="none" w:sz="0" w:space="0" w:color="auto"/>
                <w:left w:val="none" w:sz="0" w:space="0" w:color="auto"/>
                <w:bottom w:val="none" w:sz="0" w:space="0" w:color="auto"/>
                <w:right w:val="none" w:sz="0" w:space="0" w:color="auto"/>
              </w:divBdr>
            </w:div>
          </w:divsChild>
        </w:div>
        <w:div w:id="147745889">
          <w:marLeft w:val="0"/>
          <w:marRight w:val="0"/>
          <w:marTop w:val="0"/>
          <w:marBottom w:val="0"/>
          <w:divBdr>
            <w:top w:val="none" w:sz="0" w:space="0" w:color="auto"/>
            <w:left w:val="none" w:sz="0" w:space="0" w:color="auto"/>
            <w:bottom w:val="none" w:sz="0" w:space="0" w:color="auto"/>
            <w:right w:val="none" w:sz="0" w:space="0" w:color="auto"/>
          </w:divBdr>
          <w:divsChild>
            <w:div w:id="384912162">
              <w:marLeft w:val="0"/>
              <w:marRight w:val="0"/>
              <w:marTop w:val="0"/>
              <w:marBottom w:val="0"/>
              <w:divBdr>
                <w:top w:val="none" w:sz="0" w:space="0" w:color="auto"/>
                <w:left w:val="none" w:sz="0" w:space="0" w:color="auto"/>
                <w:bottom w:val="none" w:sz="0" w:space="0" w:color="auto"/>
                <w:right w:val="none" w:sz="0" w:space="0" w:color="auto"/>
              </w:divBdr>
            </w:div>
          </w:divsChild>
        </w:div>
        <w:div w:id="742878135">
          <w:marLeft w:val="0"/>
          <w:marRight w:val="0"/>
          <w:marTop w:val="0"/>
          <w:marBottom w:val="0"/>
          <w:divBdr>
            <w:top w:val="none" w:sz="0" w:space="0" w:color="auto"/>
            <w:left w:val="none" w:sz="0" w:space="0" w:color="auto"/>
            <w:bottom w:val="none" w:sz="0" w:space="0" w:color="auto"/>
            <w:right w:val="none" w:sz="0" w:space="0" w:color="auto"/>
          </w:divBdr>
          <w:divsChild>
            <w:div w:id="2054695009">
              <w:marLeft w:val="0"/>
              <w:marRight w:val="0"/>
              <w:marTop w:val="0"/>
              <w:marBottom w:val="0"/>
              <w:divBdr>
                <w:top w:val="none" w:sz="0" w:space="0" w:color="auto"/>
                <w:left w:val="none" w:sz="0" w:space="0" w:color="auto"/>
                <w:bottom w:val="none" w:sz="0" w:space="0" w:color="auto"/>
                <w:right w:val="none" w:sz="0" w:space="0" w:color="auto"/>
              </w:divBdr>
            </w:div>
          </w:divsChild>
        </w:div>
        <w:div w:id="1282565844">
          <w:marLeft w:val="0"/>
          <w:marRight w:val="0"/>
          <w:marTop w:val="0"/>
          <w:marBottom w:val="0"/>
          <w:divBdr>
            <w:top w:val="none" w:sz="0" w:space="0" w:color="auto"/>
            <w:left w:val="none" w:sz="0" w:space="0" w:color="auto"/>
            <w:bottom w:val="none" w:sz="0" w:space="0" w:color="auto"/>
            <w:right w:val="none" w:sz="0" w:space="0" w:color="auto"/>
          </w:divBdr>
          <w:divsChild>
            <w:div w:id="1779375068">
              <w:marLeft w:val="0"/>
              <w:marRight w:val="0"/>
              <w:marTop w:val="0"/>
              <w:marBottom w:val="0"/>
              <w:divBdr>
                <w:top w:val="none" w:sz="0" w:space="0" w:color="auto"/>
                <w:left w:val="none" w:sz="0" w:space="0" w:color="auto"/>
                <w:bottom w:val="none" w:sz="0" w:space="0" w:color="auto"/>
                <w:right w:val="none" w:sz="0" w:space="0" w:color="auto"/>
              </w:divBdr>
            </w:div>
          </w:divsChild>
        </w:div>
        <w:div w:id="1647970564">
          <w:marLeft w:val="0"/>
          <w:marRight w:val="0"/>
          <w:marTop w:val="0"/>
          <w:marBottom w:val="0"/>
          <w:divBdr>
            <w:top w:val="none" w:sz="0" w:space="0" w:color="auto"/>
            <w:left w:val="none" w:sz="0" w:space="0" w:color="auto"/>
            <w:bottom w:val="none" w:sz="0" w:space="0" w:color="auto"/>
            <w:right w:val="none" w:sz="0" w:space="0" w:color="auto"/>
          </w:divBdr>
          <w:divsChild>
            <w:div w:id="189421934">
              <w:marLeft w:val="0"/>
              <w:marRight w:val="0"/>
              <w:marTop w:val="0"/>
              <w:marBottom w:val="0"/>
              <w:divBdr>
                <w:top w:val="none" w:sz="0" w:space="0" w:color="auto"/>
                <w:left w:val="none" w:sz="0" w:space="0" w:color="auto"/>
                <w:bottom w:val="none" w:sz="0" w:space="0" w:color="auto"/>
                <w:right w:val="none" w:sz="0" w:space="0" w:color="auto"/>
              </w:divBdr>
            </w:div>
          </w:divsChild>
        </w:div>
        <w:div w:id="1079908757">
          <w:marLeft w:val="0"/>
          <w:marRight w:val="0"/>
          <w:marTop w:val="0"/>
          <w:marBottom w:val="0"/>
          <w:divBdr>
            <w:top w:val="none" w:sz="0" w:space="0" w:color="auto"/>
            <w:left w:val="none" w:sz="0" w:space="0" w:color="auto"/>
            <w:bottom w:val="none" w:sz="0" w:space="0" w:color="auto"/>
            <w:right w:val="none" w:sz="0" w:space="0" w:color="auto"/>
          </w:divBdr>
          <w:divsChild>
            <w:div w:id="1740011073">
              <w:marLeft w:val="0"/>
              <w:marRight w:val="0"/>
              <w:marTop w:val="0"/>
              <w:marBottom w:val="0"/>
              <w:divBdr>
                <w:top w:val="none" w:sz="0" w:space="0" w:color="auto"/>
                <w:left w:val="none" w:sz="0" w:space="0" w:color="auto"/>
                <w:bottom w:val="none" w:sz="0" w:space="0" w:color="auto"/>
                <w:right w:val="none" w:sz="0" w:space="0" w:color="auto"/>
              </w:divBdr>
            </w:div>
          </w:divsChild>
        </w:div>
        <w:div w:id="699016583">
          <w:marLeft w:val="0"/>
          <w:marRight w:val="0"/>
          <w:marTop w:val="0"/>
          <w:marBottom w:val="0"/>
          <w:divBdr>
            <w:top w:val="none" w:sz="0" w:space="0" w:color="auto"/>
            <w:left w:val="none" w:sz="0" w:space="0" w:color="auto"/>
            <w:bottom w:val="none" w:sz="0" w:space="0" w:color="auto"/>
            <w:right w:val="none" w:sz="0" w:space="0" w:color="auto"/>
          </w:divBdr>
          <w:divsChild>
            <w:div w:id="20879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4753</TotalTime>
  <Pages>58</Pages>
  <Words>21869</Words>
  <Characters>131219</Characters>
  <Application>Microsoft Office Word</Application>
  <DocSecurity>0</DocSecurity>
  <Lines>1093</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Dariusz Meredyk</cp:lastModifiedBy>
  <cp:revision>183</cp:revision>
  <cp:lastPrinted>2023-08-18T08:06:00Z</cp:lastPrinted>
  <dcterms:created xsi:type="dcterms:W3CDTF">2021-03-15T09:31:00Z</dcterms:created>
  <dcterms:modified xsi:type="dcterms:W3CDTF">2023-08-18T12:30:00Z</dcterms:modified>
</cp:coreProperties>
</file>